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F27C6" w14:textId="64664E6E" w:rsidR="008B57C9" w:rsidRPr="008B57C9" w:rsidRDefault="008B57C9" w:rsidP="008B57C9">
      <w:pPr>
        <w:pStyle w:val="65ReferencesTextstylesTextstyles"/>
      </w:pPr>
      <w:bookmarkStart w:id="0" w:name="_Toc77356107"/>
      <w:r w:rsidRPr="008B57C9">
        <w:rPr>
          <w:b/>
        </w:rPr>
        <w:t>References</w:t>
      </w:r>
      <w:bookmarkEnd w:id="0"/>
    </w:p>
    <w:p w14:paraId="239D38C1" w14:textId="373F1678" w:rsidR="008B57C9" w:rsidRPr="008B57C9" w:rsidRDefault="008B57C9" w:rsidP="008B57C9">
      <w:pPr>
        <w:pStyle w:val="65ReferencesTextstylesTextstyles"/>
      </w:pPr>
      <w:r w:rsidRPr="008B57C9">
        <w:t>1.</w:t>
      </w:r>
      <w:r>
        <w:tab/>
      </w:r>
      <w:r w:rsidR="009C24F9" w:rsidRPr="008B57C9">
        <w:t xml:space="preserve">Cates W, Jr., Wasserheit JN. Genital chlamydial infections: epidemiology and reproductive sequelae. </w:t>
      </w:r>
      <w:r w:rsidRPr="008B57C9">
        <w:rPr>
          <w:i/>
        </w:rPr>
        <w:t>Am</w:t>
      </w:r>
      <w:r w:rsidR="009C24F9" w:rsidRPr="008B57C9">
        <w:t xml:space="preserve"> </w:t>
      </w:r>
      <w:r w:rsidRPr="008B57C9">
        <w:rPr>
          <w:i/>
        </w:rPr>
        <w:t>J</w:t>
      </w:r>
      <w:r w:rsidR="009C24F9" w:rsidRPr="008B57C9">
        <w:t xml:space="preserve"> </w:t>
      </w:r>
      <w:r w:rsidRPr="008B57C9">
        <w:rPr>
          <w:i/>
        </w:rPr>
        <w:t>Obstet</w:t>
      </w:r>
      <w:r w:rsidR="009C24F9" w:rsidRPr="008B57C9">
        <w:t xml:space="preserve"> </w:t>
      </w:r>
      <w:r w:rsidRPr="008B57C9">
        <w:rPr>
          <w:i/>
        </w:rPr>
        <w:t>Gynecol</w:t>
      </w:r>
      <w:r w:rsidR="009C24F9" w:rsidRPr="008B57C9">
        <w:t xml:space="preserve"> 1991;</w:t>
      </w:r>
      <w:r w:rsidRPr="008B57C9">
        <w:rPr>
          <w:b/>
        </w:rPr>
        <w:t>164</w:t>
      </w:r>
      <w:r w:rsidR="009C24F9" w:rsidRPr="008B57C9">
        <w:t>:1771-81. https://doi.org/10.1016/0002-9378(91)90559-a</w:t>
      </w:r>
    </w:p>
    <w:p w14:paraId="5FD42405" w14:textId="04CBF74C" w:rsidR="008B57C9" w:rsidRPr="008B57C9" w:rsidRDefault="008B57C9" w:rsidP="008B57C9">
      <w:pPr>
        <w:pStyle w:val="65ReferencesTextstylesTextstyles"/>
        <w:rPr>
          <w:highlight w:val="yellow"/>
        </w:rPr>
      </w:pPr>
      <w:commentRangeStart w:id="1"/>
      <w:r w:rsidRPr="008B57C9">
        <w:rPr>
          <w:highlight w:val="yellow"/>
        </w:rPr>
        <w:t>2.</w:t>
      </w:r>
      <w:r w:rsidRPr="008B57C9">
        <w:rPr>
          <w:highlight w:val="yellow"/>
        </w:rPr>
        <w:tab/>
        <w:t xml:space="preserve">Sonnenberg P, Clifton S, Beddows S, Field N, Soldan K, Tanton C, </w:t>
      </w:r>
      <w:r w:rsidRPr="008B57C9">
        <w:rPr>
          <w:i/>
          <w:highlight w:val="yellow"/>
        </w:rPr>
        <w:t>et al</w:t>
      </w:r>
      <w:r w:rsidRPr="008B57C9">
        <w:rPr>
          <w:highlight w:val="yellow"/>
        </w:rPr>
        <w:t xml:space="preserve">. Prevalence, risk factors, and uptake of interventions for sexually transmitted infections in Britain: findings from the National Surveys of Sexual Attitudes and Lifestyles (Natsal). </w:t>
      </w:r>
      <w:r w:rsidRPr="008B57C9">
        <w:rPr>
          <w:i/>
          <w:highlight w:val="yellow"/>
        </w:rPr>
        <w:t>Lancet</w:t>
      </w:r>
      <w:r w:rsidRPr="008B57C9">
        <w:rPr>
          <w:highlight w:val="yellow"/>
        </w:rPr>
        <w:t xml:space="preserve"> 2013;</w:t>
      </w:r>
      <w:r w:rsidRPr="008B57C9">
        <w:rPr>
          <w:b/>
          <w:highlight w:val="yellow"/>
        </w:rPr>
        <w:t>382</w:t>
      </w:r>
      <w:r w:rsidRPr="008B57C9">
        <w:rPr>
          <w:highlight w:val="yellow"/>
        </w:rPr>
        <w:t>:</w:t>
      </w:r>
      <w:r w:rsidRPr="008B57C9">
        <w:rPr>
          <w:color w:val="auto"/>
          <w:highlight w:val="yellow"/>
        </w:rPr>
        <w:t>1795</w:t>
      </w:r>
      <w:r w:rsidRPr="008B57C9">
        <w:rPr>
          <w:color w:val="00B0F0"/>
          <w:highlight w:val="yellow"/>
        </w:rPr>
        <w:t>–</w:t>
      </w:r>
      <w:r w:rsidRPr="008B57C9">
        <w:rPr>
          <w:color w:val="auto"/>
          <w:highlight w:val="yellow"/>
        </w:rPr>
        <w:t>806</w:t>
      </w:r>
      <w:r w:rsidRPr="008B57C9">
        <w:rPr>
          <w:highlight w:val="yellow"/>
        </w:rPr>
        <w:t>. https://doi.org/10.1016/S0140-6736(13)61947-9</w:t>
      </w:r>
      <w:commentRangeEnd w:id="1"/>
      <w:r>
        <w:rPr>
          <w:rStyle w:val="CommentReference"/>
          <w:rFonts w:ascii="Times New Roman" w:hAnsi="Times New Roman" w:cs="Times New Roman"/>
          <w:color w:val="auto"/>
          <w:lang w:val="en-US"/>
        </w:rPr>
        <w:commentReference w:id="1"/>
      </w:r>
    </w:p>
    <w:p w14:paraId="3AC7473C" w14:textId="1FDACD71" w:rsidR="008B57C9" w:rsidRPr="008B57C9" w:rsidRDefault="008B57C9" w:rsidP="008B57C9">
      <w:pPr>
        <w:pStyle w:val="65ReferencesTextstylesTextstyles"/>
        <w:rPr>
          <w:highlight w:val="yellow"/>
        </w:rPr>
      </w:pPr>
      <w:commentRangeStart w:id="2"/>
      <w:r w:rsidRPr="008B57C9">
        <w:rPr>
          <w:highlight w:val="yellow"/>
        </w:rPr>
        <w:t>3.</w:t>
      </w:r>
      <w:r w:rsidRPr="008B57C9">
        <w:rPr>
          <w:highlight w:val="yellow"/>
        </w:rPr>
        <w:tab/>
        <w:t xml:space="preserve">Hosenfeld CB, Workowski KA, Berman S, Zaidi A, Dyson J, Mosure D, </w:t>
      </w:r>
      <w:r w:rsidRPr="008B57C9">
        <w:rPr>
          <w:i/>
          <w:highlight w:val="yellow"/>
        </w:rPr>
        <w:t>et al</w:t>
      </w:r>
      <w:r w:rsidRPr="008B57C9">
        <w:rPr>
          <w:highlight w:val="yellow"/>
        </w:rPr>
        <w:t xml:space="preserve">. Repeat infection with Chlamydia and gonorrhea among females: a systematic review of the literature. </w:t>
      </w:r>
      <w:r w:rsidRPr="008B57C9">
        <w:rPr>
          <w:i/>
          <w:highlight w:val="yellow"/>
        </w:rPr>
        <w:t>Sex Transm Dis</w:t>
      </w:r>
      <w:r w:rsidRPr="008B57C9">
        <w:rPr>
          <w:highlight w:val="yellow"/>
        </w:rPr>
        <w:t xml:space="preserve"> 2009;</w:t>
      </w:r>
      <w:r w:rsidRPr="008B57C9">
        <w:rPr>
          <w:b/>
          <w:highlight w:val="yellow"/>
        </w:rPr>
        <w:t>36</w:t>
      </w:r>
      <w:r w:rsidRPr="008B57C9">
        <w:rPr>
          <w:highlight w:val="yellow"/>
        </w:rPr>
        <w:t>:</w:t>
      </w:r>
      <w:r w:rsidRPr="008B57C9">
        <w:rPr>
          <w:color w:val="auto"/>
          <w:highlight w:val="yellow"/>
        </w:rPr>
        <w:t>478</w:t>
      </w:r>
      <w:r w:rsidRPr="008B57C9">
        <w:rPr>
          <w:color w:val="00B0F0"/>
          <w:highlight w:val="yellow"/>
        </w:rPr>
        <w:t>–</w:t>
      </w:r>
      <w:r w:rsidRPr="008B57C9">
        <w:rPr>
          <w:color w:val="auto"/>
          <w:highlight w:val="yellow"/>
        </w:rPr>
        <w:t>89</w:t>
      </w:r>
      <w:r w:rsidRPr="008B57C9">
        <w:rPr>
          <w:highlight w:val="yellow"/>
        </w:rPr>
        <w:t>. https://doi.org/10.1097/OLQ.0b013e3181a2a933</w:t>
      </w:r>
      <w:commentRangeEnd w:id="2"/>
      <w:r>
        <w:rPr>
          <w:rStyle w:val="CommentReference"/>
          <w:rFonts w:ascii="Times New Roman" w:hAnsi="Times New Roman" w:cs="Times New Roman"/>
          <w:color w:val="auto"/>
          <w:lang w:val="en-US"/>
        </w:rPr>
        <w:commentReference w:id="2"/>
      </w:r>
    </w:p>
    <w:p w14:paraId="430A2416" w14:textId="28082FAF" w:rsidR="008B57C9" w:rsidRPr="008B57C9" w:rsidRDefault="008B57C9" w:rsidP="008B57C9">
      <w:pPr>
        <w:pStyle w:val="65ReferencesTextstylesTextstyles"/>
        <w:rPr>
          <w:highlight w:val="yellow"/>
        </w:rPr>
      </w:pPr>
      <w:commentRangeStart w:id="3"/>
      <w:r w:rsidRPr="008B57C9">
        <w:rPr>
          <w:highlight w:val="yellow"/>
        </w:rPr>
        <w:t>4.</w:t>
      </w:r>
      <w:r w:rsidRPr="008B57C9">
        <w:rPr>
          <w:highlight w:val="yellow"/>
        </w:rPr>
        <w:tab/>
        <w:t xml:space="preserve">Sheringham J, Mann S, Simms I, Stafford M, Hart GJ, Raine R. It matters what you measure: a systematic literature review examining whether young people in poorer socioeconomic circumstances are more at risk of chlamydia. </w:t>
      </w:r>
      <w:r w:rsidRPr="008B57C9">
        <w:rPr>
          <w:i/>
          <w:highlight w:val="yellow"/>
        </w:rPr>
        <w:t>Sex Transm Infect</w:t>
      </w:r>
      <w:r w:rsidRPr="008B57C9">
        <w:rPr>
          <w:highlight w:val="yellow"/>
        </w:rPr>
        <w:t xml:space="preserve"> 2013;</w:t>
      </w:r>
      <w:r w:rsidRPr="008B57C9">
        <w:rPr>
          <w:b/>
          <w:highlight w:val="yellow"/>
        </w:rPr>
        <w:t>89</w:t>
      </w:r>
      <w:r w:rsidRPr="008B57C9">
        <w:rPr>
          <w:highlight w:val="yellow"/>
        </w:rPr>
        <w:t>:</w:t>
      </w:r>
      <w:r w:rsidRPr="008B57C9">
        <w:rPr>
          <w:color w:val="auto"/>
          <w:highlight w:val="yellow"/>
        </w:rPr>
        <w:t>175</w:t>
      </w:r>
      <w:r w:rsidRPr="008B57C9">
        <w:rPr>
          <w:color w:val="00B0F0"/>
          <w:highlight w:val="yellow"/>
        </w:rPr>
        <w:t>–</w:t>
      </w:r>
      <w:r w:rsidRPr="008B57C9">
        <w:rPr>
          <w:color w:val="auto"/>
          <w:highlight w:val="yellow"/>
        </w:rPr>
        <w:t>80</w:t>
      </w:r>
      <w:r w:rsidRPr="008B57C9">
        <w:rPr>
          <w:highlight w:val="yellow"/>
        </w:rPr>
        <w:t>. https://doi.org/10.1136/sextrans-2011-050223</w:t>
      </w:r>
      <w:commentRangeEnd w:id="3"/>
      <w:r>
        <w:rPr>
          <w:rStyle w:val="CommentReference"/>
          <w:rFonts w:ascii="Times New Roman" w:hAnsi="Times New Roman" w:cs="Times New Roman"/>
          <w:color w:val="auto"/>
          <w:lang w:val="en-US"/>
        </w:rPr>
        <w:commentReference w:id="3"/>
      </w:r>
    </w:p>
    <w:p w14:paraId="127F6B26" w14:textId="5D1A18ED" w:rsidR="008B57C9" w:rsidRPr="008B57C9" w:rsidRDefault="008B57C9" w:rsidP="008B57C9">
      <w:pPr>
        <w:pStyle w:val="65ReferencesTextstylesTextstyles"/>
        <w:rPr>
          <w:highlight w:val="yellow"/>
        </w:rPr>
      </w:pPr>
      <w:commentRangeStart w:id="4"/>
      <w:commentRangeStart w:id="5"/>
      <w:r w:rsidRPr="008B57C9">
        <w:rPr>
          <w:highlight w:val="yellow"/>
        </w:rPr>
        <w:t>5.</w:t>
      </w:r>
      <w:r w:rsidRPr="008B57C9">
        <w:rPr>
          <w:highlight w:val="yellow"/>
        </w:rPr>
        <w:tab/>
        <w:t xml:space="preserve">Le Polain De Waroux O, Harris RJ, Hughes G, Crook PD. The epidemiology of gonorrhoea in London: a Bayesian spatial modelling approach. </w:t>
      </w:r>
      <w:r w:rsidRPr="008B57C9">
        <w:rPr>
          <w:i/>
          <w:highlight w:val="yellow"/>
        </w:rPr>
        <w:t>Epidemiol Infect</w:t>
      </w:r>
      <w:r w:rsidRPr="008B57C9">
        <w:rPr>
          <w:highlight w:val="yellow"/>
        </w:rPr>
        <w:t xml:space="preserve"> 2014;</w:t>
      </w:r>
      <w:r w:rsidRPr="008B57C9">
        <w:rPr>
          <w:b/>
          <w:highlight w:val="yellow"/>
        </w:rPr>
        <w:t>142</w:t>
      </w:r>
      <w:r w:rsidRPr="008B57C9">
        <w:rPr>
          <w:highlight w:val="yellow"/>
        </w:rPr>
        <w:t>:</w:t>
      </w:r>
      <w:r w:rsidRPr="008B57C9">
        <w:rPr>
          <w:color w:val="auto"/>
          <w:highlight w:val="yellow"/>
        </w:rPr>
        <w:t>211</w:t>
      </w:r>
      <w:r w:rsidRPr="008B57C9">
        <w:rPr>
          <w:color w:val="00B0F0"/>
          <w:highlight w:val="yellow"/>
        </w:rPr>
        <w:t>–</w:t>
      </w:r>
      <w:r w:rsidRPr="008B57C9">
        <w:rPr>
          <w:color w:val="auto"/>
          <w:highlight w:val="yellow"/>
        </w:rPr>
        <w:t>20</w:t>
      </w:r>
      <w:r w:rsidRPr="008B57C9">
        <w:rPr>
          <w:highlight w:val="yellow"/>
        </w:rPr>
        <w:t>. https://doi.org/10.1017/S0950268813000745</w:t>
      </w:r>
      <w:commentRangeEnd w:id="4"/>
      <w:r>
        <w:rPr>
          <w:rStyle w:val="CommentReference"/>
          <w:rFonts w:ascii="Times New Roman" w:hAnsi="Times New Roman" w:cs="Times New Roman"/>
          <w:color w:val="auto"/>
          <w:lang w:val="en-US"/>
        </w:rPr>
        <w:commentReference w:id="4"/>
      </w:r>
      <w:commentRangeEnd w:id="5"/>
      <w:r>
        <w:rPr>
          <w:rStyle w:val="CommentReference"/>
          <w:rFonts w:ascii="Times New Roman" w:hAnsi="Times New Roman" w:cs="Times New Roman"/>
          <w:color w:val="auto"/>
          <w:lang w:val="en-US"/>
        </w:rPr>
        <w:commentReference w:id="5"/>
      </w:r>
    </w:p>
    <w:p w14:paraId="0960E263" w14:textId="663F404C" w:rsidR="008B57C9" w:rsidRPr="008B57C9" w:rsidRDefault="008B57C9" w:rsidP="008B57C9">
      <w:pPr>
        <w:pStyle w:val="65ReferencesTextstylesTextstyles"/>
      </w:pPr>
      <w:r w:rsidRPr="008B57C9">
        <w:t>6.</w:t>
      </w:r>
      <w:r>
        <w:tab/>
      </w:r>
      <w:r w:rsidR="009C24F9" w:rsidRPr="008B57C9">
        <w:t xml:space="preserve">Hughes G, Nichols T, Peters L, Bell G, Leong G, Kinghorn G. Repeat infection with gonorrhoea in Sheffield, UK: predictable and preventable? </w:t>
      </w:r>
      <w:r w:rsidRPr="008B57C9">
        <w:rPr>
          <w:i/>
        </w:rPr>
        <w:t>Sex</w:t>
      </w:r>
      <w:r w:rsidR="009C24F9" w:rsidRPr="008B57C9">
        <w:t xml:space="preserve"> </w:t>
      </w:r>
      <w:r w:rsidRPr="008B57C9">
        <w:rPr>
          <w:i/>
        </w:rPr>
        <w:t>Transm</w:t>
      </w:r>
      <w:r w:rsidR="009C24F9" w:rsidRPr="008B57C9">
        <w:t xml:space="preserve"> </w:t>
      </w:r>
      <w:r w:rsidRPr="008B57C9">
        <w:rPr>
          <w:i/>
        </w:rPr>
        <w:t>Infect</w:t>
      </w:r>
      <w:r w:rsidR="009C24F9" w:rsidRPr="008B57C9">
        <w:t xml:space="preserve"> 2013;</w:t>
      </w:r>
      <w:r w:rsidRPr="008B57C9">
        <w:rPr>
          <w:b/>
        </w:rPr>
        <w:t>89</w:t>
      </w:r>
      <w:r w:rsidR="009C24F9" w:rsidRPr="008B57C9">
        <w:t>:38-44. https://doi.org/10.1136/sextrans-2012-050495</w:t>
      </w:r>
    </w:p>
    <w:p w14:paraId="0BF87C62" w14:textId="48253C74" w:rsidR="008B57C9" w:rsidRPr="008B57C9" w:rsidRDefault="008B57C9" w:rsidP="008B57C9">
      <w:pPr>
        <w:pStyle w:val="65ReferencesTextstylesTextstyles"/>
      </w:pPr>
      <w:r w:rsidRPr="008B57C9">
        <w:t>7.</w:t>
      </w:r>
      <w:r>
        <w:tab/>
      </w:r>
      <w:r w:rsidR="009C24F9" w:rsidRPr="008B57C9">
        <w:t xml:space="preserve">World Health Organization DoRHaR. </w:t>
      </w:r>
      <w:r w:rsidRPr="008B57C9">
        <w:rPr>
          <w:i/>
        </w:rPr>
        <w:t>Defining</w:t>
      </w:r>
      <w:r w:rsidR="009C24F9" w:rsidRPr="008B57C9">
        <w:t xml:space="preserve"> </w:t>
      </w:r>
      <w:r w:rsidRPr="008B57C9">
        <w:rPr>
          <w:i/>
        </w:rPr>
        <w:t>sexual</w:t>
      </w:r>
      <w:r w:rsidR="009C24F9" w:rsidRPr="008B57C9">
        <w:t xml:space="preserve"> </w:t>
      </w:r>
      <w:r w:rsidRPr="008B57C9">
        <w:rPr>
          <w:i/>
        </w:rPr>
        <w:t>health</w:t>
      </w:r>
      <w:r w:rsidR="009C24F9" w:rsidRPr="008B57C9">
        <w:t xml:space="preserve">: </w:t>
      </w:r>
      <w:r w:rsidRPr="008B57C9">
        <w:rPr>
          <w:i/>
        </w:rPr>
        <w:t>Report</w:t>
      </w:r>
      <w:r w:rsidR="009C24F9" w:rsidRPr="008B57C9">
        <w:t xml:space="preserve"> </w:t>
      </w:r>
      <w:r w:rsidRPr="008B57C9">
        <w:rPr>
          <w:i/>
        </w:rPr>
        <w:t>of</w:t>
      </w:r>
      <w:r w:rsidR="009C24F9" w:rsidRPr="008B57C9">
        <w:t xml:space="preserve"> </w:t>
      </w:r>
      <w:r w:rsidRPr="008B57C9">
        <w:rPr>
          <w:i/>
        </w:rPr>
        <w:t>a</w:t>
      </w:r>
      <w:r w:rsidR="009C24F9" w:rsidRPr="008B57C9">
        <w:t xml:space="preserve"> </w:t>
      </w:r>
      <w:r w:rsidRPr="008B57C9">
        <w:rPr>
          <w:i/>
        </w:rPr>
        <w:t>technical</w:t>
      </w:r>
      <w:r w:rsidR="009C24F9" w:rsidRPr="008B57C9">
        <w:t xml:space="preserve"> </w:t>
      </w:r>
      <w:r w:rsidRPr="008B57C9">
        <w:rPr>
          <w:i/>
        </w:rPr>
        <w:t>consultation</w:t>
      </w:r>
      <w:r w:rsidR="009C24F9" w:rsidRPr="008B57C9">
        <w:t xml:space="preserve"> </w:t>
      </w:r>
      <w:r w:rsidRPr="008B57C9">
        <w:rPr>
          <w:i/>
        </w:rPr>
        <w:t>on</w:t>
      </w:r>
      <w:r w:rsidR="009C24F9" w:rsidRPr="008B57C9">
        <w:t xml:space="preserve"> </w:t>
      </w:r>
      <w:r w:rsidRPr="008B57C9">
        <w:rPr>
          <w:i/>
        </w:rPr>
        <w:t>sexual</w:t>
      </w:r>
      <w:r w:rsidR="009C24F9" w:rsidRPr="008B57C9">
        <w:t xml:space="preserve"> </w:t>
      </w:r>
      <w:r w:rsidRPr="008B57C9">
        <w:rPr>
          <w:i/>
        </w:rPr>
        <w:t>health</w:t>
      </w:r>
      <w:r w:rsidR="009C24F9" w:rsidRPr="008B57C9">
        <w:t>. Geneva: WHO; 2006.</w:t>
      </w:r>
    </w:p>
    <w:p w14:paraId="19F735CA" w14:textId="4D3B1975" w:rsidR="008B57C9" w:rsidRPr="008B57C9" w:rsidRDefault="008B57C9" w:rsidP="008B57C9">
      <w:pPr>
        <w:pStyle w:val="65ReferencesTextstylesTextstyles"/>
        <w:rPr>
          <w:highlight w:val="yellow"/>
        </w:rPr>
      </w:pPr>
      <w:commentRangeStart w:id="6"/>
      <w:r w:rsidRPr="008B57C9">
        <w:rPr>
          <w:highlight w:val="yellow"/>
        </w:rPr>
        <w:t>8.</w:t>
      </w:r>
      <w:r w:rsidRPr="008B57C9">
        <w:rPr>
          <w:highlight w:val="yellow"/>
        </w:rPr>
        <w:tab/>
        <w:t xml:space="preserve">Marston C, King E. Factors that shape young people’s sexual behaviour: a systematic review. </w:t>
      </w:r>
      <w:r w:rsidRPr="008B57C9">
        <w:rPr>
          <w:i/>
          <w:highlight w:val="yellow"/>
        </w:rPr>
        <w:t>Lancet</w:t>
      </w:r>
      <w:r w:rsidRPr="008B57C9">
        <w:rPr>
          <w:highlight w:val="yellow"/>
        </w:rPr>
        <w:t xml:space="preserve"> 2006;</w:t>
      </w:r>
      <w:r w:rsidRPr="008B57C9">
        <w:rPr>
          <w:b/>
          <w:highlight w:val="yellow"/>
        </w:rPr>
        <w:t>368</w:t>
      </w:r>
      <w:r w:rsidRPr="008B57C9">
        <w:rPr>
          <w:highlight w:val="yellow"/>
        </w:rPr>
        <w:t>:</w:t>
      </w:r>
      <w:r w:rsidRPr="008B57C9">
        <w:rPr>
          <w:color w:val="auto"/>
          <w:highlight w:val="yellow"/>
        </w:rPr>
        <w:t>1581</w:t>
      </w:r>
      <w:r w:rsidRPr="008B57C9">
        <w:rPr>
          <w:color w:val="00B0F0"/>
          <w:highlight w:val="yellow"/>
        </w:rPr>
        <w:t>–</w:t>
      </w:r>
      <w:r w:rsidRPr="008B57C9">
        <w:rPr>
          <w:color w:val="auto"/>
          <w:highlight w:val="yellow"/>
        </w:rPr>
        <w:t>6</w:t>
      </w:r>
      <w:r w:rsidRPr="008B57C9">
        <w:rPr>
          <w:highlight w:val="yellow"/>
        </w:rPr>
        <w:t>.</w:t>
      </w:r>
      <w:commentRangeEnd w:id="6"/>
      <w:r>
        <w:rPr>
          <w:rStyle w:val="CommentReference"/>
          <w:rFonts w:ascii="Times New Roman" w:hAnsi="Times New Roman" w:cs="Times New Roman"/>
          <w:color w:val="auto"/>
          <w:lang w:val="en-US"/>
        </w:rPr>
        <w:commentReference w:id="6"/>
      </w:r>
    </w:p>
    <w:p w14:paraId="362E7DBC" w14:textId="0B2D54C8" w:rsidR="008B57C9" w:rsidRPr="008B57C9" w:rsidRDefault="008B57C9" w:rsidP="008B57C9">
      <w:pPr>
        <w:pStyle w:val="65ReferencesTextstylesTextstyles"/>
        <w:rPr>
          <w:highlight w:val="yellow"/>
        </w:rPr>
      </w:pPr>
      <w:commentRangeStart w:id="7"/>
      <w:r w:rsidRPr="008B57C9">
        <w:rPr>
          <w:highlight w:val="yellow"/>
        </w:rPr>
        <w:t>9.</w:t>
      </w:r>
      <w:r w:rsidRPr="008B57C9">
        <w:rPr>
          <w:highlight w:val="yellow"/>
        </w:rPr>
        <w:tab/>
        <w:t xml:space="preserve">Fifer H, Saunders J, Soni S, Sadiq ST, FitzGerald M. 2018 UK national guideline for the management of infection with </w:t>
      </w:r>
      <w:r w:rsidRPr="008B57C9">
        <w:rPr>
          <w:i/>
          <w:highlight w:val="yellow"/>
        </w:rPr>
        <w:t>Neisseria gonorrhoeae</w:t>
      </w:r>
      <w:r w:rsidRPr="008B57C9">
        <w:rPr>
          <w:highlight w:val="yellow"/>
        </w:rPr>
        <w:t xml:space="preserve">. </w:t>
      </w:r>
      <w:r w:rsidRPr="008B57C9">
        <w:rPr>
          <w:i/>
          <w:highlight w:val="yellow"/>
        </w:rPr>
        <w:t>Int J STD AIDS</w:t>
      </w:r>
      <w:r w:rsidRPr="008B57C9">
        <w:rPr>
          <w:highlight w:val="yellow"/>
        </w:rPr>
        <w:t xml:space="preserve"> 2020;</w:t>
      </w:r>
      <w:r w:rsidRPr="008B57C9">
        <w:rPr>
          <w:b/>
          <w:highlight w:val="yellow"/>
        </w:rPr>
        <w:t>31</w:t>
      </w:r>
      <w:r w:rsidRPr="008B57C9">
        <w:rPr>
          <w:highlight w:val="yellow"/>
        </w:rPr>
        <w:t>:</w:t>
      </w:r>
      <w:r w:rsidRPr="008B57C9">
        <w:rPr>
          <w:color w:val="auto"/>
          <w:highlight w:val="yellow"/>
        </w:rPr>
        <w:t>4</w:t>
      </w:r>
      <w:r w:rsidRPr="008B57C9">
        <w:rPr>
          <w:color w:val="00B0F0"/>
          <w:highlight w:val="yellow"/>
        </w:rPr>
        <w:t>–</w:t>
      </w:r>
      <w:r w:rsidRPr="008B57C9">
        <w:rPr>
          <w:color w:val="auto"/>
          <w:highlight w:val="yellow"/>
        </w:rPr>
        <w:t>15</w:t>
      </w:r>
      <w:r w:rsidRPr="008B57C9">
        <w:rPr>
          <w:highlight w:val="yellow"/>
        </w:rPr>
        <w:t>. https://doi.org/10.1177/0956462419886775</w:t>
      </w:r>
      <w:commentRangeEnd w:id="7"/>
      <w:r>
        <w:rPr>
          <w:rStyle w:val="CommentReference"/>
          <w:rFonts w:ascii="Times New Roman" w:hAnsi="Times New Roman" w:cs="Times New Roman"/>
          <w:color w:val="auto"/>
          <w:lang w:val="en-US"/>
        </w:rPr>
        <w:commentReference w:id="7"/>
      </w:r>
    </w:p>
    <w:p w14:paraId="0C862372" w14:textId="5ABF7F9A" w:rsidR="008B57C9" w:rsidRPr="008B57C9" w:rsidRDefault="008B57C9" w:rsidP="008B57C9">
      <w:pPr>
        <w:pStyle w:val="65ReferencesTextstylesTextstyles"/>
      </w:pPr>
      <w:r w:rsidRPr="008B57C9">
        <w:t>10.</w:t>
      </w:r>
      <w:r>
        <w:tab/>
      </w:r>
      <w:r w:rsidR="009C24F9" w:rsidRPr="008B57C9">
        <w:t>Iacobucci G, Torjesen I. Cuts to sexual health services are putting patients at risk, says King</w:t>
      </w:r>
      <w:r w:rsidRPr="008B57C9">
        <w:t>’</w:t>
      </w:r>
      <w:r w:rsidR="009C24F9" w:rsidRPr="008B57C9">
        <w:t xml:space="preserve">s Fund. </w:t>
      </w:r>
      <w:r w:rsidRPr="008B57C9">
        <w:rPr>
          <w:i/>
        </w:rPr>
        <w:t>BMJ</w:t>
      </w:r>
      <w:r w:rsidR="009C24F9" w:rsidRPr="008B57C9">
        <w:t xml:space="preserve"> 2017;</w:t>
      </w:r>
      <w:r w:rsidRPr="008B57C9">
        <w:rPr>
          <w:b/>
        </w:rPr>
        <w:t>356</w:t>
      </w:r>
      <w:r w:rsidR="009C24F9" w:rsidRPr="008B57C9">
        <w:t>:j1328. https://doi.org/10.1136/bmj.j1328</w:t>
      </w:r>
    </w:p>
    <w:p w14:paraId="31DE97E3" w14:textId="6568672C" w:rsidR="008B57C9" w:rsidRPr="008B57C9" w:rsidRDefault="008B57C9" w:rsidP="008B57C9">
      <w:pPr>
        <w:pStyle w:val="65ReferencesTextstylesTextstyles"/>
        <w:rPr>
          <w:highlight w:val="yellow"/>
        </w:rPr>
      </w:pPr>
      <w:commentRangeStart w:id="8"/>
      <w:r w:rsidRPr="008B57C9">
        <w:rPr>
          <w:highlight w:val="yellow"/>
        </w:rPr>
        <w:t>11.</w:t>
      </w:r>
      <w:r w:rsidRPr="008B57C9">
        <w:rPr>
          <w:highlight w:val="yellow"/>
        </w:rPr>
        <w:tab/>
        <w:t xml:space="preserve">DiClemente RJ, Wingood GM, Harrington KF, Lang DL, Davies SL, Hook EW, </w:t>
      </w:r>
      <w:r w:rsidRPr="008B57C9">
        <w:rPr>
          <w:i/>
          <w:highlight w:val="yellow"/>
        </w:rPr>
        <w:t>et al</w:t>
      </w:r>
      <w:r w:rsidRPr="008B57C9">
        <w:rPr>
          <w:highlight w:val="yellow"/>
        </w:rPr>
        <w:t xml:space="preserve">. Efficacy of an HIV prevention intervention for African American adolescent girls: a randomized controlled trial. </w:t>
      </w:r>
      <w:r w:rsidRPr="008B57C9">
        <w:rPr>
          <w:i/>
          <w:highlight w:val="yellow"/>
        </w:rPr>
        <w:t>JAMA</w:t>
      </w:r>
      <w:r w:rsidRPr="008B57C9">
        <w:rPr>
          <w:highlight w:val="yellow"/>
        </w:rPr>
        <w:t xml:space="preserve"> 2004;</w:t>
      </w:r>
      <w:r w:rsidRPr="008B57C9">
        <w:rPr>
          <w:b/>
          <w:highlight w:val="yellow"/>
        </w:rPr>
        <w:t>292</w:t>
      </w:r>
      <w:r w:rsidRPr="008B57C9">
        <w:rPr>
          <w:highlight w:val="yellow"/>
        </w:rPr>
        <w:t>:</w:t>
      </w:r>
      <w:r w:rsidRPr="008B57C9">
        <w:rPr>
          <w:color w:val="auto"/>
          <w:highlight w:val="yellow"/>
        </w:rPr>
        <w:t>171</w:t>
      </w:r>
      <w:r w:rsidRPr="008B57C9">
        <w:rPr>
          <w:color w:val="00B0F0"/>
          <w:highlight w:val="yellow"/>
        </w:rPr>
        <w:t>–</w:t>
      </w:r>
      <w:r w:rsidRPr="008B57C9">
        <w:rPr>
          <w:color w:val="auto"/>
          <w:highlight w:val="yellow"/>
        </w:rPr>
        <w:t>9</w:t>
      </w:r>
      <w:r w:rsidRPr="008B57C9">
        <w:rPr>
          <w:highlight w:val="yellow"/>
        </w:rPr>
        <w:t>. https://doi.org/10.1001/jama.292.2.171</w:t>
      </w:r>
      <w:commentRangeEnd w:id="8"/>
      <w:r>
        <w:rPr>
          <w:rStyle w:val="CommentReference"/>
          <w:rFonts w:ascii="Times New Roman" w:hAnsi="Times New Roman" w:cs="Times New Roman"/>
          <w:color w:val="auto"/>
          <w:lang w:val="en-US"/>
        </w:rPr>
        <w:commentReference w:id="8"/>
      </w:r>
    </w:p>
    <w:p w14:paraId="37C5B875" w14:textId="714AE2D1" w:rsidR="008B57C9" w:rsidRPr="008B57C9" w:rsidRDefault="008B57C9" w:rsidP="008B57C9">
      <w:pPr>
        <w:pStyle w:val="65ReferencesTextstylesTextstyles"/>
        <w:rPr>
          <w:highlight w:val="yellow"/>
        </w:rPr>
      </w:pPr>
      <w:commentRangeStart w:id="9"/>
      <w:r w:rsidRPr="008B57C9">
        <w:rPr>
          <w:highlight w:val="yellow"/>
        </w:rPr>
        <w:t>12.</w:t>
      </w:r>
      <w:r w:rsidRPr="008B57C9">
        <w:rPr>
          <w:highlight w:val="yellow"/>
        </w:rPr>
        <w:tab/>
        <w:t xml:space="preserve">DiClemente RJ, Wingood GM, Rose ES, Sales JM, Lang DL, Caliendo AM, </w:t>
      </w:r>
      <w:r w:rsidRPr="008B57C9">
        <w:rPr>
          <w:i/>
          <w:highlight w:val="yellow"/>
        </w:rPr>
        <w:t>et al</w:t>
      </w:r>
      <w:r w:rsidRPr="008B57C9">
        <w:rPr>
          <w:highlight w:val="yellow"/>
        </w:rPr>
        <w:t xml:space="preserve">. Efficacy of sexually transmitted disease/human immunodeficiency virus sexual risk-reduction intervention for african american adolescent females seeking sexual health services: a randomized controlled trial. </w:t>
      </w:r>
      <w:r w:rsidRPr="008B57C9">
        <w:rPr>
          <w:i/>
          <w:highlight w:val="yellow"/>
        </w:rPr>
        <w:t>Arch Pediatr Adolesc Med</w:t>
      </w:r>
      <w:r w:rsidRPr="008B57C9">
        <w:rPr>
          <w:highlight w:val="yellow"/>
        </w:rPr>
        <w:t xml:space="preserve"> 2009;</w:t>
      </w:r>
      <w:r w:rsidRPr="008B57C9">
        <w:rPr>
          <w:b/>
          <w:highlight w:val="yellow"/>
        </w:rPr>
        <w:t>163</w:t>
      </w:r>
      <w:r w:rsidRPr="008B57C9">
        <w:rPr>
          <w:highlight w:val="yellow"/>
        </w:rPr>
        <w:t>:</w:t>
      </w:r>
      <w:r w:rsidRPr="008B57C9">
        <w:rPr>
          <w:color w:val="auto"/>
          <w:highlight w:val="yellow"/>
        </w:rPr>
        <w:t>1112</w:t>
      </w:r>
      <w:r w:rsidRPr="008B57C9">
        <w:rPr>
          <w:color w:val="00B0F0"/>
          <w:highlight w:val="yellow"/>
        </w:rPr>
        <w:t>–</w:t>
      </w:r>
      <w:r w:rsidRPr="008B57C9">
        <w:rPr>
          <w:color w:val="auto"/>
          <w:highlight w:val="yellow"/>
        </w:rPr>
        <w:t>21</w:t>
      </w:r>
      <w:r w:rsidRPr="008B57C9">
        <w:rPr>
          <w:highlight w:val="yellow"/>
        </w:rPr>
        <w:t>. https://doi.org/10.1001/archpediatrics.2009.205</w:t>
      </w:r>
      <w:commentRangeEnd w:id="9"/>
      <w:r>
        <w:rPr>
          <w:rStyle w:val="CommentReference"/>
          <w:rFonts w:ascii="Times New Roman" w:hAnsi="Times New Roman" w:cs="Times New Roman"/>
          <w:color w:val="auto"/>
          <w:lang w:val="en-US"/>
        </w:rPr>
        <w:commentReference w:id="9"/>
      </w:r>
    </w:p>
    <w:p w14:paraId="5908A051" w14:textId="60EC51FA" w:rsidR="008B57C9" w:rsidRPr="008B57C9" w:rsidRDefault="008B57C9" w:rsidP="008B57C9">
      <w:pPr>
        <w:pStyle w:val="65ReferencesTextstylesTextstyles"/>
        <w:rPr>
          <w:highlight w:val="yellow"/>
        </w:rPr>
      </w:pPr>
      <w:commentRangeStart w:id="10"/>
      <w:r w:rsidRPr="008B57C9">
        <w:rPr>
          <w:highlight w:val="yellow"/>
        </w:rPr>
        <w:t>13.</w:t>
      </w:r>
      <w:r w:rsidRPr="008B57C9">
        <w:rPr>
          <w:highlight w:val="yellow"/>
        </w:rPr>
        <w:tab/>
        <w:t xml:space="preserve">Free C, Roberts IG, Abramsky T, Fitzgerald M, Wensley F. A systematic review of randomised controlled trials of interventions promoting effective condom use. </w:t>
      </w:r>
      <w:r w:rsidRPr="008B57C9">
        <w:rPr>
          <w:i/>
          <w:highlight w:val="yellow"/>
        </w:rPr>
        <w:t>J Epidemiol Community Health</w:t>
      </w:r>
      <w:r w:rsidRPr="008B57C9">
        <w:rPr>
          <w:highlight w:val="yellow"/>
        </w:rPr>
        <w:t xml:space="preserve"> 2011;</w:t>
      </w:r>
      <w:r w:rsidRPr="008B57C9">
        <w:rPr>
          <w:b/>
          <w:highlight w:val="yellow"/>
        </w:rPr>
        <w:t>65</w:t>
      </w:r>
      <w:r w:rsidRPr="008B57C9">
        <w:rPr>
          <w:highlight w:val="yellow"/>
        </w:rPr>
        <w:t>:</w:t>
      </w:r>
      <w:r w:rsidRPr="008B57C9">
        <w:rPr>
          <w:color w:val="auto"/>
          <w:highlight w:val="yellow"/>
        </w:rPr>
        <w:t>100</w:t>
      </w:r>
      <w:r w:rsidRPr="008B57C9">
        <w:rPr>
          <w:color w:val="00B0F0"/>
          <w:highlight w:val="yellow"/>
        </w:rPr>
        <w:t>–</w:t>
      </w:r>
      <w:r w:rsidRPr="008B57C9">
        <w:rPr>
          <w:color w:val="auto"/>
          <w:highlight w:val="yellow"/>
        </w:rPr>
        <w:t>10</w:t>
      </w:r>
      <w:r w:rsidRPr="008B57C9">
        <w:rPr>
          <w:highlight w:val="yellow"/>
        </w:rPr>
        <w:t>. https://doi.org/10.1136/jech.2008.085456</w:t>
      </w:r>
      <w:commentRangeEnd w:id="10"/>
      <w:r>
        <w:rPr>
          <w:rStyle w:val="CommentReference"/>
          <w:rFonts w:ascii="Times New Roman" w:hAnsi="Times New Roman" w:cs="Times New Roman"/>
          <w:color w:val="auto"/>
          <w:lang w:val="en-US"/>
        </w:rPr>
        <w:commentReference w:id="10"/>
      </w:r>
    </w:p>
    <w:p w14:paraId="680A9634" w14:textId="18D0525E" w:rsidR="008B57C9" w:rsidRPr="008B57C9" w:rsidRDefault="008B57C9" w:rsidP="008B57C9">
      <w:pPr>
        <w:pStyle w:val="65ReferencesTextstylesTextstyles"/>
        <w:rPr>
          <w:highlight w:val="yellow"/>
        </w:rPr>
      </w:pPr>
      <w:commentRangeStart w:id="11"/>
      <w:r w:rsidRPr="008B57C9">
        <w:rPr>
          <w:highlight w:val="yellow"/>
        </w:rPr>
        <w:t>14.</w:t>
      </w:r>
      <w:r w:rsidRPr="008B57C9">
        <w:rPr>
          <w:highlight w:val="yellow"/>
        </w:rPr>
        <w:tab/>
        <w:t xml:space="preserve">Henderson JT, Senger CA, Henninger M, Bean SI, Redmond N, O’Connor EA. Behavioral Counseling Interventions to Prevent Sexually Transmitted Infections: Updated Evidence Report and Systematic Review for the US Preventive Services Task Force. </w:t>
      </w:r>
      <w:r w:rsidRPr="008B57C9">
        <w:rPr>
          <w:i/>
          <w:highlight w:val="yellow"/>
        </w:rPr>
        <w:t>JAMA</w:t>
      </w:r>
      <w:r w:rsidRPr="008B57C9">
        <w:rPr>
          <w:highlight w:val="yellow"/>
        </w:rPr>
        <w:t xml:space="preserve"> 2020;</w:t>
      </w:r>
      <w:r w:rsidRPr="008B57C9">
        <w:rPr>
          <w:b/>
          <w:highlight w:val="yellow"/>
        </w:rPr>
        <w:t>324</w:t>
      </w:r>
      <w:r w:rsidRPr="008B57C9">
        <w:rPr>
          <w:highlight w:val="yellow"/>
        </w:rPr>
        <w:t>:</w:t>
      </w:r>
      <w:r w:rsidRPr="008B57C9">
        <w:rPr>
          <w:color w:val="auto"/>
          <w:highlight w:val="yellow"/>
        </w:rPr>
        <w:t>682</w:t>
      </w:r>
      <w:r>
        <w:rPr>
          <w:color w:val="00B0F0"/>
          <w:highlight w:val="yellow"/>
        </w:rPr>
        <w:t>–</w:t>
      </w:r>
      <w:r w:rsidRPr="008B57C9">
        <w:rPr>
          <w:color w:val="auto"/>
          <w:highlight w:val="yellow"/>
        </w:rPr>
        <w:t>99</w:t>
      </w:r>
      <w:r w:rsidRPr="008B57C9">
        <w:rPr>
          <w:highlight w:val="yellow"/>
        </w:rPr>
        <w:t>. https://doi.org/10.1001/jama.2020.10371</w:t>
      </w:r>
      <w:commentRangeEnd w:id="11"/>
      <w:r>
        <w:rPr>
          <w:rStyle w:val="CommentReference"/>
          <w:rFonts w:ascii="Times New Roman" w:hAnsi="Times New Roman" w:cs="Times New Roman"/>
          <w:color w:val="auto"/>
          <w:lang w:val="en-US"/>
        </w:rPr>
        <w:commentReference w:id="11"/>
      </w:r>
    </w:p>
    <w:p w14:paraId="6A9CBC15" w14:textId="76F033AE" w:rsidR="008B57C9" w:rsidRPr="008B57C9" w:rsidRDefault="008B57C9" w:rsidP="008B57C9">
      <w:pPr>
        <w:pStyle w:val="65ReferencesTextstylesTextstyles"/>
        <w:rPr>
          <w:highlight w:val="yellow"/>
        </w:rPr>
      </w:pPr>
      <w:commentRangeStart w:id="12"/>
      <w:r w:rsidRPr="008B57C9">
        <w:rPr>
          <w:highlight w:val="yellow"/>
        </w:rPr>
        <w:t>15.</w:t>
      </w:r>
      <w:r w:rsidRPr="008B57C9">
        <w:rPr>
          <w:highlight w:val="yellow"/>
        </w:rPr>
        <w:tab/>
        <w:t xml:space="preserve">Jemmott JB, Jemmott LS, Braverman PK, Fong GT. HIV/STD risk reduction interventions for African American and Latino adolescent girls at an adolescent medicine clinic: a randomized </w:t>
      </w:r>
      <w:r w:rsidRPr="008B57C9">
        <w:rPr>
          <w:highlight w:val="yellow"/>
        </w:rPr>
        <w:lastRenderedPageBreak/>
        <w:t xml:space="preserve">controlled trial. </w:t>
      </w:r>
      <w:r w:rsidRPr="008B57C9">
        <w:rPr>
          <w:i/>
          <w:highlight w:val="yellow"/>
        </w:rPr>
        <w:t>Arch Pediatr Adolesc Med</w:t>
      </w:r>
      <w:r w:rsidRPr="008B57C9">
        <w:rPr>
          <w:highlight w:val="yellow"/>
        </w:rPr>
        <w:t xml:space="preserve"> 2005;</w:t>
      </w:r>
      <w:r w:rsidRPr="008B57C9">
        <w:rPr>
          <w:b/>
          <w:highlight w:val="yellow"/>
        </w:rPr>
        <w:t>159</w:t>
      </w:r>
      <w:r w:rsidRPr="008B57C9">
        <w:rPr>
          <w:highlight w:val="yellow"/>
        </w:rPr>
        <w:t>:</w:t>
      </w:r>
      <w:r w:rsidRPr="008B57C9">
        <w:rPr>
          <w:color w:val="auto"/>
          <w:highlight w:val="yellow"/>
        </w:rPr>
        <w:t>440</w:t>
      </w:r>
      <w:r w:rsidRPr="008B57C9">
        <w:rPr>
          <w:color w:val="00B0F0"/>
          <w:highlight w:val="yellow"/>
        </w:rPr>
        <w:t>–</w:t>
      </w:r>
      <w:r w:rsidRPr="008B57C9">
        <w:rPr>
          <w:color w:val="auto"/>
          <w:highlight w:val="yellow"/>
        </w:rPr>
        <w:t>9</w:t>
      </w:r>
      <w:r w:rsidRPr="008B57C9">
        <w:rPr>
          <w:highlight w:val="yellow"/>
        </w:rPr>
        <w:t>.</w:t>
      </w:r>
      <w:commentRangeEnd w:id="12"/>
      <w:r>
        <w:rPr>
          <w:rStyle w:val="CommentReference"/>
          <w:rFonts w:ascii="Times New Roman" w:hAnsi="Times New Roman" w:cs="Times New Roman"/>
          <w:color w:val="auto"/>
          <w:lang w:val="en-US"/>
        </w:rPr>
        <w:commentReference w:id="12"/>
      </w:r>
    </w:p>
    <w:p w14:paraId="1271FBBC" w14:textId="77FB9D42" w:rsidR="008B57C9" w:rsidRPr="008B57C9" w:rsidRDefault="008B57C9" w:rsidP="008B57C9">
      <w:pPr>
        <w:pStyle w:val="65ReferencesTextstylesTextstyles"/>
        <w:rPr>
          <w:highlight w:val="yellow"/>
        </w:rPr>
      </w:pPr>
      <w:commentRangeStart w:id="13"/>
      <w:r w:rsidRPr="008B57C9">
        <w:rPr>
          <w:highlight w:val="yellow"/>
        </w:rPr>
        <w:t>16.</w:t>
      </w:r>
      <w:r w:rsidRPr="008B57C9">
        <w:rPr>
          <w:highlight w:val="yellow"/>
        </w:rPr>
        <w:tab/>
        <w:t xml:space="preserve">Shain RN, Piper JM, Newton ER, Perdue ST, Ramos R, Champion JD, Guerra FA. A randomized, controlled trial of a behavioral intervention to prevent sexually transmitted disease among minority women. </w:t>
      </w:r>
      <w:r w:rsidRPr="008B57C9">
        <w:rPr>
          <w:i/>
          <w:highlight w:val="yellow"/>
        </w:rPr>
        <w:t>N Engl J Med</w:t>
      </w:r>
      <w:r w:rsidRPr="008B57C9">
        <w:rPr>
          <w:highlight w:val="yellow"/>
        </w:rPr>
        <w:t xml:space="preserve"> 1999;</w:t>
      </w:r>
      <w:r w:rsidRPr="008B57C9">
        <w:rPr>
          <w:b/>
          <w:highlight w:val="yellow"/>
        </w:rPr>
        <w:t>340</w:t>
      </w:r>
      <w:r w:rsidRPr="008B57C9">
        <w:rPr>
          <w:highlight w:val="yellow"/>
        </w:rPr>
        <w:t>:</w:t>
      </w:r>
      <w:r w:rsidRPr="008B57C9">
        <w:rPr>
          <w:color w:val="auto"/>
          <w:highlight w:val="yellow"/>
        </w:rPr>
        <w:t>93</w:t>
      </w:r>
      <w:r w:rsidRPr="008B57C9">
        <w:rPr>
          <w:color w:val="00B0F0"/>
          <w:highlight w:val="yellow"/>
        </w:rPr>
        <w:t>–</w:t>
      </w:r>
      <w:r w:rsidRPr="008B57C9">
        <w:rPr>
          <w:color w:val="auto"/>
          <w:highlight w:val="yellow"/>
        </w:rPr>
        <w:t>100</w:t>
      </w:r>
      <w:r w:rsidRPr="008B57C9">
        <w:rPr>
          <w:highlight w:val="yellow"/>
        </w:rPr>
        <w:t>. https://doi.org/10.1056/NEJM199901143400203</w:t>
      </w:r>
      <w:commentRangeEnd w:id="13"/>
      <w:r>
        <w:rPr>
          <w:rStyle w:val="CommentReference"/>
          <w:rFonts w:ascii="Times New Roman" w:hAnsi="Times New Roman" w:cs="Times New Roman"/>
          <w:color w:val="auto"/>
          <w:lang w:val="en-US"/>
        </w:rPr>
        <w:commentReference w:id="13"/>
      </w:r>
    </w:p>
    <w:p w14:paraId="617FE676" w14:textId="0ACCE158" w:rsidR="008B57C9" w:rsidRPr="008B57C9" w:rsidRDefault="008B57C9" w:rsidP="008B57C9">
      <w:pPr>
        <w:pStyle w:val="65ReferencesTextstylesTextstyles"/>
        <w:rPr>
          <w:highlight w:val="yellow"/>
        </w:rPr>
      </w:pPr>
      <w:commentRangeStart w:id="14"/>
      <w:r w:rsidRPr="008B57C9">
        <w:rPr>
          <w:highlight w:val="yellow"/>
        </w:rPr>
        <w:t>17.</w:t>
      </w:r>
      <w:r w:rsidRPr="008B57C9">
        <w:rPr>
          <w:highlight w:val="yellow"/>
        </w:rPr>
        <w:tab/>
        <w:t xml:space="preserve">Warner L, Klausner JD, Rietmeijer CA, Malotte CK, O’Donnell L, Margolis AD, </w:t>
      </w:r>
      <w:r w:rsidRPr="008B57C9">
        <w:rPr>
          <w:i/>
          <w:highlight w:val="yellow"/>
        </w:rPr>
        <w:t>et al</w:t>
      </w:r>
      <w:r w:rsidRPr="008B57C9">
        <w:rPr>
          <w:highlight w:val="yellow"/>
        </w:rPr>
        <w:t xml:space="preserve">. Effect of a brief video intervention on incident infection among patients attending sexually transmitted disease clinics. </w:t>
      </w:r>
      <w:r w:rsidRPr="008B57C9">
        <w:rPr>
          <w:i/>
          <w:highlight w:val="yellow"/>
        </w:rPr>
        <w:t>PLOS Med</w:t>
      </w:r>
      <w:r w:rsidRPr="008B57C9">
        <w:rPr>
          <w:highlight w:val="yellow"/>
        </w:rPr>
        <w:t xml:space="preserve"> 2008;</w:t>
      </w:r>
      <w:r w:rsidRPr="008B57C9">
        <w:rPr>
          <w:b/>
          <w:highlight w:val="yellow"/>
        </w:rPr>
        <w:t>5</w:t>
      </w:r>
      <w:r w:rsidRPr="008B57C9">
        <w:rPr>
          <w:highlight w:val="yellow"/>
        </w:rPr>
        <w:t>:</w:t>
      </w:r>
      <w:r w:rsidRPr="008B57C9">
        <w:rPr>
          <w:color w:val="auto"/>
          <w:highlight w:val="yellow"/>
        </w:rPr>
        <w:t>e135</w:t>
      </w:r>
      <w:r w:rsidRPr="008B57C9">
        <w:rPr>
          <w:highlight w:val="yellow"/>
        </w:rPr>
        <w:t>. https://doi.org/10.1371/journal.pmed.0050135</w:t>
      </w:r>
      <w:commentRangeEnd w:id="14"/>
      <w:r>
        <w:rPr>
          <w:rStyle w:val="CommentReference"/>
          <w:rFonts w:ascii="Times New Roman" w:hAnsi="Times New Roman" w:cs="Times New Roman"/>
          <w:color w:val="auto"/>
          <w:lang w:val="en-US"/>
        </w:rPr>
        <w:commentReference w:id="14"/>
      </w:r>
    </w:p>
    <w:p w14:paraId="0F06761C" w14:textId="1B568DDE" w:rsidR="008B57C9" w:rsidRPr="008B57C9" w:rsidRDefault="008B57C9" w:rsidP="008B57C9">
      <w:pPr>
        <w:pStyle w:val="65ReferencesTextstylesTextstyles"/>
        <w:rPr>
          <w:highlight w:val="yellow"/>
        </w:rPr>
      </w:pPr>
      <w:commentRangeStart w:id="15"/>
      <w:r w:rsidRPr="008B57C9">
        <w:rPr>
          <w:highlight w:val="yellow"/>
        </w:rPr>
        <w:t>18.</w:t>
      </w:r>
      <w:r w:rsidRPr="008B57C9">
        <w:rPr>
          <w:highlight w:val="yellow"/>
        </w:rPr>
        <w:tab/>
        <w:t xml:space="preserve">Bailey JV, Wayal S, Aicken CRH, Webster R, Mercer CH, Nazareth I, </w:t>
      </w:r>
      <w:r w:rsidRPr="008B57C9">
        <w:rPr>
          <w:i/>
          <w:highlight w:val="yellow"/>
        </w:rPr>
        <w:t>et al</w:t>
      </w:r>
      <w:r w:rsidRPr="008B57C9">
        <w:rPr>
          <w:highlight w:val="yellow"/>
        </w:rPr>
        <w:t xml:space="preserve">. Interactive digital interventions for prevention of sexually transmitted HIV. </w:t>
      </w:r>
      <w:r w:rsidRPr="008B57C9">
        <w:rPr>
          <w:i/>
          <w:highlight w:val="yellow"/>
        </w:rPr>
        <w:t>AIDS</w:t>
      </w:r>
      <w:r w:rsidRPr="008B57C9">
        <w:rPr>
          <w:highlight w:val="yellow"/>
        </w:rPr>
        <w:t xml:space="preserve"> 2021;</w:t>
      </w:r>
      <w:r w:rsidRPr="008B57C9">
        <w:rPr>
          <w:b/>
          <w:highlight w:val="yellow"/>
        </w:rPr>
        <w:t>35</w:t>
      </w:r>
      <w:r w:rsidRPr="008B57C9">
        <w:rPr>
          <w:highlight w:val="yellow"/>
        </w:rPr>
        <w:t>:</w:t>
      </w:r>
      <w:r w:rsidRPr="008B57C9">
        <w:rPr>
          <w:color w:val="auto"/>
          <w:highlight w:val="yellow"/>
        </w:rPr>
        <w:t>643</w:t>
      </w:r>
      <w:r>
        <w:rPr>
          <w:color w:val="00B0F0"/>
          <w:highlight w:val="yellow"/>
        </w:rPr>
        <w:t>–</w:t>
      </w:r>
      <w:r w:rsidRPr="008B57C9">
        <w:rPr>
          <w:color w:val="auto"/>
          <w:highlight w:val="yellow"/>
        </w:rPr>
        <w:t>53</w:t>
      </w:r>
      <w:r w:rsidRPr="008B57C9">
        <w:rPr>
          <w:highlight w:val="yellow"/>
        </w:rPr>
        <w:t>. https://doi.org/10.1097/QAD.0000000000002780</w:t>
      </w:r>
      <w:commentRangeEnd w:id="15"/>
      <w:r>
        <w:rPr>
          <w:rStyle w:val="CommentReference"/>
          <w:rFonts w:ascii="Times New Roman" w:hAnsi="Times New Roman" w:cs="Times New Roman"/>
          <w:color w:val="auto"/>
          <w:lang w:val="en-US"/>
        </w:rPr>
        <w:commentReference w:id="15"/>
      </w:r>
    </w:p>
    <w:p w14:paraId="56A972C1" w14:textId="67B54123" w:rsidR="008B57C9" w:rsidRPr="008B57C9" w:rsidRDefault="008B57C9" w:rsidP="008B57C9">
      <w:pPr>
        <w:pStyle w:val="65ReferencesTextstylesTextstyles"/>
        <w:rPr>
          <w:highlight w:val="yellow"/>
        </w:rPr>
      </w:pPr>
      <w:commentRangeStart w:id="16"/>
      <w:r w:rsidRPr="008B57C9">
        <w:rPr>
          <w:highlight w:val="yellow"/>
        </w:rPr>
        <w:t>19.</w:t>
      </w:r>
      <w:r w:rsidRPr="008B57C9">
        <w:rPr>
          <w:highlight w:val="yellow"/>
        </w:rPr>
        <w:tab/>
        <w:t xml:space="preserve">DiClemente RJ, Wingood GM, Sales JM, Brown JL, Rose ES, Davis TL, </w:t>
      </w:r>
      <w:r w:rsidRPr="008B57C9">
        <w:rPr>
          <w:i/>
          <w:highlight w:val="yellow"/>
        </w:rPr>
        <w:t>et al</w:t>
      </w:r>
      <w:r w:rsidRPr="008B57C9">
        <w:rPr>
          <w:highlight w:val="yellow"/>
        </w:rPr>
        <w:t xml:space="preserve">. Efficacy of a telephone-delivered sexually transmitted infection/human immunodeficiency virus prevention maintenance intervention for adolescents: a randomized clinical trial. </w:t>
      </w:r>
      <w:r w:rsidRPr="008B57C9">
        <w:rPr>
          <w:i/>
          <w:highlight w:val="yellow"/>
        </w:rPr>
        <w:t>JAMA Pediatr</w:t>
      </w:r>
      <w:r w:rsidRPr="008B57C9">
        <w:rPr>
          <w:highlight w:val="yellow"/>
        </w:rPr>
        <w:t xml:space="preserve"> 2014;</w:t>
      </w:r>
      <w:r w:rsidRPr="008B57C9">
        <w:rPr>
          <w:b/>
          <w:highlight w:val="yellow"/>
        </w:rPr>
        <w:t>168</w:t>
      </w:r>
      <w:r w:rsidRPr="008B57C9">
        <w:rPr>
          <w:highlight w:val="yellow"/>
        </w:rPr>
        <w:t>:</w:t>
      </w:r>
      <w:r w:rsidRPr="008B57C9">
        <w:rPr>
          <w:color w:val="auto"/>
          <w:highlight w:val="yellow"/>
        </w:rPr>
        <w:t>938</w:t>
      </w:r>
      <w:r w:rsidRPr="008B57C9">
        <w:rPr>
          <w:color w:val="00B0F0"/>
          <w:highlight w:val="yellow"/>
        </w:rPr>
        <w:t>–</w:t>
      </w:r>
      <w:r w:rsidRPr="008B57C9">
        <w:rPr>
          <w:color w:val="auto"/>
          <w:highlight w:val="yellow"/>
        </w:rPr>
        <w:t>46</w:t>
      </w:r>
      <w:r w:rsidRPr="008B57C9">
        <w:rPr>
          <w:highlight w:val="yellow"/>
        </w:rPr>
        <w:t>. https://doi.org/10.1001/jamapediatrics.2014.1436</w:t>
      </w:r>
      <w:commentRangeEnd w:id="16"/>
      <w:r>
        <w:rPr>
          <w:rStyle w:val="CommentReference"/>
          <w:rFonts w:ascii="Times New Roman" w:hAnsi="Times New Roman" w:cs="Times New Roman"/>
          <w:color w:val="auto"/>
          <w:lang w:val="en-US"/>
        </w:rPr>
        <w:commentReference w:id="16"/>
      </w:r>
    </w:p>
    <w:p w14:paraId="40AA25FA" w14:textId="2F90B75A" w:rsidR="008B57C9" w:rsidRPr="008B57C9" w:rsidRDefault="008B57C9" w:rsidP="008B57C9">
      <w:pPr>
        <w:pStyle w:val="65ReferencesTextstylesTextstyles"/>
        <w:rPr>
          <w:highlight w:val="yellow"/>
        </w:rPr>
      </w:pPr>
      <w:commentRangeStart w:id="17"/>
      <w:r w:rsidRPr="008B57C9">
        <w:rPr>
          <w:highlight w:val="yellow"/>
        </w:rPr>
        <w:t>20.</w:t>
      </w:r>
      <w:r w:rsidRPr="008B57C9">
        <w:rPr>
          <w:highlight w:val="yellow"/>
        </w:rPr>
        <w:tab/>
        <w:t xml:space="preserve">French RS, Bonell C, Wellings K, Weatherburn P. An exploratory review of HIV prevention mass media campaigns targeting men who have sex with men. </w:t>
      </w:r>
      <w:r w:rsidRPr="008B57C9">
        <w:rPr>
          <w:i/>
          <w:highlight w:val="yellow"/>
        </w:rPr>
        <w:t>BMC Public Health</w:t>
      </w:r>
      <w:r w:rsidRPr="008B57C9">
        <w:rPr>
          <w:highlight w:val="yellow"/>
        </w:rPr>
        <w:t xml:space="preserve"> 2014;</w:t>
      </w:r>
      <w:r w:rsidRPr="008B57C9">
        <w:rPr>
          <w:b/>
          <w:highlight w:val="yellow"/>
        </w:rPr>
        <w:t>14</w:t>
      </w:r>
      <w:r w:rsidRPr="008B57C9">
        <w:rPr>
          <w:highlight w:val="yellow"/>
        </w:rPr>
        <w:t>:</w:t>
      </w:r>
      <w:r w:rsidRPr="008B57C9">
        <w:rPr>
          <w:color w:val="auto"/>
          <w:highlight w:val="yellow"/>
        </w:rPr>
        <w:t>616</w:t>
      </w:r>
      <w:r w:rsidRPr="008B57C9">
        <w:rPr>
          <w:highlight w:val="yellow"/>
        </w:rPr>
        <w:t>. https://doi.org/10.1186/1471-2458-14-616</w:t>
      </w:r>
      <w:commentRangeEnd w:id="17"/>
      <w:r>
        <w:rPr>
          <w:rStyle w:val="CommentReference"/>
          <w:rFonts w:ascii="Times New Roman" w:hAnsi="Times New Roman" w:cs="Times New Roman"/>
          <w:color w:val="auto"/>
          <w:lang w:val="en-US"/>
        </w:rPr>
        <w:commentReference w:id="17"/>
      </w:r>
    </w:p>
    <w:p w14:paraId="197A2BAC" w14:textId="5DD6D727" w:rsidR="008B57C9" w:rsidRPr="008B57C9" w:rsidRDefault="008B57C9" w:rsidP="008B57C9">
      <w:pPr>
        <w:pStyle w:val="65ReferencesTextstylesTextstyles"/>
        <w:rPr>
          <w:highlight w:val="yellow"/>
        </w:rPr>
      </w:pPr>
      <w:commentRangeStart w:id="18"/>
      <w:r w:rsidRPr="008B57C9">
        <w:rPr>
          <w:highlight w:val="yellow"/>
        </w:rPr>
        <w:t>21.</w:t>
      </w:r>
      <w:r w:rsidRPr="008B57C9">
        <w:rPr>
          <w:highlight w:val="yellow"/>
        </w:rPr>
        <w:tab/>
        <w:t xml:space="preserve">Llewellyn CD, Abraham C, Pollard A, Jones CI, Bremner S, Miners A, Smith H. A randomised controlled trial of a telephone administered brief HIV risk reduction intervention amongst men who have sex with men prescribed post-exposure prophylaxis for HIV after sexual exposure in the UK: Project PEPSE. </w:t>
      </w:r>
      <w:r w:rsidRPr="008B57C9">
        <w:rPr>
          <w:i/>
          <w:highlight w:val="yellow"/>
        </w:rPr>
        <w:t>PLOS One</w:t>
      </w:r>
      <w:r w:rsidRPr="008B57C9">
        <w:rPr>
          <w:highlight w:val="yellow"/>
        </w:rPr>
        <w:t xml:space="preserve"> 2019;</w:t>
      </w:r>
      <w:r w:rsidRPr="008B57C9">
        <w:rPr>
          <w:b/>
          <w:highlight w:val="yellow"/>
        </w:rPr>
        <w:t>14</w:t>
      </w:r>
      <w:r w:rsidRPr="008B57C9">
        <w:rPr>
          <w:highlight w:val="yellow"/>
        </w:rPr>
        <w:t>:</w:t>
      </w:r>
      <w:r w:rsidRPr="008B57C9">
        <w:rPr>
          <w:color w:val="auto"/>
          <w:highlight w:val="yellow"/>
        </w:rPr>
        <w:t>e0216855</w:t>
      </w:r>
      <w:r w:rsidRPr="008B57C9">
        <w:rPr>
          <w:highlight w:val="yellow"/>
        </w:rPr>
        <w:t>. https://doi.org/10.1371/journal.pone.0216855</w:t>
      </w:r>
      <w:commentRangeEnd w:id="18"/>
      <w:r>
        <w:rPr>
          <w:rStyle w:val="CommentReference"/>
          <w:rFonts w:ascii="Times New Roman" w:hAnsi="Times New Roman" w:cs="Times New Roman"/>
          <w:color w:val="auto"/>
          <w:lang w:val="en-US"/>
        </w:rPr>
        <w:commentReference w:id="18"/>
      </w:r>
    </w:p>
    <w:p w14:paraId="57687861" w14:textId="2F8F14AA" w:rsidR="008B57C9" w:rsidRPr="008B57C9" w:rsidRDefault="008B57C9" w:rsidP="008B57C9">
      <w:pPr>
        <w:pStyle w:val="65ReferencesTextstylesTextstyles"/>
      </w:pPr>
      <w:r w:rsidRPr="008B57C9">
        <w:t>22.</w:t>
      </w:r>
      <w:r>
        <w:tab/>
      </w:r>
      <w:r w:rsidR="009C24F9" w:rsidRPr="008B57C9">
        <w:t xml:space="preserve">Rosser BR, Oakes JM, Konstan J, Hooper S, Horvath KJ, Danilenko GP, </w:t>
      </w:r>
      <w:r w:rsidRPr="008B57C9">
        <w:rPr>
          <w:i/>
        </w:rPr>
        <w:t>et</w:t>
      </w:r>
      <w:r w:rsidR="009C24F9" w:rsidRPr="008B57C9">
        <w:t xml:space="preserve"> </w:t>
      </w:r>
      <w:r w:rsidRPr="008B57C9">
        <w:rPr>
          <w:i/>
        </w:rPr>
        <w:t>al</w:t>
      </w:r>
      <w:r w:rsidR="009C24F9" w:rsidRPr="008B57C9">
        <w:t>. Reducing HIV risk behavior of men who have sex with men through persuasive computing: results of the Men</w:t>
      </w:r>
      <w:r w:rsidRPr="008B57C9">
        <w:t>’</w:t>
      </w:r>
      <w:r w:rsidR="009C24F9" w:rsidRPr="008B57C9">
        <w:t xml:space="preserve">s INTernet Study-II. </w:t>
      </w:r>
      <w:r w:rsidRPr="008B57C9">
        <w:rPr>
          <w:i/>
        </w:rPr>
        <w:t>Aids</w:t>
      </w:r>
      <w:r w:rsidR="009C24F9" w:rsidRPr="008B57C9">
        <w:t xml:space="preserve"> 2010;</w:t>
      </w:r>
      <w:r w:rsidRPr="008B57C9">
        <w:rPr>
          <w:b/>
        </w:rPr>
        <w:t>24</w:t>
      </w:r>
      <w:r w:rsidR="009C24F9" w:rsidRPr="008B57C9">
        <w:t>:2099-107. https://doi.org/10.1097/QAD.0b013e32833c4ac7</w:t>
      </w:r>
    </w:p>
    <w:p w14:paraId="4E97FCD5" w14:textId="0D7C9A42" w:rsidR="008B57C9" w:rsidRPr="008B57C9" w:rsidRDefault="008B57C9" w:rsidP="008B57C9">
      <w:pPr>
        <w:pStyle w:val="65ReferencesTextstylesTextstyles"/>
      </w:pPr>
      <w:r w:rsidRPr="008B57C9">
        <w:t>23.</w:t>
      </w:r>
      <w:r>
        <w:tab/>
      </w:r>
      <w:r w:rsidR="009C24F9" w:rsidRPr="008B57C9">
        <w:t xml:space="preserve">Andersen B, Low N, Martin Hilber A, Redmond S, Scott P, Cassell JA, </w:t>
      </w:r>
      <w:r w:rsidRPr="008B57C9">
        <w:rPr>
          <w:i/>
        </w:rPr>
        <w:t>et</w:t>
      </w:r>
      <w:r w:rsidR="009C24F9" w:rsidRPr="008B57C9">
        <w:t xml:space="preserve"> </w:t>
      </w:r>
      <w:r w:rsidRPr="008B57C9">
        <w:rPr>
          <w:i/>
        </w:rPr>
        <w:t>al</w:t>
      </w:r>
      <w:r w:rsidR="009C24F9" w:rsidRPr="008B57C9">
        <w:t xml:space="preserve">. </w:t>
      </w:r>
      <w:r w:rsidRPr="008B57C9">
        <w:rPr>
          <w:i/>
        </w:rPr>
        <w:t>Public</w:t>
      </w:r>
      <w:r w:rsidR="009C24F9" w:rsidRPr="008B57C9">
        <w:t xml:space="preserve"> </w:t>
      </w:r>
      <w:r w:rsidRPr="008B57C9">
        <w:rPr>
          <w:i/>
        </w:rPr>
        <w:t>Health</w:t>
      </w:r>
      <w:r w:rsidR="009C24F9" w:rsidRPr="008B57C9">
        <w:t xml:space="preserve"> </w:t>
      </w:r>
      <w:r w:rsidRPr="008B57C9">
        <w:rPr>
          <w:i/>
        </w:rPr>
        <w:t>benefits</w:t>
      </w:r>
      <w:r w:rsidR="009C24F9" w:rsidRPr="008B57C9">
        <w:t xml:space="preserve"> </w:t>
      </w:r>
      <w:r w:rsidRPr="008B57C9">
        <w:rPr>
          <w:i/>
        </w:rPr>
        <w:t>of</w:t>
      </w:r>
      <w:r w:rsidR="009C24F9" w:rsidRPr="008B57C9">
        <w:t xml:space="preserve"> </w:t>
      </w:r>
      <w:r w:rsidRPr="008B57C9">
        <w:rPr>
          <w:i/>
        </w:rPr>
        <w:t>partner</w:t>
      </w:r>
      <w:r w:rsidR="009C24F9" w:rsidRPr="008B57C9">
        <w:t xml:space="preserve"> </w:t>
      </w:r>
      <w:r w:rsidRPr="008B57C9">
        <w:rPr>
          <w:i/>
        </w:rPr>
        <w:t>notification</w:t>
      </w:r>
      <w:r w:rsidR="009C24F9" w:rsidRPr="008B57C9">
        <w:t xml:space="preserve"> </w:t>
      </w:r>
      <w:r w:rsidRPr="008B57C9">
        <w:rPr>
          <w:i/>
        </w:rPr>
        <w:t>for</w:t>
      </w:r>
      <w:r w:rsidR="009C24F9" w:rsidRPr="008B57C9">
        <w:t xml:space="preserve"> </w:t>
      </w:r>
      <w:r w:rsidRPr="008B57C9">
        <w:rPr>
          <w:i/>
        </w:rPr>
        <w:t>sexually</w:t>
      </w:r>
      <w:r w:rsidR="009C24F9" w:rsidRPr="008B57C9">
        <w:t xml:space="preserve"> </w:t>
      </w:r>
      <w:r w:rsidRPr="008B57C9">
        <w:rPr>
          <w:i/>
        </w:rPr>
        <w:t>transmitted</w:t>
      </w:r>
      <w:r w:rsidR="009C24F9" w:rsidRPr="008B57C9">
        <w:t xml:space="preserve"> </w:t>
      </w:r>
      <w:r w:rsidRPr="008B57C9">
        <w:rPr>
          <w:i/>
        </w:rPr>
        <w:t>infections</w:t>
      </w:r>
      <w:r w:rsidR="009C24F9" w:rsidRPr="008B57C9">
        <w:t xml:space="preserve"> </w:t>
      </w:r>
      <w:r w:rsidRPr="008B57C9">
        <w:rPr>
          <w:i/>
        </w:rPr>
        <w:t>and</w:t>
      </w:r>
      <w:r w:rsidR="009C24F9" w:rsidRPr="008B57C9">
        <w:t xml:space="preserve"> </w:t>
      </w:r>
      <w:r w:rsidRPr="008B57C9">
        <w:rPr>
          <w:i/>
        </w:rPr>
        <w:t>HIV</w:t>
      </w:r>
      <w:r w:rsidR="009C24F9" w:rsidRPr="008B57C9">
        <w:t xml:space="preserve">: </w:t>
      </w:r>
      <w:r w:rsidRPr="008B57C9">
        <w:rPr>
          <w:i/>
        </w:rPr>
        <w:t>ECDC</w:t>
      </w:r>
      <w:r w:rsidR="009C24F9" w:rsidRPr="008B57C9">
        <w:t xml:space="preserve"> </w:t>
      </w:r>
      <w:r w:rsidRPr="008B57C9">
        <w:rPr>
          <w:i/>
        </w:rPr>
        <w:t>Technical</w:t>
      </w:r>
      <w:r w:rsidR="009C24F9" w:rsidRPr="008B57C9">
        <w:t xml:space="preserve"> </w:t>
      </w:r>
      <w:r w:rsidRPr="008B57C9">
        <w:rPr>
          <w:i/>
        </w:rPr>
        <w:t>Report</w:t>
      </w:r>
      <w:r w:rsidR="009C24F9" w:rsidRPr="008B57C9">
        <w:t>; 2013.</w:t>
      </w:r>
    </w:p>
    <w:p w14:paraId="105347DC" w14:textId="4732B997" w:rsidR="008B57C9" w:rsidRPr="008B57C9" w:rsidRDefault="008B57C9" w:rsidP="008B57C9">
      <w:pPr>
        <w:pStyle w:val="65ReferencesTextstylesTextstyles"/>
      </w:pPr>
      <w:r w:rsidRPr="008B57C9">
        <w:t>24.</w:t>
      </w:r>
      <w:r>
        <w:tab/>
      </w:r>
      <w:r w:rsidR="009C24F9" w:rsidRPr="008B57C9">
        <w:t xml:space="preserve">Estcourt C, Sutcliffe L, Mercer C, Copas A, Muniia P, Rait G, </w:t>
      </w:r>
      <w:r w:rsidRPr="008B57C9">
        <w:rPr>
          <w:i/>
        </w:rPr>
        <w:t>et</w:t>
      </w:r>
      <w:r w:rsidR="009C24F9" w:rsidRPr="008B57C9">
        <w:t xml:space="preserve"> </w:t>
      </w:r>
      <w:r w:rsidRPr="008B57C9">
        <w:rPr>
          <w:i/>
        </w:rPr>
        <w:t>al</w:t>
      </w:r>
      <w:r w:rsidR="009C24F9" w:rsidRPr="008B57C9">
        <w:t>. Can accelerated partner therapy (APT) improve outcomes of partner notification for women diagnosed with genital chlamydia in primary care settings: A pilot randomized controlled trial in general practice and community sexual health services. 2014 STD Prevention Conference Atlanta, GA United States., abstract no. 97.</w:t>
      </w:r>
    </w:p>
    <w:p w14:paraId="0C64C61C" w14:textId="1608DCBF" w:rsidR="008B57C9" w:rsidRPr="008B57C9" w:rsidRDefault="008B57C9" w:rsidP="008B57C9">
      <w:pPr>
        <w:pStyle w:val="65ReferencesTextstylesTextstyles"/>
        <w:rPr>
          <w:highlight w:val="yellow"/>
        </w:rPr>
      </w:pPr>
      <w:commentRangeStart w:id="19"/>
      <w:r w:rsidRPr="008B57C9">
        <w:rPr>
          <w:highlight w:val="yellow"/>
        </w:rPr>
        <w:t>25.</w:t>
      </w:r>
      <w:r w:rsidRPr="008B57C9">
        <w:rPr>
          <w:highlight w:val="yellow"/>
        </w:rPr>
        <w:tab/>
        <w:t xml:space="preserve">Herzog SA, McClean H, Carne CA, Low N. Variation in partner notification outcomes for chlamydia in UK genitourinary medicine clinics: multilevel study. </w:t>
      </w:r>
      <w:r w:rsidRPr="008B57C9">
        <w:rPr>
          <w:i/>
          <w:highlight w:val="yellow"/>
        </w:rPr>
        <w:t>Sex Transm Infect</w:t>
      </w:r>
      <w:r w:rsidRPr="008B57C9">
        <w:rPr>
          <w:highlight w:val="yellow"/>
        </w:rPr>
        <w:t xml:space="preserve"> 2011;</w:t>
      </w:r>
      <w:r w:rsidRPr="008B57C9">
        <w:rPr>
          <w:b/>
          <w:highlight w:val="yellow"/>
        </w:rPr>
        <w:t>87</w:t>
      </w:r>
      <w:r w:rsidRPr="008B57C9">
        <w:rPr>
          <w:highlight w:val="yellow"/>
        </w:rPr>
        <w:t>:</w:t>
      </w:r>
      <w:r w:rsidRPr="008B57C9">
        <w:rPr>
          <w:color w:val="auto"/>
          <w:highlight w:val="yellow"/>
        </w:rPr>
        <w:t>420</w:t>
      </w:r>
      <w:r w:rsidRPr="008B57C9">
        <w:rPr>
          <w:color w:val="00B0F0"/>
          <w:highlight w:val="yellow"/>
        </w:rPr>
        <w:t>–</w:t>
      </w:r>
      <w:r w:rsidRPr="008B57C9">
        <w:rPr>
          <w:color w:val="auto"/>
          <w:highlight w:val="yellow"/>
        </w:rPr>
        <w:t>5</w:t>
      </w:r>
      <w:r w:rsidRPr="008B57C9">
        <w:rPr>
          <w:highlight w:val="yellow"/>
        </w:rPr>
        <w:t>. https://doi.org/10.1136/sti.2011.049320</w:t>
      </w:r>
      <w:commentRangeEnd w:id="19"/>
      <w:r>
        <w:rPr>
          <w:rStyle w:val="CommentReference"/>
          <w:rFonts w:ascii="Times New Roman" w:hAnsi="Times New Roman" w:cs="Times New Roman"/>
          <w:color w:val="auto"/>
          <w:lang w:val="en-US"/>
        </w:rPr>
        <w:commentReference w:id="19"/>
      </w:r>
    </w:p>
    <w:p w14:paraId="66F0507E" w14:textId="6D093C3D" w:rsidR="008B57C9" w:rsidRPr="008B57C9" w:rsidRDefault="008B57C9" w:rsidP="008B57C9">
      <w:pPr>
        <w:pStyle w:val="65ReferencesTextstylesTextstyles"/>
        <w:rPr>
          <w:highlight w:val="yellow"/>
        </w:rPr>
      </w:pPr>
      <w:commentRangeStart w:id="20"/>
      <w:r w:rsidRPr="008B57C9">
        <w:rPr>
          <w:highlight w:val="yellow"/>
        </w:rPr>
        <w:t>26.</w:t>
      </w:r>
      <w:r w:rsidRPr="008B57C9">
        <w:rPr>
          <w:highlight w:val="yellow"/>
        </w:rPr>
        <w:tab/>
        <w:t xml:space="preserve">Niccolai LM, Livingston KA, Teng FF, Pettigrew MM. Behavioral intentions in sexual partnerships following a diagnosis of Chlamydia trachomatis. </w:t>
      </w:r>
      <w:r w:rsidRPr="008B57C9">
        <w:rPr>
          <w:i/>
          <w:highlight w:val="yellow"/>
        </w:rPr>
        <w:t>Prev Med</w:t>
      </w:r>
      <w:r w:rsidRPr="008B57C9">
        <w:rPr>
          <w:highlight w:val="yellow"/>
        </w:rPr>
        <w:t xml:space="preserve"> 2008;</w:t>
      </w:r>
      <w:r w:rsidRPr="008B57C9">
        <w:rPr>
          <w:b/>
          <w:highlight w:val="yellow"/>
        </w:rPr>
        <w:t>46</w:t>
      </w:r>
      <w:r w:rsidRPr="008B57C9">
        <w:rPr>
          <w:highlight w:val="yellow"/>
        </w:rPr>
        <w:t>:</w:t>
      </w:r>
      <w:r w:rsidRPr="008B57C9">
        <w:rPr>
          <w:color w:val="auto"/>
          <w:highlight w:val="yellow"/>
        </w:rPr>
        <w:t>170</w:t>
      </w:r>
      <w:r w:rsidRPr="008B57C9">
        <w:rPr>
          <w:color w:val="00B0F0"/>
          <w:highlight w:val="yellow"/>
        </w:rPr>
        <w:t>–</w:t>
      </w:r>
      <w:r w:rsidRPr="008B57C9">
        <w:rPr>
          <w:color w:val="auto"/>
          <w:highlight w:val="yellow"/>
        </w:rPr>
        <w:t>6</w:t>
      </w:r>
      <w:r w:rsidRPr="008B57C9">
        <w:rPr>
          <w:highlight w:val="yellow"/>
        </w:rPr>
        <w:t>.</w:t>
      </w:r>
      <w:commentRangeEnd w:id="20"/>
      <w:r>
        <w:rPr>
          <w:rStyle w:val="CommentReference"/>
          <w:rFonts w:ascii="Times New Roman" w:hAnsi="Times New Roman" w:cs="Times New Roman"/>
          <w:color w:val="auto"/>
          <w:lang w:val="en-US"/>
        </w:rPr>
        <w:commentReference w:id="20"/>
      </w:r>
    </w:p>
    <w:p w14:paraId="735CEE1D" w14:textId="1658DA7C" w:rsidR="008B57C9" w:rsidRPr="008B57C9" w:rsidRDefault="008B57C9" w:rsidP="008B57C9">
      <w:pPr>
        <w:pStyle w:val="65ReferencesTextstylesTextstyles"/>
        <w:rPr>
          <w:highlight w:val="yellow"/>
        </w:rPr>
      </w:pPr>
      <w:commentRangeStart w:id="21"/>
      <w:r w:rsidRPr="008B57C9">
        <w:rPr>
          <w:highlight w:val="yellow"/>
        </w:rPr>
        <w:t>27.</w:t>
      </w:r>
      <w:r w:rsidRPr="008B57C9">
        <w:rPr>
          <w:highlight w:val="yellow"/>
        </w:rPr>
        <w:tab/>
        <w:t xml:space="preserve">Free C, Knight R, Robertson S, Whittaker R, Edwards P, Zhou W, </w:t>
      </w:r>
      <w:r w:rsidRPr="008B57C9">
        <w:rPr>
          <w:i/>
          <w:highlight w:val="yellow"/>
        </w:rPr>
        <w:t>et al</w:t>
      </w:r>
      <w:r w:rsidRPr="008B57C9">
        <w:rPr>
          <w:highlight w:val="yellow"/>
        </w:rPr>
        <w:t xml:space="preserve">. Smoking cessation support delivered via mobile phone text messaging (txt2stop): a single-blind, randomised trial. </w:t>
      </w:r>
      <w:r w:rsidRPr="008B57C9">
        <w:rPr>
          <w:i/>
          <w:highlight w:val="yellow"/>
        </w:rPr>
        <w:t>Lancet</w:t>
      </w:r>
      <w:r w:rsidRPr="008B57C9">
        <w:rPr>
          <w:highlight w:val="yellow"/>
        </w:rPr>
        <w:t xml:space="preserve"> 2011;</w:t>
      </w:r>
      <w:r w:rsidRPr="008B57C9">
        <w:rPr>
          <w:b/>
          <w:highlight w:val="yellow"/>
        </w:rPr>
        <w:t>378</w:t>
      </w:r>
      <w:r w:rsidRPr="008B57C9">
        <w:rPr>
          <w:highlight w:val="yellow"/>
        </w:rPr>
        <w:t>:</w:t>
      </w:r>
      <w:r w:rsidRPr="008B57C9">
        <w:rPr>
          <w:color w:val="auto"/>
          <w:highlight w:val="yellow"/>
        </w:rPr>
        <w:t>49</w:t>
      </w:r>
      <w:r w:rsidRPr="008B57C9">
        <w:rPr>
          <w:color w:val="00B0F0"/>
          <w:highlight w:val="yellow"/>
        </w:rPr>
        <w:t>–</w:t>
      </w:r>
      <w:r w:rsidRPr="008B57C9">
        <w:rPr>
          <w:color w:val="auto"/>
          <w:highlight w:val="yellow"/>
        </w:rPr>
        <w:t>55</w:t>
      </w:r>
      <w:r w:rsidRPr="008B57C9">
        <w:rPr>
          <w:highlight w:val="yellow"/>
        </w:rPr>
        <w:t>. https://doi.org/10.1016/S0140-6736(11)60701-0</w:t>
      </w:r>
      <w:commentRangeEnd w:id="21"/>
      <w:r>
        <w:rPr>
          <w:rStyle w:val="CommentReference"/>
          <w:rFonts w:ascii="Times New Roman" w:hAnsi="Times New Roman" w:cs="Times New Roman"/>
          <w:color w:val="auto"/>
          <w:lang w:val="en-US"/>
        </w:rPr>
        <w:commentReference w:id="21"/>
      </w:r>
    </w:p>
    <w:p w14:paraId="71A8110F" w14:textId="69C2974B" w:rsidR="008B57C9" w:rsidRPr="008B57C9" w:rsidRDefault="008B57C9" w:rsidP="008B57C9">
      <w:pPr>
        <w:pStyle w:val="65ReferencesTextstylesTextstyles"/>
        <w:rPr>
          <w:highlight w:val="yellow"/>
        </w:rPr>
      </w:pPr>
      <w:commentRangeStart w:id="22"/>
      <w:r w:rsidRPr="008B57C9">
        <w:rPr>
          <w:highlight w:val="yellow"/>
        </w:rPr>
        <w:t>28.</w:t>
      </w:r>
      <w:r w:rsidRPr="008B57C9">
        <w:rPr>
          <w:highlight w:val="yellow"/>
        </w:rPr>
        <w:tab/>
        <w:t xml:space="preserve">Guerriero C, Cairns J, Roberts I, Rodgers A, Whittaker R, Free C. The cost-effectiveness of smoking cessation support delivered by mobile phone text messaging: Txt2stop. </w:t>
      </w:r>
      <w:r w:rsidRPr="008B57C9">
        <w:rPr>
          <w:i/>
          <w:highlight w:val="yellow"/>
        </w:rPr>
        <w:t>Eur J Health Econ</w:t>
      </w:r>
      <w:r w:rsidRPr="008B57C9">
        <w:rPr>
          <w:highlight w:val="yellow"/>
        </w:rPr>
        <w:t xml:space="preserve"> 2013;</w:t>
      </w:r>
      <w:r w:rsidRPr="008B57C9">
        <w:rPr>
          <w:b/>
          <w:highlight w:val="yellow"/>
        </w:rPr>
        <w:t>14</w:t>
      </w:r>
      <w:r w:rsidRPr="008B57C9">
        <w:rPr>
          <w:highlight w:val="yellow"/>
        </w:rPr>
        <w:t>:</w:t>
      </w:r>
      <w:r w:rsidRPr="008B57C9">
        <w:rPr>
          <w:color w:val="auto"/>
          <w:highlight w:val="yellow"/>
        </w:rPr>
        <w:t>789</w:t>
      </w:r>
      <w:r w:rsidRPr="008B57C9">
        <w:rPr>
          <w:color w:val="00B0F0"/>
          <w:highlight w:val="yellow"/>
        </w:rPr>
        <w:t>–</w:t>
      </w:r>
      <w:r w:rsidRPr="008B57C9">
        <w:rPr>
          <w:color w:val="auto"/>
          <w:highlight w:val="yellow"/>
        </w:rPr>
        <w:t>97</w:t>
      </w:r>
      <w:r w:rsidRPr="008B57C9">
        <w:rPr>
          <w:highlight w:val="yellow"/>
        </w:rPr>
        <w:t>. https://doi.org/10.1007/s10198-012-0424-5</w:t>
      </w:r>
      <w:commentRangeEnd w:id="22"/>
      <w:r>
        <w:rPr>
          <w:rStyle w:val="CommentReference"/>
          <w:rFonts w:ascii="Times New Roman" w:hAnsi="Times New Roman" w:cs="Times New Roman"/>
          <w:color w:val="auto"/>
          <w:lang w:val="en-US"/>
        </w:rPr>
        <w:commentReference w:id="22"/>
      </w:r>
    </w:p>
    <w:p w14:paraId="68826D25" w14:textId="1972B80A" w:rsidR="008B57C9" w:rsidRPr="008B57C9" w:rsidRDefault="008B57C9" w:rsidP="008B57C9">
      <w:pPr>
        <w:pStyle w:val="65ReferencesTextstylesTextstyles"/>
      </w:pPr>
      <w:r w:rsidRPr="008B57C9">
        <w:t>29.</w:t>
      </w:r>
      <w:r>
        <w:tab/>
      </w:r>
      <w:r w:rsidR="009C24F9" w:rsidRPr="008B57C9">
        <w:t xml:space="preserve">Burns K, Keating P, Free C. A Systematic Review of mHealth RCTs for Sexual Health. </w:t>
      </w:r>
      <w:r w:rsidRPr="008B57C9">
        <w:rPr>
          <w:i/>
        </w:rPr>
        <w:t>BMC</w:t>
      </w:r>
      <w:r w:rsidR="009C24F9" w:rsidRPr="008B57C9">
        <w:t xml:space="preserve"> </w:t>
      </w:r>
      <w:r w:rsidRPr="008B57C9">
        <w:rPr>
          <w:i/>
        </w:rPr>
        <w:lastRenderedPageBreak/>
        <w:t>Public</w:t>
      </w:r>
      <w:r w:rsidR="009C24F9" w:rsidRPr="008B57C9">
        <w:t xml:space="preserve"> </w:t>
      </w:r>
      <w:r w:rsidRPr="008B57C9">
        <w:rPr>
          <w:i/>
        </w:rPr>
        <w:t>Health</w:t>
      </w:r>
      <w:r w:rsidR="009C24F9" w:rsidRPr="008B57C9">
        <w:t xml:space="preserve"> 2016;</w:t>
      </w:r>
      <w:r w:rsidRPr="008B57C9">
        <w:rPr>
          <w:b/>
        </w:rPr>
        <w:t>16</w:t>
      </w:r>
      <w:r w:rsidR="009C24F9" w:rsidRPr="008B57C9">
        <w:t>:778.</w:t>
      </w:r>
    </w:p>
    <w:p w14:paraId="6E0231D3" w14:textId="693306B0" w:rsidR="008B57C9" w:rsidRPr="008B57C9" w:rsidRDefault="008B57C9" w:rsidP="008B57C9">
      <w:pPr>
        <w:pStyle w:val="65ReferencesTextstylesTextstyles"/>
        <w:rPr>
          <w:highlight w:val="yellow"/>
        </w:rPr>
      </w:pPr>
      <w:commentRangeStart w:id="23"/>
      <w:r w:rsidRPr="008B57C9">
        <w:rPr>
          <w:highlight w:val="yellow"/>
        </w:rPr>
        <w:t>30.</w:t>
      </w:r>
      <w:r w:rsidRPr="008B57C9">
        <w:rPr>
          <w:highlight w:val="yellow"/>
        </w:rPr>
        <w:tab/>
        <w:t xml:space="preserve">Free C, McCarthy O, French RS, Wellings K, Michie S, Roberts I, </w:t>
      </w:r>
      <w:r w:rsidRPr="008B57C9">
        <w:rPr>
          <w:i/>
          <w:highlight w:val="yellow"/>
        </w:rPr>
        <w:t>et al</w:t>
      </w:r>
      <w:r w:rsidRPr="008B57C9">
        <w:rPr>
          <w:highlight w:val="yellow"/>
        </w:rPr>
        <w:t xml:space="preserve">. Can text messages increase safer sex behaviours in young people? Intervention development and pilot randomised controlled trial. </w:t>
      </w:r>
      <w:r w:rsidRPr="008B57C9">
        <w:rPr>
          <w:i/>
          <w:highlight w:val="yellow"/>
        </w:rPr>
        <w:t>Health Technol Assess</w:t>
      </w:r>
      <w:r w:rsidRPr="008B57C9">
        <w:rPr>
          <w:highlight w:val="yellow"/>
        </w:rPr>
        <w:t xml:space="preserve"> 2016;</w:t>
      </w:r>
      <w:r w:rsidRPr="008B57C9">
        <w:rPr>
          <w:b/>
          <w:highlight w:val="yellow"/>
        </w:rPr>
        <w:t>20</w:t>
      </w:r>
      <w:r w:rsidRPr="008B57C9">
        <w:rPr>
          <w:highlight w:val="yellow"/>
        </w:rPr>
        <w:t>(57). https://doi.org/10.3310/hta20570</w:t>
      </w:r>
      <w:commentRangeEnd w:id="23"/>
      <w:r>
        <w:rPr>
          <w:rStyle w:val="CommentReference"/>
          <w:rFonts w:ascii="Times New Roman" w:hAnsi="Times New Roman" w:cs="Times New Roman"/>
          <w:color w:val="auto"/>
          <w:lang w:val="en-US"/>
        </w:rPr>
        <w:commentReference w:id="23"/>
      </w:r>
    </w:p>
    <w:p w14:paraId="04A0ED3B" w14:textId="65948419" w:rsidR="008B57C9" w:rsidRPr="008B57C9" w:rsidRDefault="008B57C9" w:rsidP="008B57C9">
      <w:pPr>
        <w:pStyle w:val="65ReferencesTextstylesTextstyles"/>
        <w:rPr>
          <w:highlight w:val="yellow"/>
        </w:rPr>
      </w:pPr>
      <w:commentRangeStart w:id="24"/>
      <w:r w:rsidRPr="008B57C9">
        <w:rPr>
          <w:highlight w:val="yellow"/>
        </w:rPr>
        <w:t>31.</w:t>
      </w:r>
      <w:r w:rsidRPr="008B57C9">
        <w:rPr>
          <w:highlight w:val="yellow"/>
        </w:rPr>
        <w:tab/>
        <w:t xml:space="preserve">Free C, Phillips G, Galli L, Watson L, Felix L, Edwards P, </w:t>
      </w:r>
      <w:r w:rsidRPr="008B57C9">
        <w:rPr>
          <w:i/>
          <w:highlight w:val="yellow"/>
        </w:rPr>
        <w:t>et al</w:t>
      </w:r>
      <w:r w:rsidRPr="008B57C9">
        <w:rPr>
          <w:highlight w:val="yellow"/>
        </w:rPr>
        <w:t xml:space="preserve">. The effectiveness of mobile-health technology-based health behaviour change or disease management interventions for health care consumers: a systematic review. </w:t>
      </w:r>
      <w:r w:rsidRPr="008B57C9">
        <w:rPr>
          <w:i/>
          <w:highlight w:val="yellow"/>
        </w:rPr>
        <w:t>PLOS Med</w:t>
      </w:r>
      <w:r w:rsidRPr="008B57C9">
        <w:rPr>
          <w:highlight w:val="yellow"/>
        </w:rPr>
        <w:t xml:space="preserve"> 2013;</w:t>
      </w:r>
      <w:r w:rsidRPr="008B57C9">
        <w:rPr>
          <w:b/>
          <w:highlight w:val="yellow"/>
        </w:rPr>
        <w:t>10</w:t>
      </w:r>
      <w:r w:rsidRPr="008B57C9">
        <w:rPr>
          <w:highlight w:val="yellow"/>
        </w:rPr>
        <w:t>:</w:t>
      </w:r>
      <w:r w:rsidRPr="008B57C9">
        <w:rPr>
          <w:color w:val="auto"/>
          <w:highlight w:val="yellow"/>
        </w:rPr>
        <w:t>e1001362</w:t>
      </w:r>
      <w:r w:rsidRPr="008B57C9">
        <w:rPr>
          <w:highlight w:val="yellow"/>
        </w:rPr>
        <w:t>. https://doi.org/10.1371/journal.pmed.1001362</w:t>
      </w:r>
      <w:commentRangeEnd w:id="24"/>
      <w:r>
        <w:rPr>
          <w:rStyle w:val="CommentReference"/>
          <w:rFonts w:ascii="Times New Roman" w:hAnsi="Times New Roman" w:cs="Times New Roman"/>
          <w:color w:val="auto"/>
          <w:lang w:val="en-US"/>
        </w:rPr>
        <w:commentReference w:id="24"/>
      </w:r>
    </w:p>
    <w:p w14:paraId="56FE1D4F" w14:textId="0D9C9E15" w:rsidR="008B57C9" w:rsidRPr="008B57C9" w:rsidRDefault="008B57C9" w:rsidP="008B57C9">
      <w:pPr>
        <w:pStyle w:val="65ReferencesTextstylesTextstyles"/>
        <w:rPr>
          <w:highlight w:val="yellow"/>
        </w:rPr>
      </w:pPr>
      <w:commentRangeStart w:id="25"/>
      <w:r w:rsidRPr="008B57C9">
        <w:rPr>
          <w:highlight w:val="yellow"/>
        </w:rPr>
        <w:t>32.</w:t>
      </w:r>
      <w:r w:rsidRPr="008B57C9">
        <w:rPr>
          <w:highlight w:val="yellow"/>
        </w:rPr>
        <w:tab/>
        <w:t xml:space="preserve">Palmer MJ, Henschke N, Villanueva G, Maayan N, Bergman H, Glenton C, </w:t>
      </w:r>
      <w:r w:rsidRPr="008B57C9">
        <w:rPr>
          <w:i/>
          <w:highlight w:val="yellow"/>
        </w:rPr>
        <w:t>et al</w:t>
      </w:r>
      <w:r w:rsidRPr="008B57C9">
        <w:rPr>
          <w:highlight w:val="yellow"/>
        </w:rPr>
        <w:t xml:space="preserve">. Targeted client communication via mobile devices for improving sexual and reproductive health. </w:t>
      </w:r>
      <w:r w:rsidRPr="008B57C9">
        <w:rPr>
          <w:i/>
          <w:highlight w:val="yellow"/>
        </w:rPr>
        <w:t>Cochrane Database Syst Rev</w:t>
      </w:r>
      <w:r w:rsidRPr="008B57C9">
        <w:rPr>
          <w:highlight w:val="yellow"/>
        </w:rPr>
        <w:t xml:space="preserve"> 2020;</w:t>
      </w:r>
      <w:r w:rsidRPr="008B57C9">
        <w:rPr>
          <w:b/>
          <w:highlight w:val="yellow"/>
        </w:rPr>
        <w:t>8</w:t>
      </w:r>
      <w:r w:rsidRPr="008B57C9">
        <w:rPr>
          <w:highlight w:val="yellow"/>
        </w:rPr>
        <w:t>:</w:t>
      </w:r>
      <w:r w:rsidRPr="008B57C9">
        <w:rPr>
          <w:color w:val="auto"/>
          <w:highlight w:val="yellow"/>
        </w:rPr>
        <w:t>CD013680</w:t>
      </w:r>
      <w:r w:rsidRPr="008B57C9">
        <w:rPr>
          <w:highlight w:val="yellow"/>
        </w:rPr>
        <w:t>. https://doi.org/10.1002/14651858.CD013680</w:t>
      </w:r>
      <w:commentRangeEnd w:id="25"/>
      <w:r>
        <w:rPr>
          <w:rStyle w:val="CommentReference"/>
          <w:rFonts w:ascii="Times New Roman" w:hAnsi="Times New Roman" w:cs="Times New Roman"/>
          <w:color w:val="auto"/>
          <w:lang w:val="en-US"/>
        </w:rPr>
        <w:commentReference w:id="25"/>
      </w:r>
    </w:p>
    <w:p w14:paraId="65FF4937" w14:textId="4C694DCA" w:rsidR="008B57C9" w:rsidRPr="008B57C9" w:rsidRDefault="008B57C9" w:rsidP="008B57C9">
      <w:pPr>
        <w:pStyle w:val="65ReferencesTextstylesTextstyles"/>
        <w:rPr>
          <w:highlight w:val="yellow"/>
        </w:rPr>
      </w:pPr>
      <w:commentRangeStart w:id="26"/>
      <w:r w:rsidRPr="008B57C9">
        <w:rPr>
          <w:highlight w:val="yellow"/>
        </w:rPr>
        <w:t>33.</w:t>
      </w:r>
      <w:r w:rsidRPr="008B57C9">
        <w:rPr>
          <w:highlight w:val="yellow"/>
        </w:rPr>
        <w:tab/>
        <w:t xml:space="preserve">Guyatt GH, Oxman AD, Vist GE, Kunz R, Falck-Ytter Y, Alonso-Coello P, Schünemann HJ, GRADE Working Group. GRADE: an emerging consensus on rating quality of evidence and strength of recommendations. </w:t>
      </w:r>
      <w:r w:rsidRPr="008B57C9">
        <w:rPr>
          <w:i/>
          <w:highlight w:val="yellow"/>
        </w:rPr>
        <w:t>BMJ</w:t>
      </w:r>
      <w:r w:rsidRPr="008B57C9">
        <w:rPr>
          <w:highlight w:val="yellow"/>
        </w:rPr>
        <w:t xml:space="preserve"> 2008;</w:t>
      </w:r>
      <w:r w:rsidRPr="008B57C9">
        <w:rPr>
          <w:b/>
          <w:highlight w:val="yellow"/>
        </w:rPr>
        <w:t>336</w:t>
      </w:r>
      <w:r w:rsidRPr="008B57C9">
        <w:rPr>
          <w:highlight w:val="yellow"/>
        </w:rPr>
        <w:t>:</w:t>
      </w:r>
      <w:r w:rsidRPr="008B57C9">
        <w:rPr>
          <w:color w:val="auto"/>
          <w:highlight w:val="yellow"/>
        </w:rPr>
        <w:t>924</w:t>
      </w:r>
      <w:r w:rsidRPr="008B57C9">
        <w:rPr>
          <w:color w:val="00B0F0"/>
          <w:highlight w:val="yellow"/>
        </w:rPr>
        <w:t>–</w:t>
      </w:r>
      <w:r w:rsidRPr="008B57C9">
        <w:rPr>
          <w:color w:val="auto"/>
          <w:highlight w:val="yellow"/>
        </w:rPr>
        <w:t>6</w:t>
      </w:r>
      <w:r w:rsidRPr="008B57C9">
        <w:rPr>
          <w:highlight w:val="yellow"/>
        </w:rPr>
        <w:t>. https://doi.org/10.1136/bmj.39489.470347.AD</w:t>
      </w:r>
      <w:commentRangeEnd w:id="26"/>
      <w:r>
        <w:rPr>
          <w:rStyle w:val="CommentReference"/>
          <w:rFonts w:ascii="Times New Roman" w:hAnsi="Times New Roman" w:cs="Times New Roman"/>
          <w:color w:val="auto"/>
          <w:lang w:val="en-US"/>
        </w:rPr>
        <w:commentReference w:id="26"/>
      </w:r>
    </w:p>
    <w:p w14:paraId="02F2E6B2" w14:textId="000C4CA0" w:rsidR="008B57C9" w:rsidRPr="008B57C9" w:rsidRDefault="008B57C9" w:rsidP="008B57C9">
      <w:pPr>
        <w:pStyle w:val="65ReferencesTextstylesTextstyles"/>
      </w:pPr>
      <w:r w:rsidRPr="008B57C9">
        <w:t>34.</w:t>
      </w:r>
      <w:r>
        <w:tab/>
      </w:r>
      <w:r w:rsidR="009C24F9" w:rsidRPr="008B57C9">
        <w:t>McMaster U. GRADEpro GDT: GRADEpro Guideline Development Tool [Software]. In: developed by Evidence Prime I, ed.; 2020: System Requirement.</w:t>
      </w:r>
    </w:p>
    <w:p w14:paraId="6B2A51E9" w14:textId="7EDA2721" w:rsidR="008B57C9" w:rsidRPr="008B57C9" w:rsidRDefault="008B57C9" w:rsidP="008B57C9">
      <w:pPr>
        <w:pStyle w:val="65ReferencesTextstylesTextstyles"/>
        <w:rPr>
          <w:highlight w:val="yellow"/>
        </w:rPr>
      </w:pPr>
      <w:commentRangeStart w:id="27"/>
      <w:r w:rsidRPr="008B57C9">
        <w:rPr>
          <w:highlight w:val="yellow"/>
        </w:rPr>
        <w:t>35.</w:t>
      </w:r>
      <w:r w:rsidRPr="008B57C9">
        <w:rPr>
          <w:highlight w:val="yellow"/>
        </w:rPr>
        <w:tab/>
        <w:t xml:space="preserve">Berendes S, Gubijev A, McCarthy OL, Palmer MJ, Wilson E, Free C. Sexual health interventions delivered to participants by mobile technology: a systematic review and meta-analysis of randomised controlled trials. </w:t>
      </w:r>
      <w:r w:rsidRPr="008B57C9">
        <w:rPr>
          <w:i/>
          <w:highlight w:val="yellow"/>
        </w:rPr>
        <w:t>Sex Transm Infect</w:t>
      </w:r>
      <w:r w:rsidRPr="008B57C9">
        <w:rPr>
          <w:highlight w:val="yellow"/>
        </w:rPr>
        <w:t xml:space="preserve"> 2021;</w:t>
      </w:r>
      <w:r w:rsidRPr="008B57C9">
        <w:rPr>
          <w:b/>
          <w:highlight w:val="yellow"/>
        </w:rPr>
        <w:t>97</w:t>
      </w:r>
      <w:r w:rsidRPr="008B57C9">
        <w:rPr>
          <w:highlight w:val="yellow"/>
        </w:rPr>
        <w:t>:</w:t>
      </w:r>
      <w:r w:rsidRPr="008B57C9">
        <w:rPr>
          <w:color w:val="auto"/>
          <w:highlight w:val="yellow"/>
        </w:rPr>
        <w:t>190</w:t>
      </w:r>
      <w:r w:rsidRPr="008B57C9">
        <w:rPr>
          <w:color w:val="00B0F0"/>
          <w:highlight w:val="yellow"/>
        </w:rPr>
        <w:t>–</w:t>
      </w:r>
      <w:r w:rsidRPr="008B57C9">
        <w:rPr>
          <w:color w:val="auto"/>
          <w:highlight w:val="yellow"/>
        </w:rPr>
        <w:t>200</w:t>
      </w:r>
      <w:r w:rsidRPr="008B57C9">
        <w:rPr>
          <w:highlight w:val="yellow"/>
        </w:rPr>
        <w:t>. https://doi.org/10.1136/sextrans-2020-054853</w:t>
      </w:r>
      <w:commentRangeEnd w:id="27"/>
      <w:r>
        <w:rPr>
          <w:rStyle w:val="CommentReference"/>
          <w:rFonts w:ascii="Times New Roman" w:hAnsi="Times New Roman" w:cs="Times New Roman"/>
          <w:color w:val="auto"/>
          <w:lang w:val="en-US"/>
        </w:rPr>
        <w:commentReference w:id="27"/>
      </w:r>
    </w:p>
    <w:p w14:paraId="40B4769A" w14:textId="38B7E3D6" w:rsidR="008B57C9" w:rsidRPr="008B57C9" w:rsidRDefault="008B57C9" w:rsidP="008B57C9">
      <w:pPr>
        <w:pStyle w:val="65ReferencesTextstylesTextstyles"/>
      </w:pPr>
      <w:r w:rsidRPr="008B57C9">
        <w:t>36.</w:t>
      </w:r>
      <w:r>
        <w:tab/>
      </w:r>
      <w:r w:rsidR="009C24F9" w:rsidRPr="008B57C9">
        <w:t xml:space="preserve">Berendes S, Palmer M, Gubijev A, McCarthy O, Wilson E, Free C. </w:t>
      </w:r>
      <w:r w:rsidRPr="008B57C9">
        <w:rPr>
          <w:i/>
        </w:rPr>
        <w:t>Sexual</w:t>
      </w:r>
      <w:r w:rsidR="009C24F9" w:rsidRPr="008B57C9">
        <w:t xml:space="preserve"> </w:t>
      </w:r>
      <w:r w:rsidRPr="008B57C9">
        <w:rPr>
          <w:i/>
        </w:rPr>
        <w:t>health</w:t>
      </w:r>
      <w:r w:rsidR="009C24F9" w:rsidRPr="008B57C9">
        <w:t xml:space="preserve"> </w:t>
      </w:r>
      <w:r w:rsidRPr="008B57C9">
        <w:rPr>
          <w:i/>
        </w:rPr>
        <w:t>interventions</w:t>
      </w:r>
      <w:r w:rsidR="009C24F9" w:rsidRPr="008B57C9">
        <w:t xml:space="preserve"> </w:t>
      </w:r>
      <w:r w:rsidRPr="008B57C9">
        <w:rPr>
          <w:i/>
        </w:rPr>
        <w:t>delivered</w:t>
      </w:r>
      <w:r w:rsidR="009C24F9" w:rsidRPr="008B57C9">
        <w:t xml:space="preserve"> </w:t>
      </w:r>
      <w:r w:rsidRPr="008B57C9">
        <w:rPr>
          <w:i/>
        </w:rPr>
        <w:t>by</w:t>
      </w:r>
      <w:r w:rsidR="009C24F9" w:rsidRPr="008B57C9">
        <w:t xml:space="preserve"> </w:t>
      </w:r>
      <w:r w:rsidRPr="008B57C9">
        <w:rPr>
          <w:i/>
        </w:rPr>
        <w:t>mobile</w:t>
      </w:r>
      <w:r w:rsidR="009C24F9" w:rsidRPr="008B57C9">
        <w:t xml:space="preserve"> </w:t>
      </w:r>
      <w:r w:rsidRPr="008B57C9">
        <w:rPr>
          <w:i/>
        </w:rPr>
        <w:t>technology</w:t>
      </w:r>
      <w:r w:rsidR="009C24F9" w:rsidRPr="008B57C9">
        <w:t xml:space="preserve">: </w:t>
      </w:r>
      <w:r w:rsidRPr="008B57C9">
        <w:rPr>
          <w:i/>
        </w:rPr>
        <w:t>protocol</w:t>
      </w:r>
      <w:r w:rsidR="009C24F9" w:rsidRPr="008B57C9">
        <w:t xml:space="preserve"> </w:t>
      </w:r>
      <w:r w:rsidRPr="008B57C9">
        <w:rPr>
          <w:i/>
        </w:rPr>
        <w:t>of</w:t>
      </w:r>
      <w:r w:rsidR="009C24F9" w:rsidRPr="008B57C9">
        <w:t xml:space="preserve"> </w:t>
      </w:r>
      <w:r w:rsidRPr="008B57C9">
        <w:rPr>
          <w:i/>
        </w:rPr>
        <w:t>a</w:t>
      </w:r>
      <w:r w:rsidR="009C24F9" w:rsidRPr="008B57C9">
        <w:t xml:space="preserve"> </w:t>
      </w:r>
      <w:r w:rsidRPr="008B57C9">
        <w:rPr>
          <w:i/>
        </w:rPr>
        <w:t>systematic</w:t>
      </w:r>
      <w:r w:rsidR="009C24F9" w:rsidRPr="008B57C9">
        <w:t xml:space="preserve"> </w:t>
      </w:r>
      <w:r w:rsidRPr="008B57C9">
        <w:rPr>
          <w:i/>
        </w:rPr>
        <w:t>review</w:t>
      </w:r>
      <w:r w:rsidR="009C24F9" w:rsidRPr="008B57C9">
        <w:t xml:space="preserve"> </w:t>
      </w:r>
      <w:r w:rsidRPr="008B57C9">
        <w:rPr>
          <w:i/>
        </w:rPr>
        <w:t>of</w:t>
      </w:r>
      <w:r w:rsidR="009C24F9" w:rsidRPr="008B57C9">
        <w:t xml:space="preserve"> </w:t>
      </w:r>
      <w:r w:rsidRPr="008B57C9">
        <w:rPr>
          <w:i/>
        </w:rPr>
        <w:t>randomised</w:t>
      </w:r>
      <w:r w:rsidR="009C24F9" w:rsidRPr="008B57C9">
        <w:t xml:space="preserve"> </w:t>
      </w:r>
      <w:r w:rsidRPr="008B57C9">
        <w:rPr>
          <w:i/>
        </w:rPr>
        <w:t>controlled</w:t>
      </w:r>
      <w:r w:rsidR="009C24F9" w:rsidRPr="008B57C9">
        <w:t xml:space="preserve"> </w:t>
      </w:r>
      <w:r w:rsidRPr="008B57C9">
        <w:rPr>
          <w:i/>
        </w:rPr>
        <w:t>trials</w:t>
      </w:r>
      <w:r w:rsidR="009C24F9" w:rsidRPr="008B57C9">
        <w:t xml:space="preserve"> no. CRD42020172323. York, UK: PROSPERO; 2020.</w:t>
      </w:r>
    </w:p>
    <w:p w14:paraId="2EE5E0E3" w14:textId="121C1AA5" w:rsidR="008B57C9" w:rsidRPr="008B57C9" w:rsidRDefault="008B57C9" w:rsidP="008B57C9">
      <w:pPr>
        <w:pStyle w:val="65ReferencesTextstylesTextstyles"/>
        <w:rPr>
          <w:highlight w:val="yellow"/>
        </w:rPr>
      </w:pPr>
      <w:commentRangeStart w:id="28"/>
      <w:r w:rsidRPr="008B57C9">
        <w:rPr>
          <w:highlight w:val="yellow"/>
        </w:rPr>
        <w:t>37.</w:t>
      </w:r>
      <w:r w:rsidRPr="008B57C9">
        <w:rPr>
          <w:highlight w:val="yellow"/>
        </w:rPr>
        <w:tab/>
        <w:t xml:space="preserve">Lim MS, Hocking JS, Aitken CK, Fairley CK, Jordan L, Lewis JA, Hellard ME. Impact of text and email messaging on the sexual health of young people: a randomised controlled trial. </w:t>
      </w:r>
      <w:r w:rsidRPr="008B57C9">
        <w:rPr>
          <w:i/>
          <w:highlight w:val="yellow"/>
        </w:rPr>
        <w:t>J Epidemiol Community Health</w:t>
      </w:r>
      <w:r w:rsidRPr="008B57C9">
        <w:rPr>
          <w:highlight w:val="yellow"/>
        </w:rPr>
        <w:t xml:space="preserve"> 2012;</w:t>
      </w:r>
      <w:r w:rsidRPr="008B57C9">
        <w:rPr>
          <w:b/>
          <w:highlight w:val="yellow"/>
        </w:rPr>
        <w:t>66</w:t>
      </w:r>
      <w:r w:rsidRPr="008B57C9">
        <w:rPr>
          <w:highlight w:val="yellow"/>
        </w:rPr>
        <w:t>:</w:t>
      </w:r>
      <w:r w:rsidRPr="008B57C9">
        <w:rPr>
          <w:color w:val="auto"/>
          <w:highlight w:val="yellow"/>
        </w:rPr>
        <w:t>69</w:t>
      </w:r>
      <w:r w:rsidRPr="008B57C9">
        <w:rPr>
          <w:color w:val="00B0F0"/>
          <w:highlight w:val="yellow"/>
        </w:rPr>
        <w:t>–</w:t>
      </w:r>
      <w:r w:rsidRPr="008B57C9">
        <w:rPr>
          <w:color w:val="auto"/>
          <w:highlight w:val="yellow"/>
        </w:rPr>
        <w:t>74</w:t>
      </w:r>
      <w:r w:rsidRPr="008B57C9">
        <w:rPr>
          <w:highlight w:val="yellow"/>
        </w:rPr>
        <w:t>. https://doi.org/10.1136/jech.2009.100396</w:t>
      </w:r>
      <w:commentRangeEnd w:id="28"/>
      <w:r>
        <w:rPr>
          <w:rStyle w:val="CommentReference"/>
          <w:rFonts w:ascii="Times New Roman" w:hAnsi="Times New Roman" w:cs="Times New Roman"/>
          <w:color w:val="auto"/>
          <w:lang w:val="en-US"/>
        </w:rPr>
        <w:commentReference w:id="28"/>
      </w:r>
    </w:p>
    <w:p w14:paraId="19FAB2A6" w14:textId="1FCCD370" w:rsidR="008B57C9" w:rsidRPr="008B57C9" w:rsidRDefault="008B57C9" w:rsidP="008B57C9">
      <w:pPr>
        <w:pStyle w:val="65ReferencesTextstylesTextstyles"/>
        <w:rPr>
          <w:highlight w:val="yellow"/>
        </w:rPr>
      </w:pPr>
      <w:commentRangeStart w:id="29"/>
      <w:r w:rsidRPr="008B57C9">
        <w:rPr>
          <w:highlight w:val="yellow"/>
        </w:rPr>
        <w:t>38.</w:t>
      </w:r>
      <w:r w:rsidRPr="008B57C9">
        <w:rPr>
          <w:highlight w:val="yellow"/>
        </w:rPr>
        <w:tab/>
        <w:t xml:space="preserve">Downing SG, Cashman C, McNamee H, Penney D, Russell DB, Hellard ME. Increasing chlamydia test of re-infection rates using SMS reminders and incentives. </w:t>
      </w:r>
      <w:r w:rsidRPr="008B57C9">
        <w:rPr>
          <w:i/>
          <w:highlight w:val="yellow"/>
        </w:rPr>
        <w:t>Sex Transm Infect</w:t>
      </w:r>
      <w:r w:rsidRPr="008B57C9">
        <w:rPr>
          <w:highlight w:val="yellow"/>
        </w:rPr>
        <w:t xml:space="preserve"> 2013;</w:t>
      </w:r>
      <w:r w:rsidRPr="008B57C9">
        <w:rPr>
          <w:b/>
          <w:highlight w:val="yellow"/>
        </w:rPr>
        <w:t>89</w:t>
      </w:r>
      <w:r w:rsidRPr="008B57C9">
        <w:rPr>
          <w:highlight w:val="yellow"/>
        </w:rPr>
        <w:t>:</w:t>
      </w:r>
      <w:r w:rsidRPr="008B57C9">
        <w:rPr>
          <w:color w:val="auto"/>
          <w:highlight w:val="yellow"/>
        </w:rPr>
        <w:t>16</w:t>
      </w:r>
      <w:r>
        <w:rPr>
          <w:color w:val="00B0F0"/>
          <w:highlight w:val="yellow"/>
        </w:rPr>
        <w:t>–</w:t>
      </w:r>
      <w:r w:rsidRPr="008B57C9">
        <w:rPr>
          <w:color w:val="auto"/>
          <w:highlight w:val="yellow"/>
        </w:rPr>
        <w:t>19</w:t>
      </w:r>
      <w:r w:rsidRPr="008B57C9">
        <w:rPr>
          <w:highlight w:val="yellow"/>
        </w:rPr>
        <w:t>. https://doi.org/10.1136/sextrans-2011-050454</w:t>
      </w:r>
      <w:commentRangeEnd w:id="29"/>
      <w:r>
        <w:rPr>
          <w:rStyle w:val="CommentReference"/>
          <w:rFonts w:ascii="Times New Roman" w:hAnsi="Times New Roman" w:cs="Times New Roman"/>
          <w:color w:val="auto"/>
          <w:lang w:val="en-US"/>
        </w:rPr>
        <w:commentReference w:id="29"/>
      </w:r>
    </w:p>
    <w:p w14:paraId="48C435A6" w14:textId="66AC74EF" w:rsidR="008B57C9" w:rsidRPr="008B57C9" w:rsidRDefault="008B57C9" w:rsidP="008B57C9">
      <w:pPr>
        <w:pStyle w:val="65ReferencesTextstylesTextstyles"/>
        <w:rPr>
          <w:highlight w:val="yellow"/>
        </w:rPr>
      </w:pPr>
      <w:commentRangeStart w:id="30"/>
      <w:r w:rsidRPr="008B57C9">
        <w:rPr>
          <w:highlight w:val="yellow"/>
        </w:rPr>
        <w:t>39.</w:t>
      </w:r>
      <w:r w:rsidRPr="008B57C9">
        <w:rPr>
          <w:highlight w:val="yellow"/>
        </w:rPr>
        <w:tab/>
        <w:t xml:space="preserve">Gold J, Aitken CK, Dixon HG, Lim MS, Gouillou M, Spelman T, </w:t>
      </w:r>
      <w:r w:rsidRPr="008B57C9">
        <w:rPr>
          <w:i/>
          <w:highlight w:val="yellow"/>
        </w:rPr>
        <w:t>et al</w:t>
      </w:r>
      <w:r w:rsidRPr="008B57C9">
        <w:rPr>
          <w:highlight w:val="yellow"/>
        </w:rPr>
        <w:t xml:space="preserve">. A randomised controlled trial using mobile advertising to promote safer sex and sun safety to young people. </w:t>
      </w:r>
      <w:r w:rsidRPr="008B57C9">
        <w:rPr>
          <w:i/>
          <w:highlight w:val="yellow"/>
        </w:rPr>
        <w:t>Health Educ Res</w:t>
      </w:r>
      <w:r w:rsidRPr="008B57C9">
        <w:rPr>
          <w:highlight w:val="yellow"/>
        </w:rPr>
        <w:t xml:space="preserve"> 2011;</w:t>
      </w:r>
      <w:r w:rsidRPr="008B57C9">
        <w:rPr>
          <w:b/>
          <w:highlight w:val="yellow"/>
        </w:rPr>
        <w:t>26</w:t>
      </w:r>
      <w:r w:rsidRPr="008B57C9">
        <w:rPr>
          <w:highlight w:val="yellow"/>
        </w:rPr>
        <w:t>:</w:t>
      </w:r>
      <w:r w:rsidRPr="008B57C9">
        <w:rPr>
          <w:color w:val="auto"/>
          <w:highlight w:val="yellow"/>
        </w:rPr>
        <w:t>782</w:t>
      </w:r>
      <w:r w:rsidRPr="008B57C9">
        <w:rPr>
          <w:color w:val="00B0F0"/>
          <w:highlight w:val="yellow"/>
        </w:rPr>
        <w:t>–</w:t>
      </w:r>
      <w:r w:rsidRPr="008B57C9">
        <w:rPr>
          <w:color w:val="auto"/>
          <w:highlight w:val="yellow"/>
        </w:rPr>
        <w:t>94</w:t>
      </w:r>
      <w:r w:rsidRPr="008B57C9">
        <w:rPr>
          <w:highlight w:val="yellow"/>
        </w:rPr>
        <w:t>. https://doi.org/10.1093/her/cyr020</w:t>
      </w:r>
      <w:commentRangeEnd w:id="30"/>
      <w:r>
        <w:rPr>
          <w:rStyle w:val="CommentReference"/>
          <w:rFonts w:ascii="Times New Roman" w:hAnsi="Times New Roman" w:cs="Times New Roman"/>
          <w:color w:val="auto"/>
          <w:lang w:val="en-US"/>
        </w:rPr>
        <w:commentReference w:id="30"/>
      </w:r>
    </w:p>
    <w:p w14:paraId="5DACDC21" w14:textId="543A05C7" w:rsidR="008B57C9" w:rsidRPr="008B57C9" w:rsidRDefault="008B57C9" w:rsidP="008B57C9">
      <w:pPr>
        <w:pStyle w:val="65ReferencesTextstylesTextstyles"/>
        <w:rPr>
          <w:highlight w:val="yellow"/>
        </w:rPr>
      </w:pPr>
      <w:commentRangeStart w:id="31"/>
      <w:r w:rsidRPr="008B57C9">
        <w:rPr>
          <w:highlight w:val="yellow"/>
        </w:rPr>
        <w:t>40.</w:t>
      </w:r>
      <w:r w:rsidRPr="008B57C9">
        <w:rPr>
          <w:highlight w:val="yellow"/>
        </w:rPr>
        <w:tab/>
        <w:t xml:space="preserve">Govender K, Beckett S, Masebo W, Braga C, Zambezi P, Manhique M, </w:t>
      </w:r>
      <w:r w:rsidRPr="008B57C9">
        <w:rPr>
          <w:i/>
          <w:highlight w:val="yellow"/>
        </w:rPr>
        <w:t>et al</w:t>
      </w:r>
      <w:r w:rsidRPr="008B57C9">
        <w:rPr>
          <w:highlight w:val="yellow"/>
        </w:rPr>
        <w:t xml:space="preserve">. Effects of a Short Message Service (SMS) Intervention on Reduction of HIV Risk Behaviours and Improving HIV Testing Rates Among Populations located near Roadside Wellness Clinics: A Cluster Randomised Controlled Trial in South Africa, Zimbabwe and Mozambique. </w:t>
      </w:r>
      <w:r w:rsidRPr="008B57C9">
        <w:rPr>
          <w:i/>
          <w:highlight w:val="yellow"/>
        </w:rPr>
        <w:t>AIDS Behav</w:t>
      </w:r>
      <w:r w:rsidRPr="008B57C9">
        <w:rPr>
          <w:highlight w:val="yellow"/>
        </w:rPr>
        <w:t xml:space="preserve"> 2019;</w:t>
      </w:r>
      <w:r w:rsidRPr="008B57C9">
        <w:rPr>
          <w:b/>
          <w:highlight w:val="yellow"/>
        </w:rPr>
        <w:t>23</w:t>
      </w:r>
      <w:r w:rsidRPr="008B57C9">
        <w:rPr>
          <w:highlight w:val="yellow"/>
        </w:rPr>
        <w:t>:</w:t>
      </w:r>
      <w:r w:rsidRPr="008B57C9">
        <w:rPr>
          <w:color w:val="auto"/>
          <w:highlight w:val="yellow"/>
        </w:rPr>
        <w:t>3119</w:t>
      </w:r>
      <w:r>
        <w:rPr>
          <w:color w:val="00B0F0"/>
          <w:highlight w:val="yellow"/>
        </w:rPr>
        <w:t>–</w:t>
      </w:r>
      <w:r w:rsidRPr="008B57C9">
        <w:rPr>
          <w:color w:val="auto"/>
          <w:highlight w:val="yellow"/>
        </w:rPr>
        <w:t>28</w:t>
      </w:r>
      <w:r w:rsidRPr="008B57C9">
        <w:rPr>
          <w:highlight w:val="yellow"/>
        </w:rPr>
        <w:t>. https://doi.org/10.1007/s10461-019-02427-6</w:t>
      </w:r>
      <w:commentRangeEnd w:id="31"/>
      <w:r>
        <w:rPr>
          <w:rStyle w:val="CommentReference"/>
          <w:rFonts w:ascii="Times New Roman" w:hAnsi="Times New Roman" w:cs="Times New Roman"/>
          <w:color w:val="auto"/>
          <w:lang w:val="en-US"/>
        </w:rPr>
        <w:commentReference w:id="31"/>
      </w:r>
    </w:p>
    <w:p w14:paraId="29B56BD8" w14:textId="3196905C" w:rsidR="008B57C9" w:rsidRPr="008B57C9" w:rsidRDefault="008B57C9" w:rsidP="008B57C9">
      <w:pPr>
        <w:pStyle w:val="65ReferencesTextstylesTextstyles"/>
        <w:rPr>
          <w:highlight w:val="yellow"/>
        </w:rPr>
      </w:pPr>
      <w:commentRangeStart w:id="32"/>
      <w:r w:rsidRPr="008B57C9">
        <w:rPr>
          <w:highlight w:val="yellow"/>
        </w:rPr>
        <w:t>41.</w:t>
      </w:r>
      <w:r w:rsidRPr="008B57C9">
        <w:rPr>
          <w:highlight w:val="yellow"/>
        </w:rPr>
        <w:tab/>
        <w:t xml:space="preserve">Mugo PM, Wahome EW, Gichuru EN, Mwashigadi GM, Thiong’o AN, Prins HA, </w:t>
      </w:r>
      <w:r w:rsidRPr="008B57C9">
        <w:rPr>
          <w:i/>
          <w:highlight w:val="yellow"/>
        </w:rPr>
        <w:t>et al</w:t>
      </w:r>
      <w:r w:rsidRPr="008B57C9">
        <w:rPr>
          <w:highlight w:val="yellow"/>
        </w:rPr>
        <w:t xml:space="preserve">. Effect of Text Message, Phone Call, and In-Person Appointment Reminders on Uptake of Repeat HIV Testing among Outpatients Screened for Acute HIV Infection in Kenya: A Randomized Controlled Trial. </w:t>
      </w:r>
      <w:r w:rsidRPr="008B57C9">
        <w:rPr>
          <w:i/>
          <w:highlight w:val="yellow"/>
        </w:rPr>
        <w:t>PLOS One</w:t>
      </w:r>
      <w:r w:rsidRPr="008B57C9">
        <w:rPr>
          <w:highlight w:val="yellow"/>
        </w:rPr>
        <w:t xml:space="preserve"> 2016;</w:t>
      </w:r>
      <w:r w:rsidRPr="008B57C9">
        <w:rPr>
          <w:b/>
          <w:highlight w:val="yellow"/>
        </w:rPr>
        <w:t>11</w:t>
      </w:r>
      <w:r w:rsidRPr="008B57C9">
        <w:rPr>
          <w:highlight w:val="yellow"/>
        </w:rPr>
        <w:t>:</w:t>
      </w:r>
      <w:r w:rsidRPr="008B57C9">
        <w:rPr>
          <w:color w:val="auto"/>
          <w:highlight w:val="yellow"/>
        </w:rPr>
        <w:t>e0153612</w:t>
      </w:r>
      <w:r w:rsidRPr="008B57C9">
        <w:rPr>
          <w:highlight w:val="yellow"/>
        </w:rPr>
        <w:t>. https://doi.org/10.1371/journal.pone.0153612</w:t>
      </w:r>
      <w:commentRangeEnd w:id="32"/>
      <w:r>
        <w:rPr>
          <w:rStyle w:val="CommentReference"/>
          <w:rFonts w:ascii="Times New Roman" w:hAnsi="Times New Roman" w:cs="Times New Roman"/>
          <w:color w:val="auto"/>
          <w:lang w:val="en-US"/>
        </w:rPr>
        <w:commentReference w:id="32"/>
      </w:r>
    </w:p>
    <w:p w14:paraId="3FAA7B5D" w14:textId="782CEBEA" w:rsidR="008B57C9" w:rsidRPr="008B57C9" w:rsidRDefault="008B57C9" w:rsidP="008B57C9">
      <w:pPr>
        <w:pStyle w:val="65ReferencesTextstylesTextstyles"/>
        <w:rPr>
          <w:highlight w:val="yellow"/>
        </w:rPr>
      </w:pPr>
      <w:commentRangeStart w:id="33"/>
      <w:commentRangeStart w:id="34"/>
      <w:r w:rsidRPr="008B57C9">
        <w:rPr>
          <w:highlight w:val="yellow"/>
        </w:rPr>
        <w:t>42.</w:t>
      </w:r>
      <w:r w:rsidRPr="008B57C9">
        <w:rPr>
          <w:highlight w:val="yellow"/>
        </w:rPr>
        <w:tab/>
        <w:t xml:space="preserve">Ybarra ML, Prescott TL, Phillips GL, Bull SS, Parsons JT, Mustanski B. Pilot RCT Results of an mHealth HIV Prevention Program for Sexual Minority Male Adolescents. </w:t>
      </w:r>
      <w:r w:rsidRPr="008B57C9">
        <w:rPr>
          <w:i/>
          <w:highlight w:val="yellow"/>
        </w:rPr>
        <w:t>Pediatrics</w:t>
      </w:r>
      <w:r w:rsidRPr="008B57C9">
        <w:rPr>
          <w:highlight w:val="yellow"/>
        </w:rPr>
        <w:t xml:space="preserve"> 2017;</w:t>
      </w:r>
      <w:r w:rsidRPr="008B57C9">
        <w:rPr>
          <w:b/>
          <w:highlight w:val="yellow"/>
        </w:rPr>
        <w:t>140</w:t>
      </w:r>
      <w:r w:rsidRPr="008B57C9">
        <w:rPr>
          <w:highlight w:val="yellow"/>
        </w:rPr>
        <w:t>:</w:t>
      </w:r>
      <w:r w:rsidRPr="008B57C9">
        <w:rPr>
          <w:color w:val="auto"/>
          <w:highlight w:val="yellow"/>
        </w:rPr>
        <w:t>e20162999</w:t>
      </w:r>
      <w:r w:rsidRPr="008B57C9">
        <w:rPr>
          <w:highlight w:val="yellow"/>
        </w:rPr>
        <w:t>.</w:t>
      </w:r>
      <w:commentRangeEnd w:id="33"/>
      <w:r>
        <w:rPr>
          <w:rStyle w:val="CommentReference"/>
          <w:rFonts w:ascii="Times New Roman" w:hAnsi="Times New Roman" w:cs="Times New Roman"/>
          <w:color w:val="auto"/>
          <w:lang w:val="en-US"/>
        </w:rPr>
        <w:commentReference w:id="33"/>
      </w:r>
      <w:commentRangeEnd w:id="34"/>
      <w:r>
        <w:rPr>
          <w:rStyle w:val="CommentReference"/>
          <w:rFonts w:ascii="Times New Roman" w:hAnsi="Times New Roman" w:cs="Times New Roman"/>
          <w:color w:val="auto"/>
          <w:lang w:val="en-US"/>
        </w:rPr>
        <w:commentReference w:id="34"/>
      </w:r>
    </w:p>
    <w:p w14:paraId="3AC72D4E" w14:textId="6E637B2F" w:rsidR="008B57C9" w:rsidRPr="008B57C9" w:rsidRDefault="008B57C9" w:rsidP="008B57C9">
      <w:pPr>
        <w:pStyle w:val="65ReferencesTextstylesTextstyles"/>
        <w:rPr>
          <w:highlight w:val="yellow"/>
        </w:rPr>
      </w:pPr>
      <w:commentRangeStart w:id="35"/>
      <w:r w:rsidRPr="008B57C9">
        <w:rPr>
          <w:highlight w:val="yellow"/>
        </w:rPr>
        <w:t>43.</w:t>
      </w:r>
      <w:r w:rsidRPr="008B57C9">
        <w:rPr>
          <w:highlight w:val="yellow"/>
        </w:rPr>
        <w:tab/>
        <w:t xml:space="preserve">Rokicki S, Cohen J, Salomon JA, Fink G. Impact of a Text-Messaging Program on </w:t>
      </w:r>
      <w:r w:rsidRPr="008B57C9">
        <w:rPr>
          <w:highlight w:val="yellow"/>
        </w:rPr>
        <w:lastRenderedPageBreak/>
        <w:t xml:space="preserve">Adolescent Reproductive Health: A Cluster-Randomized Trial in Ghana. </w:t>
      </w:r>
      <w:r w:rsidRPr="008B57C9">
        <w:rPr>
          <w:i/>
          <w:highlight w:val="yellow"/>
        </w:rPr>
        <w:t>Am J Public Health</w:t>
      </w:r>
      <w:r w:rsidRPr="008B57C9">
        <w:rPr>
          <w:highlight w:val="yellow"/>
        </w:rPr>
        <w:t xml:space="preserve"> 2017;</w:t>
      </w:r>
      <w:r w:rsidRPr="008B57C9">
        <w:rPr>
          <w:b/>
          <w:highlight w:val="yellow"/>
        </w:rPr>
        <w:t>107</w:t>
      </w:r>
      <w:r w:rsidRPr="008B57C9">
        <w:rPr>
          <w:highlight w:val="yellow"/>
        </w:rPr>
        <w:t>:</w:t>
      </w:r>
      <w:r w:rsidRPr="008B57C9">
        <w:rPr>
          <w:color w:val="auto"/>
          <w:highlight w:val="yellow"/>
        </w:rPr>
        <w:t>298</w:t>
      </w:r>
      <w:r w:rsidRPr="008B57C9">
        <w:rPr>
          <w:color w:val="00B0F0"/>
          <w:highlight w:val="yellow"/>
        </w:rPr>
        <w:t>–</w:t>
      </w:r>
      <w:r w:rsidRPr="008B57C9">
        <w:rPr>
          <w:color w:val="auto"/>
          <w:highlight w:val="yellow"/>
        </w:rPr>
        <w:t>305</w:t>
      </w:r>
      <w:r w:rsidRPr="008B57C9">
        <w:rPr>
          <w:highlight w:val="yellow"/>
        </w:rPr>
        <w:t>. https://doi.org/10.2105/AJPH.2016.303562</w:t>
      </w:r>
      <w:commentRangeEnd w:id="35"/>
      <w:r>
        <w:rPr>
          <w:rStyle w:val="CommentReference"/>
          <w:rFonts w:ascii="Times New Roman" w:hAnsi="Times New Roman" w:cs="Times New Roman"/>
          <w:color w:val="auto"/>
          <w:lang w:val="en-US"/>
        </w:rPr>
        <w:commentReference w:id="35"/>
      </w:r>
    </w:p>
    <w:p w14:paraId="7CA34BC1" w14:textId="7979B661" w:rsidR="008B57C9" w:rsidRPr="008B57C9" w:rsidRDefault="008B57C9" w:rsidP="008B57C9">
      <w:pPr>
        <w:pStyle w:val="65ReferencesTextstylesTextstyles"/>
        <w:rPr>
          <w:highlight w:val="yellow"/>
        </w:rPr>
      </w:pPr>
      <w:commentRangeStart w:id="36"/>
      <w:r w:rsidRPr="008B57C9">
        <w:rPr>
          <w:highlight w:val="yellow"/>
        </w:rPr>
        <w:t>44.</w:t>
      </w:r>
      <w:r w:rsidRPr="008B57C9">
        <w:rPr>
          <w:highlight w:val="yellow"/>
        </w:rPr>
        <w:tab/>
        <w:t xml:space="preserve">Reback CJ, Fletcher JB, Swendeman DA, Metzner M. Theory-Based Text-Messaging to Reduce Methamphetamine Use and HIV Sexual Risk Behaviors Among Men Who Have Sex with Men: Automated Unidirectional Delivery Outperforms Bidirectional Peer Interactive Delivery. </w:t>
      </w:r>
      <w:r w:rsidRPr="008B57C9">
        <w:rPr>
          <w:i/>
          <w:highlight w:val="yellow"/>
        </w:rPr>
        <w:t>AIDS Behav</w:t>
      </w:r>
      <w:r w:rsidRPr="008B57C9">
        <w:rPr>
          <w:highlight w:val="yellow"/>
        </w:rPr>
        <w:t xml:space="preserve"> 2019;</w:t>
      </w:r>
      <w:r w:rsidRPr="008B57C9">
        <w:rPr>
          <w:b/>
          <w:highlight w:val="yellow"/>
        </w:rPr>
        <w:t>23</w:t>
      </w:r>
      <w:r w:rsidRPr="008B57C9">
        <w:rPr>
          <w:highlight w:val="yellow"/>
        </w:rPr>
        <w:t>:</w:t>
      </w:r>
      <w:r w:rsidRPr="008B57C9">
        <w:rPr>
          <w:color w:val="auto"/>
          <w:highlight w:val="yellow"/>
        </w:rPr>
        <w:t>37</w:t>
      </w:r>
      <w:r w:rsidRPr="008B57C9">
        <w:rPr>
          <w:color w:val="00B0F0"/>
          <w:highlight w:val="yellow"/>
        </w:rPr>
        <w:t>–</w:t>
      </w:r>
      <w:r w:rsidRPr="008B57C9">
        <w:rPr>
          <w:color w:val="auto"/>
          <w:highlight w:val="yellow"/>
        </w:rPr>
        <w:t>47</w:t>
      </w:r>
      <w:r w:rsidRPr="008B57C9">
        <w:rPr>
          <w:highlight w:val="yellow"/>
        </w:rPr>
        <w:t>. https://doi.org/10.1007/s10461-018-2225-z</w:t>
      </w:r>
      <w:commentRangeEnd w:id="36"/>
      <w:r>
        <w:rPr>
          <w:rStyle w:val="CommentReference"/>
          <w:rFonts w:ascii="Times New Roman" w:hAnsi="Times New Roman" w:cs="Times New Roman"/>
          <w:color w:val="auto"/>
          <w:lang w:val="en-US"/>
        </w:rPr>
        <w:commentReference w:id="36"/>
      </w:r>
    </w:p>
    <w:p w14:paraId="646CD42D" w14:textId="3DEE76DF" w:rsidR="008B57C9" w:rsidRPr="008B57C9" w:rsidRDefault="008B57C9" w:rsidP="008B57C9">
      <w:pPr>
        <w:pStyle w:val="65ReferencesTextstylesTextstyles"/>
        <w:rPr>
          <w:highlight w:val="yellow"/>
        </w:rPr>
      </w:pPr>
      <w:commentRangeStart w:id="37"/>
      <w:r w:rsidRPr="008B57C9">
        <w:rPr>
          <w:highlight w:val="yellow"/>
        </w:rPr>
        <w:t>45.</w:t>
      </w:r>
      <w:r w:rsidRPr="008B57C9">
        <w:rPr>
          <w:highlight w:val="yellow"/>
        </w:rPr>
        <w:tab/>
        <w:t xml:space="preserve">Rinehart DJ, Leslie S, Durfee MJ, Stowell M, Cox-Martin M, Thomas-Gale T, </w:t>
      </w:r>
      <w:r w:rsidRPr="008B57C9">
        <w:rPr>
          <w:i/>
          <w:highlight w:val="yellow"/>
        </w:rPr>
        <w:t>et al</w:t>
      </w:r>
      <w:r w:rsidRPr="008B57C9">
        <w:rPr>
          <w:highlight w:val="yellow"/>
        </w:rPr>
        <w:t xml:space="preserve">. Acceptability and Efficacy of a Sexual Health Texting Intervention Designed to Support Adolescent Females. </w:t>
      </w:r>
      <w:r w:rsidRPr="008B57C9">
        <w:rPr>
          <w:i/>
          <w:highlight w:val="yellow"/>
        </w:rPr>
        <w:t>Acad Pediatr</w:t>
      </w:r>
      <w:r w:rsidRPr="008B57C9">
        <w:rPr>
          <w:highlight w:val="yellow"/>
        </w:rPr>
        <w:t xml:space="preserve"> 2020;</w:t>
      </w:r>
      <w:r w:rsidRPr="008B57C9">
        <w:rPr>
          <w:b/>
          <w:highlight w:val="yellow"/>
        </w:rPr>
        <w:t>20</w:t>
      </w:r>
      <w:r w:rsidRPr="008B57C9">
        <w:rPr>
          <w:highlight w:val="yellow"/>
        </w:rPr>
        <w:t>:</w:t>
      </w:r>
      <w:r w:rsidRPr="008B57C9">
        <w:rPr>
          <w:color w:val="auto"/>
          <w:highlight w:val="yellow"/>
        </w:rPr>
        <w:t>475</w:t>
      </w:r>
      <w:r>
        <w:rPr>
          <w:color w:val="00B0F0"/>
          <w:highlight w:val="yellow"/>
        </w:rPr>
        <w:t>–</w:t>
      </w:r>
      <w:r w:rsidRPr="008B57C9">
        <w:rPr>
          <w:color w:val="auto"/>
          <w:highlight w:val="yellow"/>
        </w:rPr>
        <w:t>84</w:t>
      </w:r>
      <w:r w:rsidRPr="008B57C9">
        <w:rPr>
          <w:highlight w:val="yellow"/>
        </w:rPr>
        <w:t>.</w:t>
      </w:r>
      <w:commentRangeEnd w:id="37"/>
      <w:r>
        <w:rPr>
          <w:rStyle w:val="CommentReference"/>
          <w:rFonts w:ascii="Times New Roman" w:hAnsi="Times New Roman" w:cs="Times New Roman"/>
          <w:color w:val="auto"/>
          <w:lang w:val="en-US"/>
        </w:rPr>
        <w:commentReference w:id="37"/>
      </w:r>
    </w:p>
    <w:p w14:paraId="547BDE62" w14:textId="0C9C9741" w:rsidR="008B57C9" w:rsidRPr="008B57C9" w:rsidRDefault="008B57C9" w:rsidP="008B57C9">
      <w:pPr>
        <w:pStyle w:val="65ReferencesTextstylesTextstyles"/>
        <w:rPr>
          <w:highlight w:val="yellow"/>
        </w:rPr>
      </w:pPr>
      <w:commentRangeStart w:id="38"/>
      <w:r w:rsidRPr="008B57C9">
        <w:rPr>
          <w:highlight w:val="yellow"/>
        </w:rPr>
        <w:t>46.</w:t>
      </w:r>
      <w:r w:rsidRPr="008B57C9">
        <w:rPr>
          <w:highlight w:val="yellow"/>
        </w:rPr>
        <w:tab/>
        <w:t xml:space="preserve">Suffoletto B, Akers A, McGinnis KA, Calabria J, Wiesenfeld HC, Clark DB. A sex risk reduction text-message program for young adult females discharged from the emergency department. </w:t>
      </w:r>
      <w:r w:rsidRPr="008B57C9">
        <w:rPr>
          <w:i/>
          <w:highlight w:val="yellow"/>
        </w:rPr>
        <w:t>J Adolesc Health</w:t>
      </w:r>
      <w:r w:rsidRPr="008B57C9">
        <w:rPr>
          <w:highlight w:val="yellow"/>
        </w:rPr>
        <w:t xml:space="preserve"> 2013;</w:t>
      </w:r>
      <w:r w:rsidRPr="008B57C9">
        <w:rPr>
          <w:b/>
          <w:highlight w:val="yellow"/>
        </w:rPr>
        <w:t>53</w:t>
      </w:r>
      <w:r w:rsidRPr="008B57C9">
        <w:rPr>
          <w:highlight w:val="yellow"/>
        </w:rPr>
        <w:t>:</w:t>
      </w:r>
      <w:r w:rsidRPr="008B57C9">
        <w:rPr>
          <w:color w:val="auto"/>
          <w:highlight w:val="yellow"/>
        </w:rPr>
        <w:t>387</w:t>
      </w:r>
      <w:r w:rsidRPr="008B57C9">
        <w:rPr>
          <w:color w:val="00B0F0"/>
          <w:highlight w:val="yellow"/>
        </w:rPr>
        <w:t>–</w:t>
      </w:r>
      <w:r w:rsidRPr="008B57C9">
        <w:rPr>
          <w:color w:val="auto"/>
          <w:highlight w:val="yellow"/>
        </w:rPr>
        <w:t>93</w:t>
      </w:r>
      <w:r w:rsidRPr="008B57C9">
        <w:rPr>
          <w:highlight w:val="yellow"/>
        </w:rPr>
        <w:t>. https://doi.org/10.1016/j.jadohealth.2013.04.006</w:t>
      </w:r>
      <w:commentRangeEnd w:id="38"/>
      <w:r>
        <w:rPr>
          <w:rStyle w:val="CommentReference"/>
          <w:rFonts w:ascii="Times New Roman" w:hAnsi="Times New Roman" w:cs="Times New Roman"/>
          <w:color w:val="auto"/>
          <w:lang w:val="en-US"/>
        </w:rPr>
        <w:commentReference w:id="38"/>
      </w:r>
    </w:p>
    <w:p w14:paraId="64ABC0A9" w14:textId="4EFDEC67" w:rsidR="008B57C9" w:rsidRPr="008B57C9" w:rsidRDefault="008B57C9" w:rsidP="008B57C9">
      <w:pPr>
        <w:pStyle w:val="65ReferencesTextstylesTextstyles"/>
      </w:pPr>
      <w:r w:rsidRPr="008B57C9">
        <w:t>47.</w:t>
      </w:r>
      <w:r>
        <w:tab/>
      </w:r>
      <w:r w:rsidR="009C24F9" w:rsidRPr="008B57C9">
        <w:t xml:space="preserve">Delamere S, Dooley S, Harrington L, King A, Mulcahy F. P92 - Safer sex text messages: Evaluating a health education intervention in an adolescent population. </w:t>
      </w:r>
      <w:r w:rsidRPr="008B57C9">
        <w:rPr>
          <w:i/>
        </w:rPr>
        <w:t>Sexually</w:t>
      </w:r>
      <w:r w:rsidR="009C24F9" w:rsidRPr="008B57C9">
        <w:t xml:space="preserve"> </w:t>
      </w:r>
      <w:r w:rsidRPr="008B57C9">
        <w:rPr>
          <w:i/>
        </w:rPr>
        <w:t>Transmitted</w:t>
      </w:r>
      <w:r w:rsidR="009C24F9" w:rsidRPr="008B57C9">
        <w:t xml:space="preserve"> </w:t>
      </w:r>
      <w:r w:rsidRPr="008B57C9">
        <w:rPr>
          <w:i/>
        </w:rPr>
        <w:t>Infections</w:t>
      </w:r>
      <w:r w:rsidR="009C24F9" w:rsidRPr="008B57C9">
        <w:t xml:space="preserve"> 2006;</w:t>
      </w:r>
      <w:r w:rsidRPr="008B57C9">
        <w:rPr>
          <w:b/>
        </w:rPr>
        <w:t>82</w:t>
      </w:r>
      <w:r w:rsidR="009C24F9" w:rsidRPr="008B57C9">
        <w:t>:A27.</w:t>
      </w:r>
    </w:p>
    <w:p w14:paraId="54BF3EAD" w14:textId="708CFF9D" w:rsidR="008B57C9" w:rsidRPr="008B57C9" w:rsidRDefault="008B57C9" w:rsidP="008B57C9">
      <w:pPr>
        <w:pStyle w:val="65ReferencesTextstylesTextstyles"/>
        <w:rPr>
          <w:highlight w:val="yellow"/>
        </w:rPr>
      </w:pPr>
      <w:commentRangeStart w:id="39"/>
      <w:r w:rsidRPr="008B57C9">
        <w:rPr>
          <w:highlight w:val="yellow"/>
        </w:rPr>
        <w:t>48.</w:t>
      </w:r>
      <w:r w:rsidRPr="008B57C9">
        <w:rPr>
          <w:highlight w:val="yellow"/>
        </w:rPr>
        <w:tab/>
        <w:t xml:space="preserve">Parkes-Ratanshi R, Mbazira Kimeze J, Nakku-Joloba E, Hamill MM, Namawejje M, Kiragga A, </w:t>
      </w:r>
      <w:r w:rsidRPr="008B57C9">
        <w:rPr>
          <w:i/>
          <w:highlight w:val="yellow"/>
        </w:rPr>
        <w:t>et al</w:t>
      </w:r>
      <w:r w:rsidRPr="008B57C9">
        <w:rPr>
          <w:highlight w:val="yellow"/>
        </w:rPr>
        <w:t xml:space="preserve">. Low male partner attendance after syphilis screening in pregnant women leads to worse birth outcomes: the Syphilis Treatment of Partners (STOP) randomised control trial. </w:t>
      </w:r>
      <w:r w:rsidRPr="008B57C9">
        <w:rPr>
          <w:i/>
          <w:highlight w:val="yellow"/>
        </w:rPr>
        <w:t>Sex Health</w:t>
      </w:r>
      <w:r w:rsidRPr="008B57C9">
        <w:rPr>
          <w:highlight w:val="yellow"/>
        </w:rPr>
        <w:t xml:space="preserve"> 2020;</w:t>
      </w:r>
      <w:r w:rsidRPr="008B57C9">
        <w:rPr>
          <w:b/>
          <w:highlight w:val="yellow"/>
        </w:rPr>
        <w:t>17</w:t>
      </w:r>
      <w:r w:rsidRPr="008B57C9">
        <w:rPr>
          <w:highlight w:val="yellow"/>
        </w:rPr>
        <w:t>:</w:t>
      </w:r>
      <w:r w:rsidRPr="008B57C9">
        <w:rPr>
          <w:color w:val="auto"/>
          <w:highlight w:val="yellow"/>
        </w:rPr>
        <w:t>214</w:t>
      </w:r>
      <w:r>
        <w:rPr>
          <w:color w:val="00B0F0"/>
          <w:highlight w:val="yellow"/>
        </w:rPr>
        <w:t>–</w:t>
      </w:r>
      <w:r w:rsidRPr="008B57C9">
        <w:rPr>
          <w:color w:val="auto"/>
          <w:highlight w:val="yellow"/>
        </w:rPr>
        <w:t>22</w:t>
      </w:r>
      <w:r w:rsidRPr="008B57C9">
        <w:rPr>
          <w:highlight w:val="yellow"/>
        </w:rPr>
        <w:t>. https://doi.org/10.1071/SH19092</w:t>
      </w:r>
      <w:commentRangeEnd w:id="39"/>
      <w:r>
        <w:rPr>
          <w:rStyle w:val="CommentReference"/>
          <w:rFonts w:ascii="Times New Roman" w:hAnsi="Times New Roman" w:cs="Times New Roman"/>
          <w:color w:val="auto"/>
          <w:lang w:val="en-US"/>
        </w:rPr>
        <w:commentReference w:id="39"/>
      </w:r>
    </w:p>
    <w:p w14:paraId="649D11BC" w14:textId="73EEEE91" w:rsidR="008B57C9" w:rsidRPr="008B57C9" w:rsidRDefault="008B57C9" w:rsidP="008B57C9">
      <w:pPr>
        <w:pStyle w:val="65ReferencesTextstylesTextstyles"/>
        <w:rPr>
          <w:highlight w:val="yellow"/>
        </w:rPr>
      </w:pPr>
      <w:commentRangeStart w:id="40"/>
      <w:r w:rsidRPr="008B57C9">
        <w:rPr>
          <w:highlight w:val="yellow"/>
        </w:rPr>
        <w:t>49.</w:t>
      </w:r>
      <w:r w:rsidRPr="008B57C9">
        <w:rPr>
          <w:highlight w:val="yellow"/>
        </w:rPr>
        <w:tab/>
        <w:t xml:space="preserve">Michie S, van Stralen MM, West R. The behaviour change wheel: a new method for characterising and designing behaviour change interventions. </w:t>
      </w:r>
      <w:r w:rsidRPr="008B57C9">
        <w:rPr>
          <w:i/>
          <w:highlight w:val="yellow"/>
        </w:rPr>
        <w:t>Implement Sci</w:t>
      </w:r>
      <w:r w:rsidRPr="008B57C9">
        <w:rPr>
          <w:highlight w:val="yellow"/>
        </w:rPr>
        <w:t xml:space="preserve"> 2011;</w:t>
      </w:r>
      <w:r w:rsidRPr="008B57C9">
        <w:rPr>
          <w:b/>
          <w:highlight w:val="yellow"/>
        </w:rPr>
        <w:t>6</w:t>
      </w:r>
      <w:r w:rsidRPr="008B57C9">
        <w:rPr>
          <w:highlight w:val="yellow"/>
        </w:rPr>
        <w:t>:</w:t>
      </w:r>
      <w:r w:rsidRPr="008B57C9">
        <w:rPr>
          <w:color w:val="auto"/>
          <w:highlight w:val="yellow"/>
        </w:rPr>
        <w:t>42</w:t>
      </w:r>
      <w:r w:rsidRPr="008B57C9">
        <w:rPr>
          <w:highlight w:val="yellow"/>
        </w:rPr>
        <w:t>. https://doi.org/10.1186/1748-5908-6-42</w:t>
      </w:r>
      <w:commentRangeEnd w:id="40"/>
      <w:r>
        <w:rPr>
          <w:rStyle w:val="CommentReference"/>
          <w:rFonts w:ascii="Times New Roman" w:hAnsi="Times New Roman" w:cs="Times New Roman"/>
          <w:color w:val="auto"/>
          <w:lang w:val="en-US"/>
        </w:rPr>
        <w:commentReference w:id="40"/>
      </w:r>
    </w:p>
    <w:p w14:paraId="5825CC3B" w14:textId="348EAD39" w:rsidR="008B57C9" w:rsidRPr="008B57C9" w:rsidRDefault="008B57C9" w:rsidP="008B57C9">
      <w:pPr>
        <w:pStyle w:val="65ReferencesTextstylesTextstyles"/>
        <w:rPr>
          <w:highlight w:val="yellow"/>
        </w:rPr>
      </w:pPr>
      <w:commentRangeStart w:id="41"/>
      <w:r w:rsidRPr="008B57C9">
        <w:rPr>
          <w:highlight w:val="yellow"/>
        </w:rPr>
        <w:t>50.</w:t>
      </w:r>
      <w:r w:rsidRPr="008B57C9">
        <w:rPr>
          <w:highlight w:val="yellow"/>
        </w:rPr>
        <w:tab/>
        <w:t xml:space="preserve">Starrs AM, Ezeh AC, Barker G, Basu A, Bertrand JT, Blum R, </w:t>
      </w:r>
      <w:r w:rsidRPr="008B57C9">
        <w:rPr>
          <w:i/>
          <w:highlight w:val="yellow"/>
        </w:rPr>
        <w:t>et al</w:t>
      </w:r>
      <w:r w:rsidRPr="008B57C9">
        <w:rPr>
          <w:highlight w:val="yellow"/>
        </w:rPr>
        <w:t xml:space="preserve">. Accelerate progress-sexual and reproductive health and rights for all: report of the Guttmacher-Lancet Commission. </w:t>
      </w:r>
      <w:r w:rsidRPr="008B57C9">
        <w:rPr>
          <w:i/>
          <w:highlight w:val="yellow"/>
        </w:rPr>
        <w:t>Lancet</w:t>
      </w:r>
      <w:r w:rsidRPr="008B57C9">
        <w:rPr>
          <w:highlight w:val="yellow"/>
        </w:rPr>
        <w:t xml:space="preserve"> 2018;</w:t>
      </w:r>
      <w:r w:rsidRPr="008B57C9">
        <w:rPr>
          <w:b/>
          <w:highlight w:val="yellow"/>
        </w:rPr>
        <w:t>391</w:t>
      </w:r>
      <w:r w:rsidRPr="008B57C9">
        <w:rPr>
          <w:highlight w:val="yellow"/>
        </w:rPr>
        <w:t>:</w:t>
      </w:r>
      <w:r w:rsidRPr="008B57C9">
        <w:rPr>
          <w:color w:val="auto"/>
          <w:highlight w:val="yellow"/>
        </w:rPr>
        <w:t>2642</w:t>
      </w:r>
      <w:r>
        <w:rPr>
          <w:color w:val="00B0F0"/>
          <w:highlight w:val="yellow"/>
        </w:rPr>
        <w:t>–</w:t>
      </w:r>
      <w:r w:rsidRPr="008B57C9">
        <w:rPr>
          <w:color w:val="auto"/>
          <w:highlight w:val="yellow"/>
        </w:rPr>
        <w:t>92</w:t>
      </w:r>
      <w:r w:rsidRPr="008B57C9">
        <w:rPr>
          <w:highlight w:val="yellow"/>
        </w:rPr>
        <w:t>.</w:t>
      </w:r>
      <w:commentRangeEnd w:id="41"/>
      <w:r>
        <w:rPr>
          <w:rStyle w:val="CommentReference"/>
          <w:rFonts w:ascii="Times New Roman" w:hAnsi="Times New Roman" w:cs="Times New Roman"/>
          <w:color w:val="auto"/>
          <w:lang w:val="en-US"/>
        </w:rPr>
        <w:commentReference w:id="41"/>
      </w:r>
    </w:p>
    <w:p w14:paraId="7771C420" w14:textId="3715A5EE" w:rsidR="008B57C9" w:rsidRPr="008B57C9" w:rsidRDefault="008B57C9" w:rsidP="008B57C9">
      <w:pPr>
        <w:pStyle w:val="65ReferencesTextstylesTextstyles"/>
      </w:pPr>
      <w:r w:rsidRPr="008B57C9">
        <w:t>51.</w:t>
      </w:r>
      <w:r>
        <w:tab/>
      </w:r>
      <w:r w:rsidR="009C24F9" w:rsidRPr="008B57C9">
        <w:t>French RS, McCarthy O, Baraitser P, Wellings K, Bailey JV, Free C. Young People</w:t>
      </w:r>
      <w:r w:rsidRPr="008B57C9">
        <w:t>’</w:t>
      </w:r>
      <w:r w:rsidR="009C24F9" w:rsidRPr="008B57C9">
        <w:t xml:space="preserve">s Views and Experiences of a Mobile Phone Texting Intervention to Promote Safer Sex Behavior. </w:t>
      </w:r>
      <w:r w:rsidRPr="008B57C9">
        <w:rPr>
          <w:i/>
        </w:rPr>
        <w:t>JMIR</w:t>
      </w:r>
      <w:r w:rsidR="009C24F9" w:rsidRPr="008B57C9">
        <w:t xml:space="preserve"> </w:t>
      </w:r>
      <w:r w:rsidRPr="008B57C9">
        <w:rPr>
          <w:i/>
        </w:rPr>
        <w:t>Mhealth</w:t>
      </w:r>
      <w:r w:rsidR="009C24F9" w:rsidRPr="008B57C9">
        <w:t xml:space="preserve"> </w:t>
      </w:r>
      <w:r w:rsidRPr="008B57C9">
        <w:rPr>
          <w:i/>
        </w:rPr>
        <w:t>Uhealth</w:t>
      </w:r>
      <w:r w:rsidR="009C24F9" w:rsidRPr="008B57C9">
        <w:t xml:space="preserve"> 2016;</w:t>
      </w:r>
      <w:r w:rsidRPr="008B57C9">
        <w:rPr>
          <w:b/>
        </w:rPr>
        <w:t>4</w:t>
      </w:r>
      <w:r w:rsidR="009C24F9" w:rsidRPr="008B57C9">
        <w:t>:e26. https://doi.org/10.2196/mhealth.4302</w:t>
      </w:r>
    </w:p>
    <w:p w14:paraId="519AAD7B" w14:textId="19C5DB5F" w:rsidR="008B57C9" w:rsidRPr="008B57C9" w:rsidRDefault="008B57C9" w:rsidP="008B57C9">
      <w:pPr>
        <w:pStyle w:val="65ReferencesTextstylesTextstyles"/>
        <w:rPr>
          <w:highlight w:val="yellow"/>
        </w:rPr>
      </w:pPr>
      <w:commentRangeStart w:id="42"/>
      <w:r w:rsidRPr="008B57C9">
        <w:rPr>
          <w:highlight w:val="yellow"/>
        </w:rPr>
        <w:t>52.</w:t>
      </w:r>
      <w:r w:rsidRPr="008B57C9">
        <w:rPr>
          <w:highlight w:val="yellow"/>
        </w:rPr>
        <w:tab/>
        <w:t xml:space="preserve">Thomas N, Murray E, Rogstad KE. Confidentiality is essential if young people are to access sexual health services. </w:t>
      </w:r>
      <w:r w:rsidRPr="008B57C9">
        <w:rPr>
          <w:i/>
          <w:highlight w:val="yellow"/>
        </w:rPr>
        <w:t>Int J STD AIDS</w:t>
      </w:r>
      <w:r w:rsidRPr="008B57C9">
        <w:rPr>
          <w:highlight w:val="yellow"/>
        </w:rPr>
        <w:t xml:space="preserve"> 2006;</w:t>
      </w:r>
      <w:r w:rsidRPr="008B57C9">
        <w:rPr>
          <w:b/>
          <w:highlight w:val="yellow"/>
        </w:rPr>
        <w:t>17</w:t>
      </w:r>
      <w:r w:rsidRPr="008B57C9">
        <w:rPr>
          <w:highlight w:val="yellow"/>
        </w:rPr>
        <w:t>:</w:t>
      </w:r>
      <w:r w:rsidRPr="008B57C9">
        <w:rPr>
          <w:color w:val="auto"/>
          <w:highlight w:val="yellow"/>
        </w:rPr>
        <w:t>525</w:t>
      </w:r>
      <w:r w:rsidRPr="008B57C9">
        <w:rPr>
          <w:color w:val="00B0F0"/>
          <w:highlight w:val="yellow"/>
        </w:rPr>
        <w:t>–</w:t>
      </w:r>
      <w:r w:rsidRPr="008B57C9">
        <w:rPr>
          <w:color w:val="auto"/>
          <w:highlight w:val="yellow"/>
        </w:rPr>
        <w:t>9</w:t>
      </w:r>
      <w:r w:rsidRPr="008B57C9">
        <w:rPr>
          <w:highlight w:val="yellow"/>
        </w:rPr>
        <w:t>. https://doi.org/10.1258/095646206778145686</w:t>
      </w:r>
      <w:commentRangeEnd w:id="42"/>
      <w:r>
        <w:rPr>
          <w:rStyle w:val="CommentReference"/>
          <w:rFonts w:ascii="Times New Roman" w:hAnsi="Times New Roman" w:cs="Times New Roman"/>
          <w:color w:val="auto"/>
          <w:lang w:val="en-US"/>
        </w:rPr>
        <w:commentReference w:id="42"/>
      </w:r>
    </w:p>
    <w:p w14:paraId="13CC1704" w14:textId="567D8B0D" w:rsidR="008B57C9" w:rsidRPr="008B57C9" w:rsidRDefault="008B57C9" w:rsidP="008B57C9">
      <w:pPr>
        <w:pStyle w:val="65ReferencesTextstylesTextstyles"/>
        <w:rPr>
          <w:highlight w:val="yellow"/>
        </w:rPr>
      </w:pPr>
      <w:commentRangeStart w:id="43"/>
      <w:r w:rsidRPr="008B57C9">
        <w:rPr>
          <w:highlight w:val="yellow"/>
        </w:rPr>
        <w:t>53.</w:t>
      </w:r>
      <w:r w:rsidRPr="008B57C9">
        <w:rPr>
          <w:highlight w:val="yellow"/>
        </w:rPr>
        <w:tab/>
        <w:t xml:space="preserve">Michie S, Wood CE, Johnston M, Abraham C, Francis JJ, Hardeman W. Behaviour change techniques: the development and evaluation of a taxonomic method for reporting and describing behaviour change interventions (a suite of five studies involving consensus methods, randomised controlled trials and analysis of qualitative data). </w:t>
      </w:r>
      <w:r w:rsidRPr="008B57C9">
        <w:rPr>
          <w:i/>
          <w:highlight w:val="yellow"/>
        </w:rPr>
        <w:t>Health Technol Assess</w:t>
      </w:r>
      <w:r w:rsidRPr="008B57C9">
        <w:rPr>
          <w:highlight w:val="yellow"/>
        </w:rPr>
        <w:t xml:space="preserve"> 2015;</w:t>
      </w:r>
      <w:r w:rsidRPr="008B57C9">
        <w:rPr>
          <w:b/>
          <w:highlight w:val="yellow"/>
        </w:rPr>
        <w:t>19</w:t>
      </w:r>
      <w:r w:rsidRPr="008B57C9">
        <w:rPr>
          <w:highlight w:val="yellow"/>
        </w:rPr>
        <w:t>(99). https://doi.org/10.3310/hta19990</w:t>
      </w:r>
      <w:commentRangeEnd w:id="43"/>
      <w:r>
        <w:rPr>
          <w:rStyle w:val="CommentReference"/>
          <w:rFonts w:ascii="Times New Roman" w:hAnsi="Times New Roman" w:cs="Times New Roman"/>
          <w:color w:val="auto"/>
          <w:lang w:val="en-US"/>
        </w:rPr>
        <w:commentReference w:id="43"/>
      </w:r>
    </w:p>
    <w:p w14:paraId="6F1776FB" w14:textId="02FDB538" w:rsidR="008B57C9" w:rsidRPr="008B57C9" w:rsidRDefault="008B57C9" w:rsidP="008B57C9">
      <w:pPr>
        <w:pStyle w:val="65ReferencesTextstylesTextstyles"/>
      </w:pPr>
      <w:r w:rsidRPr="008B57C9">
        <w:t>54.</w:t>
      </w:r>
      <w:r>
        <w:tab/>
      </w:r>
      <w:r w:rsidR="009C24F9" w:rsidRPr="008B57C9">
        <w:t xml:space="preserve">Clutterbuck DJ, Flowers P, Barber T, Wilson H, Nelson M, Hedge B, </w:t>
      </w:r>
      <w:r w:rsidRPr="008B57C9">
        <w:rPr>
          <w:i/>
        </w:rPr>
        <w:t>et</w:t>
      </w:r>
      <w:r w:rsidR="009C24F9" w:rsidRPr="008B57C9">
        <w:t xml:space="preserve"> </w:t>
      </w:r>
      <w:r w:rsidRPr="008B57C9">
        <w:rPr>
          <w:i/>
        </w:rPr>
        <w:t>al</w:t>
      </w:r>
      <w:r w:rsidR="009C24F9" w:rsidRPr="008B57C9">
        <w:t xml:space="preserve">. </w:t>
      </w:r>
      <w:r w:rsidRPr="008B57C9">
        <w:rPr>
          <w:i/>
        </w:rPr>
        <w:t>UK</w:t>
      </w:r>
      <w:r w:rsidR="009C24F9" w:rsidRPr="008B57C9">
        <w:t xml:space="preserve"> </w:t>
      </w:r>
      <w:r w:rsidRPr="008B57C9">
        <w:rPr>
          <w:i/>
        </w:rPr>
        <w:t>National</w:t>
      </w:r>
      <w:r w:rsidR="009C24F9" w:rsidRPr="008B57C9">
        <w:t xml:space="preserve"> </w:t>
      </w:r>
      <w:r w:rsidRPr="008B57C9">
        <w:rPr>
          <w:i/>
        </w:rPr>
        <w:t>Guidelines</w:t>
      </w:r>
      <w:r w:rsidR="009C24F9" w:rsidRPr="008B57C9">
        <w:t xml:space="preserve"> </w:t>
      </w:r>
      <w:r w:rsidRPr="008B57C9">
        <w:rPr>
          <w:i/>
        </w:rPr>
        <w:t>on</w:t>
      </w:r>
      <w:r w:rsidR="009C24F9" w:rsidRPr="008B57C9">
        <w:t xml:space="preserve"> </w:t>
      </w:r>
      <w:r w:rsidRPr="008B57C9">
        <w:rPr>
          <w:i/>
        </w:rPr>
        <w:t>safer</w:t>
      </w:r>
      <w:r w:rsidR="009C24F9" w:rsidRPr="008B57C9">
        <w:t xml:space="preserve"> </w:t>
      </w:r>
      <w:r w:rsidRPr="008B57C9">
        <w:rPr>
          <w:i/>
        </w:rPr>
        <w:t>sex</w:t>
      </w:r>
      <w:r w:rsidR="009C24F9" w:rsidRPr="008B57C9">
        <w:t xml:space="preserve"> </w:t>
      </w:r>
      <w:r w:rsidRPr="008B57C9">
        <w:rPr>
          <w:i/>
        </w:rPr>
        <w:t>advice</w:t>
      </w:r>
      <w:r w:rsidR="009C24F9" w:rsidRPr="008B57C9">
        <w:t xml:space="preserve"> - </w:t>
      </w:r>
      <w:r w:rsidRPr="008B57C9">
        <w:rPr>
          <w:i/>
        </w:rPr>
        <w:t>The</w:t>
      </w:r>
      <w:r w:rsidR="009C24F9" w:rsidRPr="008B57C9">
        <w:t xml:space="preserve"> </w:t>
      </w:r>
      <w:r w:rsidRPr="008B57C9">
        <w:rPr>
          <w:i/>
        </w:rPr>
        <w:t>Clinical</w:t>
      </w:r>
      <w:r w:rsidR="009C24F9" w:rsidRPr="008B57C9">
        <w:t xml:space="preserve"> </w:t>
      </w:r>
      <w:r w:rsidRPr="008B57C9">
        <w:rPr>
          <w:i/>
        </w:rPr>
        <w:t>Effectiveness</w:t>
      </w:r>
      <w:r w:rsidR="009C24F9" w:rsidRPr="008B57C9">
        <w:t xml:space="preserve"> </w:t>
      </w:r>
      <w:r w:rsidRPr="008B57C9">
        <w:rPr>
          <w:i/>
        </w:rPr>
        <w:t>Group</w:t>
      </w:r>
      <w:r w:rsidR="009C24F9" w:rsidRPr="008B57C9">
        <w:t xml:space="preserve"> </w:t>
      </w:r>
      <w:r w:rsidRPr="008B57C9">
        <w:rPr>
          <w:i/>
        </w:rPr>
        <w:t>of</w:t>
      </w:r>
      <w:r w:rsidR="009C24F9" w:rsidRPr="008B57C9">
        <w:t xml:space="preserve"> </w:t>
      </w:r>
      <w:r w:rsidRPr="008B57C9">
        <w:rPr>
          <w:i/>
        </w:rPr>
        <w:t>the</w:t>
      </w:r>
      <w:r w:rsidR="009C24F9" w:rsidRPr="008B57C9">
        <w:t xml:space="preserve"> </w:t>
      </w:r>
      <w:r w:rsidRPr="008B57C9">
        <w:rPr>
          <w:i/>
        </w:rPr>
        <w:t>British</w:t>
      </w:r>
      <w:r w:rsidR="009C24F9" w:rsidRPr="008B57C9">
        <w:t xml:space="preserve"> </w:t>
      </w:r>
      <w:r w:rsidRPr="008B57C9">
        <w:rPr>
          <w:i/>
        </w:rPr>
        <w:t>Association</w:t>
      </w:r>
      <w:r w:rsidR="009C24F9" w:rsidRPr="008B57C9">
        <w:t xml:space="preserve"> </w:t>
      </w:r>
      <w:r w:rsidRPr="008B57C9">
        <w:rPr>
          <w:i/>
        </w:rPr>
        <w:t>for</w:t>
      </w:r>
      <w:r w:rsidR="009C24F9" w:rsidRPr="008B57C9">
        <w:t xml:space="preserve"> </w:t>
      </w:r>
      <w:r w:rsidRPr="008B57C9">
        <w:rPr>
          <w:i/>
        </w:rPr>
        <w:t>Sexual</w:t>
      </w:r>
      <w:r w:rsidR="009C24F9" w:rsidRPr="008B57C9">
        <w:t xml:space="preserve"> </w:t>
      </w:r>
      <w:r w:rsidRPr="008B57C9">
        <w:rPr>
          <w:i/>
        </w:rPr>
        <w:t>Health</w:t>
      </w:r>
      <w:r w:rsidR="009C24F9" w:rsidRPr="008B57C9">
        <w:t xml:space="preserve"> </w:t>
      </w:r>
      <w:r w:rsidRPr="008B57C9">
        <w:rPr>
          <w:i/>
        </w:rPr>
        <w:t>and</w:t>
      </w:r>
      <w:r w:rsidR="009C24F9" w:rsidRPr="008B57C9">
        <w:t xml:space="preserve"> </w:t>
      </w:r>
      <w:r w:rsidRPr="008B57C9">
        <w:rPr>
          <w:i/>
        </w:rPr>
        <w:t>HIV</w:t>
      </w:r>
      <w:r w:rsidR="009C24F9" w:rsidRPr="008B57C9">
        <w:t xml:space="preserve"> (</w:t>
      </w:r>
      <w:r w:rsidRPr="008B57C9">
        <w:rPr>
          <w:i/>
        </w:rPr>
        <w:t>BASHH</w:t>
      </w:r>
      <w:r w:rsidR="009C24F9" w:rsidRPr="008B57C9">
        <w:t xml:space="preserve">) </w:t>
      </w:r>
      <w:r w:rsidRPr="008B57C9">
        <w:rPr>
          <w:i/>
        </w:rPr>
        <w:t>and</w:t>
      </w:r>
      <w:r w:rsidR="009C24F9" w:rsidRPr="008B57C9">
        <w:t xml:space="preserve"> </w:t>
      </w:r>
      <w:r w:rsidRPr="008B57C9">
        <w:rPr>
          <w:i/>
        </w:rPr>
        <w:t>the</w:t>
      </w:r>
      <w:r w:rsidR="009C24F9" w:rsidRPr="008B57C9">
        <w:t xml:space="preserve"> </w:t>
      </w:r>
      <w:r w:rsidRPr="008B57C9">
        <w:rPr>
          <w:i/>
        </w:rPr>
        <w:t>British</w:t>
      </w:r>
      <w:r w:rsidR="009C24F9" w:rsidRPr="008B57C9">
        <w:t xml:space="preserve"> </w:t>
      </w:r>
      <w:r w:rsidRPr="008B57C9">
        <w:rPr>
          <w:i/>
        </w:rPr>
        <w:t>HIV</w:t>
      </w:r>
      <w:r w:rsidR="009C24F9" w:rsidRPr="008B57C9">
        <w:t xml:space="preserve"> </w:t>
      </w:r>
      <w:r w:rsidRPr="008B57C9">
        <w:rPr>
          <w:i/>
        </w:rPr>
        <w:t>Association</w:t>
      </w:r>
      <w:r w:rsidR="009C24F9" w:rsidRPr="008B57C9">
        <w:t xml:space="preserve"> (</w:t>
      </w:r>
      <w:r w:rsidRPr="008B57C9">
        <w:rPr>
          <w:i/>
        </w:rPr>
        <w:t>BHIVA</w:t>
      </w:r>
      <w:r w:rsidR="009C24F9" w:rsidRPr="008B57C9">
        <w:t xml:space="preserve">), </w:t>
      </w:r>
      <w:r w:rsidRPr="008B57C9">
        <w:rPr>
          <w:i/>
        </w:rPr>
        <w:t>July</w:t>
      </w:r>
      <w:r w:rsidR="009C24F9" w:rsidRPr="008B57C9">
        <w:t xml:space="preserve"> </w:t>
      </w:r>
      <w:r w:rsidRPr="008B57C9">
        <w:rPr>
          <w:i/>
        </w:rPr>
        <w:t>2012</w:t>
      </w:r>
      <w:r w:rsidR="009C24F9" w:rsidRPr="008B57C9">
        <w:t>. London: British Association for Sexual Health and HIV; 2012.</w:t>
      </w:r>
    </w:p>
    <w:p w14:paraId="73EDEABF" w14:textId="294C4CC3" w:rsidR="008B57C9" w:rsidRPr="008B57C9" w:rsidRDefault="008B57C9" w:rsidP="008B57C9">
      <w:pPr>
        <w:pStyle w:val="65ReferencesTextstylesTextstyles"/>
        <w:rPr>
          <w:highlight w:val="yellow"/>
        </w:rPr>
      </w:pPr>
      <w:commentRangeStart w:id="44"/>
      <w:r w:rsidRPr="008B57C9">
        <w:rPr>
          <w:highlight w:val="yellow"/>
        </w:rPr>
        <w:t>55.</w:t>
      </w:r>
      <w:r w:rsidRPr="008B57C9">
        <w:rPr>
          <w:highlight w:val="yellow"/>
        </w:rPr>
        <w:tab/>
        <w:t xml:space="preserve">Free C, McCarthy OL, Palmer MJ, Knight R, Edwards P, French R, </w:t>
      </w:r>
      <w:r w:rsidRPr="008B57C9">
        <w:rPr>
          <w:i/>
          <w:highlight w:val="yellow"/>
        </w:rPr>
        <w:t>et al</w:t>
      </w:r>
      <w:r w:rsidRPr="008B57C9">
        <w:rPr>
          <w:highlight w:val="yellow"/>
        </w:rPr>
        <w:t xml:space="preserve">. Safetxt: a safer sex intervention delivered by mobile phone messaging on sexually transmitted infections (STI) among young people in the UK - protocol for a randomised controlled trial. </w:t>
      </w:r>
      <w:r w:rsidRPr="008B57C9">
        <w:rPr>
          <w:i/>
          <w:highlight w:val="yellow"/>
        </w:rPr>
        <w:t>BMJ Open</w:t>
      </w:r>
      <w:r w:rsidRPr="008B57C9">
        <w:rPr>
          <w:highlight w:val="yellow"/>
        </w:rPr>
        <w:t xml:space="preserve"> 2020;</w:t>
      </w:r>
      <w:r w:rsidRPr="008B57C9">
        <w:rPr>
          <w:b/>
          <w:highlight w:val="yellow"/>
        </w:rPr>
        <w:t>10</w:t>
      </w:r>
      <w:r w:rsidRPr="008B57C9">
        <w:rPr>
          <w:highlight w:val="yellow"/>
        </w:rPr>
        <w:t>:</w:t>
      </w:r>
      <w:r w:rsidRPr="008B57C9">
        <w:rPr>
          <w:color w:val="auto"/>
          <w:highlight w:val="yellow"/>
        </w:rPr>
        <w:t>e031635</w:t>
      </w:r>
      <w:r w:rsidRPr="008B57C9">
        <w:rPr>
          <w:highlight w:val="yellow"/>
        </w:rPr>
        <w:t>. https://doi.org/10.1136/bmjopen-2019-031635</w:t>
      </w:r>
      <w:commentRangeEnd w:id="44"/>
      <w:r>
        <w:rPr>
          <w:rStyle w:val="CommentReference"/>
          <w:rFonts w:ascii="Times New Roman" w:hAnsi="Times New Roman" w:cs="Times New Roman"/>
          <w:color w:val="auto"/>
          <w:lang w:val="en-US"/>
        </w:rPr>
        <w:commentReference w:id="44"/>
      </w:r>
    </w:p>
    <w:p w14:paraId="22C3BAAD" w14:textId="485E2795" w:rsidR="008B57C9" w:rsidRPr="008B57C9" w:rsidRDefault="008B57C9" w:rsidP="008B57C9">
      <w:pPr>
        <w:pStyle w:val="65ReferencesTextstylesTextstyles"/>
      </w:pPr>
      <w:r w:rsidRPr="008B57C9">
        <w:t>56.</w:t>
      </w:r>
      <w:r>
        <w:tab/>
      </w:r>
      <w:r w:rsidR="009C24F9" w:rsidRPr="008B57C9">
        <w:t xml:space="preserve">Fisher T, Davis C, Yarber W, Davis S. </w:t>
      </w:r>
      <w:r w:rsidRPr="008B57C9">
        <w:rPr>
          <w:i/>
        </w:rPr>
        <w:t>Handbook</w:t>
      </w:r>
      <w:r w:rsidR="009C24F9" w:rsidRPr="008B57C9">
        <w:t xml:space="preserve"> </w:t>
      </w:r>
      <w:r w:rsidRPr="008B57C9">
        <w:rPr>
          <w:i/>
        </w:rPr>
        <w:t>of</w:t>
      </w:r>
      <w:r w:rsidR="009C24F9" w:rsidRPr="008B57C9">
        <w:t xml:space="preserve"> </w:t>
      </w:r>
      <w:r w:rsidRPr="008B57C9">
        <w:rPr>
          <w:i/>
        </w:rPr>
        <w:t>Sexuality</w:t>
      </w:r>
      <w:r w:rsidR="009C24F9" w:rsidRPr="008B57C9">
        <w:t>-</w:t>
      </w:r>
      <w:r w:rsidRPr="008B57C9">
        <w:rPr>
          <w:i/>
        </w:rPr>
        <w:t>Related</w:t>
      </w:r>
      <w:r w:rsidR="009C24F9" w:rsidRPr="008B57C9">
        <w:t xml:space="preserve"> </w:t>
      </w:r>
      <w:r w:rsidRPr="008B57C9">
        <w:rPr>
          <w:i/>
        </w:rPr>
        <w:t>Measures</w:t>
      </w:r>
      <w:r w:rsidR="009C24F9" w:rsidRPr="008B57C9">
        <w:t>. 3rd edn. New York: Routledge; 2010.</w:t>
      </w:r>
    </w:p>
    <w:p w14:paraId="4120A3F3" w14:textId="54F4F152" w:rsidR="008B57C9" w:rsidRPr="008B57C9" w:rsidRDefault="008B57C9" w:rsidP="008B57C9">
      <w:pPr>
        <w:pStyle w:val="65ReferencesTextstylesTextstyles"/>
        <w:rPr>
          <w:highlight w:val="yellow"/>
        </w:rPr>
      </w:pPr>
      <w:commentRangeStart w:id="45"/>
      <w:r w:rsidRPr="008B57C9">
        <w:rPr>
          <w:highlight w:val="yellow"/>
        </w:rPr>
        <w:lastRenderedPageBreak/>
        <w:t>57.</w:t>
      </w:r>
      <w:r w:rsidRPr="008B57C9">
        <w:rPr>
          <w:highlight w:val="yellow"/>
        </w:rPr>
        <w:tab/>
        <w:t xml:space="preserve">Crosby RA, Salazar LF, Yarber WL, Sanders SA, Graham CA, Head S, Arno JN. A theory-based approach to understanding condom errors and problems reported by men attending an STI clinic. </w:t>
      </w:r>
      <w:r w:rsidRPr="008B57C9">
        <w:rPr>
          <w:i/>
          <w:highlight w:val="yellow"/>
        </w:rPr>
        <w:t>AIDS Behav</w:t>
      </w:r>
      <w:r w:rsidRPr="008B57C9">
        <w:rPr>
          <w:highlight w:val="yellow"/>
        </w:rPr>
        <w:t xml:space="preserve"> 2008;</w:t>
      </w:r>
      <w:r w:rsidRPr="008B57C9">
        <w:rPr>
          <w:b/>
          <w:highlight w:val="yellow"/>
        </w:rPr>
        <w:t>12</w:t>
      </w:r>
      <w:r w:rsidRPr="008B57C9">
        <w:rPr>
          <w:highlight w:val="yellow"/>
        </w:rPr>
        <w:t>:</w:t>
      </w:r>
      <w:r w:rsidRPr="008B57C9">
        <w:rPr>
          <w:color w:val="auto"/>
          <w:highlight w:val="yellow"/>
        </w:rPr>
        <w:t>412</w:t>
      </w:r>
      <w:r>
        <w:rPr>
          <w:color w:val="00B0F0"/>
          <w:highlight w:val="yellow"/>
        </w:rPr>
        <w:t>–</w:t>
      </w:r>
      <w:r w:rsidRPr="008B57C9">
        <w:rPr>
          <w:color w:val="auto"/>
          <w:highlight w:val="yellow"/>
        </w:rPr>
        <w:t>18</w:t>
      </w:r>
      <w:r w:rsidRPr="008B57C9">
        <w:rPr>
          <w:highlight w:val="yellow"/>
        </w:rPr>
        <w:t>. https://doi.org/10.1007/s10461-007-9264-1</w:t>
      </w:r>
      <w:commentRangeEnd w:id="45"/>
      <w:r>
        <w:rPr>
          <w:rStyle w:val="CommentReference"/>
          <w:rFonts w:ascii="Times New Roman" w:hAnsi="Times New Roman" w:cs="Times New Roman"/>
          <w:color w:val="auto"/>
          <w:lang w:val="en-US"/>
        </w:rPr>
        <w:commentReference w:id="45"/>
      </w:r>
    </w:p>
    <w:p w14:paraId="764E465F" w14:textId="1B7EE95E" w:rsidR="008B57C9" w:rsidRPr="008B57C9" w:rsidRDefault="008B57C9" w:rsidP="008B57C9">
      <w:pPr>
        <w:pStyle w:val="65ReferencesTextstylesTextstyles"/>
      </w:pPr>
      <w:r w:rsidRPr="008B57C9">
        <w:t>58.</w:t>
      </w:r>
      <w:r>
        <w:tab/>
      </w:r>
      <w:r w:rsidR="009C24F9" w:rsidRPr="008B57C9">
        <w:t xml:space="preserve">Catania JA, Coates TJ, Stall R, Turner H, Peterson J, Hearst N, </w:t>
      </w:r>
      <w:r w:rsidRPr="008B57C9">
        <w:rPr>
          <w:i/>
        </w:rPr>
        <w:t>et</w:t>
      </w:r>
      <w:r w:rsidR="009C24F9" w:rsidRPr="008B57C9">
        <w:t xml:space="preserve"> </w:t>
      </w:r>
      <w:r w:rsidRPr="008B57C9">
        <w:rPr>
          <w:i/>
        </w:rPr>
        <w:t>al</w:t>
      </w:r>
      <w:r w:rsidR="009C24F9" w:rsidRPr="008B57C9">
        <w:t xml:space="preserve">. Prevalence of AIDS-related risk factors and condom use in the United States. </w:t>
      </w:r>
      <w:r w:rsidRPr="008B57C9">
        <w:rPr>
          <w:i/>
        </w:rPr>
        <w:t>Science</w:t>
      </w:r>
      <w:r w:rsidR="009C24F9" w:rsidRPr="008B57C9">
        <w:t xml:space="preserve"> 1992;</w:t>
      </w:r>
      <w:r w:rsidRPr="008B57C9">
        <w:rPr>
          <w:b/>
        </w:rPr>
        <w:t>258</w:t>
      </w:r>
      <w:r w:rsidR="009C24F9" w:rsidRPr="008B57C9">
        <w:t>:1101-6. https://doi.org/10.1126/science.1439818</w:t>
      </w:r>
    </w:p>
    <w:p w14:paraId="64D3E083" w14:textId="2B5BCF30" w:rsidR="008B57C9" w:rsidRPr="008B57C9" w:rsidRDefault="008B57C9" w:rsidP="008B57C9">
      <w:pPr>
        <w:pStyle w:val="65ReferencesTextstylesTextstyles"/>
        <w:rPr>
          <w:highlight w:val="yellow"/>
        </w:rPr>
      </w:pPr>
      <w:commentRangeStart w:id="46"/>
      <w:r w:rsidRPr="008B57C9">
        <w:rPr>
          <w:highlight w:val="yellow"/>
        </w:rPr>
        <w:t>59.</w:t>
      </w:r>
      <w:r w:rsidRPr="008B57C9">
        <w:rPr>
          <w:highlight w:val="yellow"/>
        </w:rPr>
        <w:tab/>
        <w:t xml:space="preserve">Hoffman S, Beckford Jarrett ST, Kelvin EA, Wallace SA, Augenbraun M, Hogben M, </w:t>
      </w:r>
      <w:r w:rsidRPr="008B57C9">
        <w:rPr>
          <w:i/>
          <w:highlight w:val="yellow"/>
        </w:rPr>
        <w:t>et al</w:t>
      </w:r>
      <w:r w:rsidRPr="008B57C9">
        <w:rPr>
          <w:highlight w:val="yellow"/>
        </w:rPr>
        <w:t xml:space="preserve">. HIV and sexually transmitted infection risk behaviors and beliefs among Black West Indian immigrants and US-born Blacks. </w:t>
      </w:r>
      <w:r w:rsidRPr="008B57C9">
        <w:rPr>
          <w:i/>
          <w:highlight w:val="yellow"/>
        </w:rPr>
        <w:t>Am J Public Health</w:t>
      </w:r>
      <w:r w:rsidRPr="008B57C9">
        <w:rPr>
          <w:highlight w:val="yellow"/>
        </w:rPr>
        <w:t xml:space="preserve"> 2008;</w:t>
      </w:r>
      <w:r w:rsidRPr="008B57C9">
        <w:rPr>
          <w:b/>
          <w:highlight w:val="yellow"/>
        </w:rPr>
        <w:t>98</w:t>
      </w:r>
      <w:r w:rsidRPr="008B57C9">
        <w:rPr>
          <w:highlight w:val="yellow"/>
        </w:rPr>
        <w:t>:</w:t>
      </w:r>
      <w:r w:rsidRPr="008B57C9">
        <w:rPr>
          <w:color w:val="auto"/>
          <w:highlight w:val="yellow"/>
        </w:rPr>
        <w:t>2042</w:t>
      </w:r>
      <w:r w:rsidRPr="008B57C9">
        <w:rPr>
          <w:color w:val="00B0F0"/>
          <w:highlight w:val="yellow"/>
        </w:rPr>
        <w:t>–</w:t>
      </w:r>
      <w:r w:rsidRPr="008B57C9">
        <w:rPr>
          <w:color w:val="auto"/>
          <w:highlight w:val="yellow"/>
        </w:rPr>
        <w:t>50</w:t>
      </w:r>
      <w:r w:rsidRPr="008B57C9">
        <w:rPr>
          <w:highlight w:val="yellow"/>
        </w:rPr>
        <w:t>. https://doi.org/10.2105/AJPH.2006.106443</w:t>
      </w:r>
      <w:commentRangeEnd w:id="46"/>
      <w:r>
        <w:rPr>
          <w:rStyle w:val="CommentReference"/>
          <w:rFonts w:ascii="Times New Roman" w:hAnsi="Times New Roman" w:cs="Times New Roman"/>
          <w:color w:val="auto"/>
          <w:lang w:val="en-US"/>
        </w:rPr>
        <w:commentReference w:id="46"/>
      </w:r>
    </w:p>
    <w:p w14:paraId="4F0B1030" w14:textId="0CF56696" w:rsidR="008B57C9" w:rsidRPr="008B57C9" w:rsidRDefault="008B57C9" w:rsidP="008B57C9">
      <w:pPr>
        <w:pStyle w:val="65ReferencesTextstylesTextstyles"/>
      </w:pPr>
      <w:r w:rsidRPr="008B57C9">
        <w:t>60.</w:t>
      </w:r>
      <w:r>
        <w:tab/>
      </w:r>
      <w:r w:rsidRPr="008B57C9">
        <w:rPr>
          <w:i/>
        </w:rPr>
        <w:t>Data</w:t>
      </w:r>
      <w:r w:rsidR="009C24F9" w:rsidRPr="008B57C9">
        <w:t xml:space="preserve"> </w:t>
      </w:r>
      <w:r w:rsidRPr="008B57C9">
        <w:rPr>
          <w:i/>
        </w:rPr>
        <w:t>Protection</w:t>
      </w:r>
      <w:r w:rsidR="009C24F9" w:rsidRPr="008B57C9">
        <w:t xml:space="preserve"> </w:t>
      </w:r>
      <w:r w:rsidRPr="008B57C9">
        <w:rPr>
          <w:i/>
        </w:rPr>
        <w:t>Act</w:t>
      </w:r>
      <w:r w:rsidR="009C24F9" w:rsidRPr="008B57C9">
        <w:t xml:space="preserve"> </w:t>
      </w:r>
      <w:r w:rsidRPr="008B57C9">
        <w:rPr>
          <w:i/>
        </w:rPr>
        <w:t>2018</w:t>
      </w:r>
      <w:r w:rsidR="009C24F9" w:rsidRPr="008B57C9">
        <w:t xml:space="preserve"> </w:t>
      </w:r>
      <w:r w:rsidRPr="008B57C9">
        <w:rPr>
          <w:i/>
        </w:rPr>
        <w:t>c</w:t>
      </w:r>
      <w:r w:rsidR="009C24F9" w:rsidRPr="008B57C9">
        <w:t>.</w:t>
      </w:r>
      <w:r w:rsidRPr="008B57C9">
        <w:rPr>
          <w:i/>
        </w:rPr>
        <w:t>12</w:t>
      </w:r>
      <w:r w:rsidR="009C24F9" w:rsidRPr="008B57C9">
        <w:t>. United Kingdom: The National Archives; 2018. URL: https://www.legislation.gov.uk/ukpga/2018/12/contents/enacted (accessed 30 January, 2021).</w:t>
      </w:r>
    </w:p>
    <w:p w14:paraId="17FC47E3" w14:textId="226EAD18" w:rsidR="008B57C9" w:rsidRPr="008B57C9" w:rsidRDefault="008B57C9" w:rsidP="008B57C9">
      <w:pPr>
        <w:pStyle w:val="65ReferencesTextstylesTextstyles"/>
      </w:pPr>
      <w:r w:rsidRPr="008B57C9">
        <w:t>61.</w:t>
      </w:r>
      <w:r>
        <w:tab/>
      </w:r>
      <w:r w:rsidR="009C24F9" w:rsidRPr="008B57C9">
        <w:t>O</w:t>
      </w:r>
      <w:r w:rsidRPr="008B57C9">
        <w:t>’</w:t>
      </w:r>
      <w:r w:rsidR="009C24F9" w:rsidRPr="008B57C9">
        <w:t xml:space="preserve">Kelly M, Ratitch B. </w:t>
      </w:r>
      <w:r w:rsidRPr="008B57C9">
        <w:rPr>
          <w:i/>
        </w:rPr>
        <w:t>Clinical</w:t>
      </w:r>
      <w:r w:rsidR="009C24F9" w:rsidRPr="008B57C9">
        <w:t xml:space="preserve"> </w:t>
      </w:r>
      <w:r w:rsidRPr="008B57C9">
        <w:rPr>
          <w:i/>
        </w:rPr>
        <w:t>Trials</w:t>
      </w:r>
      <w:r w:rsidR="009C24F9" w:rsidRPr="008B57C9">
        <w:t xml:space="preserve"> </w:t>
      </w:r>
      <w:r w:rsidRPr="008B57C9">
        <w:rPr>
          <w:i/>
        </w:rPr>
        <w:t>with</w:t>
      </w:r>
      <w:r w:rsidR="009C24F9" w:rsidRPr="008B57C9">
        <w:t xml:space="preserve"> </w:t>
      </w:r>
      <w:r w:rsidRPr="008B57C9">
        <w:rPr>
          <w:i/>
        </w:rPr>
        <w:t>Missing</w:t>
      </w:r>
      <w:r w:rsidR="009C24F9" w:rsidRPr="008B57C9">
        <w:t xml:space="preserve"> </w:t>
      </w:r>
      <w:r w:rsidRPr="008B57C9">
        <w:rPr>
          <w:i/>
        </w:rPr>
        <w:t>Data</w:t>
      </w:r>
      <w:r w:rsidR="009C24F9" w:rsidRPr="008B57C9">
        <w:t>. Chichester, UK: John Wiley &amp; Sons, Ltd; 2014. https://doi.org/10.1002/9781118762516</w:t>
      </w:r>
    </w:p>
    <w:p w14:paraId="7A4218AA" w14:textId="323383CC" w:rsidR="008B57C9" w:rsidRPr="008B57C9" w:rsidRDefault="008B57C9" w:rsidP="008B57C9">
      <w:pPr>
        <w:pStyle w:val="65ReferencesTextstylesTextstyles"/>
      </w:pPr>
      <w:r w:rsidRPr="008B57C9">
        <w:t>62.</w:t>
      </w:r>
      <w:r>
        <w:tab/>
      </w:r>
      <w:r w:rsidR="009C24F9" w:rsidRPr="008B57C9">
        <w:t xml:space="preserve">Free C, Carpenter JR, and trial team. </w:t>
      </w:r>
      <w:r w:rsidRPr="008B57C9">
        <w:rPr>
          <w:i/>
        </w:rPr>
        <w:t>safetxt</w:t>
      </w:r>
      <w:r w:rsidR="009C24F9" w:rsidRPr="008B57C9">
        <w:t xml:space="preserve">: </w:t>
      </w:r>
      <w:r w:rsidRPr="008B57C9">
        <w:rPr>
          <w:i/>
        </w:rPr>
        <w:t>A</w:t>
      </w:r>
      <w:r w:rsidR="009C24F9" w:rsidRPr="008B57C9">
        <w:t xml:space="preserve"> </w:t>
      </w:r>
      <w:r w:rsidRPr="008B57C9">
        <w:rPr>
          <w:i/>
        </w:rPr>
        <w:t>randomised</w:t>
      </w:r>
      <w:r w:rsidR="009C24F9" w:rsidRPr="008B57C9">
        <w:t xml:space="preserve"> </w:t>
      </w:r>
      <w:r w:rsidRPr="008B57C9">
        <w:rPr>
          <w:i/>
        </w:rPr>
        <w:t>controlled</w:t>
      </w:r>
      <w:r w:rsidR="009C24F9" w:rsidRPr="008B57C9">
        <w:t xml:space="preserve"> </w:t>
      </w:r>
      <w:r w:rsidRPr="008B57C9">
        <w:rPr>
          <w:i/>
        </w:rPr>
        <w:t>trial</w:t>
      </w:r>
      <w:r w:rsidR="009C24F9" w:rsidRPr="008B57C9">
        <w:t xml:space="preserve"> </w:t>
      </w:r>
      <w:r w:rsidRPr="008B57C9">
        <w:rPr>
          <w:i/>
        </w:rPr>
        <w:t>of</w:t>
      </w:r>
      <w:r w:rsidR="009C24F9" w:rsidRPr="008B57C9">
        <w:t xml:space="preserve"> </w:t>
      </w:r>
      <w:r w:rsidRPr="008B57C9">
        <w:rPr>
          <w:i/>
        </w:rPr>
        <w:t>an</w:t>
      </w:r>
      <w:r w:rsidR="009C24F9" w:rsidRPr="008B57C9">
        <w:t xml:space="preserve"> </w:t>
      </w:r>
      <w:r w:rsidRPr="008B57C9">
        <w:rPr>
          <w:i/>
        </w:rPr>
        <w:t>intervention</w:t>
      </w:r>
      <w:r w:rsidR="009C24F9" w:rsidRPr="008B57C9">
        <w:t xml:space="preserve"> </w:t>
      </w:r>
      <w:r w:rsidRPr="008B57C9">
        <w:rPr>
          <w:i/>
        </w:rPr>
        <w:t>delivered</w:t>
      </w:r>
      <w:r w:rsidR="009C24F9" w:rsidRPr="008B57C9">
        <w:t xml:space="preserve"> </w:t>
      </w:r>
      <w:r w:rsidRPr="008B57C9">
        <w:rPr>
          <w:i/>
        </w:rPr>
        <w:t>by</w:t>
      </w:r>
      <w:r w:rsidR="009C24F9" w:rsidRPr="008B57C9">
        <w:t xml:space="preserve"> </w:t>
      </w:r>
      <w:r w:rsidRPr="008B57C9">
        <w:rPr>
          <w:i/>
        </w:rPr>
        <w:t>mobile</w:t>
      </w:r>
      <w:r w:rsidR="009C24F9" w:rsidRPr="008B57C9">
        <w:t xml:space="preserve"> </w:t>
      </w:r>
      <w:r w:rsidRPr="008B57C9">
        <w:rPr>
          <w:i/>
        </w:rPr>
        <w:t>phone</w:t>
      </w:r>
      <w:r w:rsidR="009C24F9" w:rsidRPr="008B57C9">
        <w:t xml:space="preserve"> </w:t>
      </w:r>
      <w:r w:rsidRPr="008B57C9">
        <w:rPr>
          <w:i/>
        </w:rPr>
        <w:t>messaging</w:t>
      </w:r>
      <w:r w:rsidR="009C24F9" w:rsidRPr="008B57C9">
        <w:t xml:space="preserve"> </w:t>
      </w:r>
      <w:r w:rsidRPr="008B57C9">
        <w:rPr>
          <w:i/>
        </w:rPr>
        <w:t>to</w:t>
      </w:r>
      <w:r w:rsidR="009C24F9" w:rsidRPr="008B57C9">
        <w:t xml:space="preserve"> </w:t>
      </w:r>
      <w:r w:rsidRPr="008B57C9">
        <w:rPr>
          <w:i/>
        </w:rPr>
        <w:t>reduce</w:t>
      </w:r>
      <w:r w:rsidR="009C24F9" w:rsidRPr="008B57C9">
        <w:t xml:space="preserve"> </w:t>
      </w:r>
      <w:r w:rsidRPr="008B57C9">
        <w:rPr>
          <w:i/>
        </w:rPr>
        <w:t>sexually</w:t>
      </w:r>
      <w:r w:rsidR="009C24F9" w:rsidRPr="008B57C9">
        <w:t xml:space="preserve"> </w:t>
      </w:r>
      <w:r w:rsidRPr="008B57C9">
        <w:rPr>
          <w:i/>
        </w:rPr>
        <w:t>transmitted</w:t>
      </w:r>
      <w:r w:rsidR="009C24F9" w:rsidRPr="008B57C9">
        <w:t xml:space="preserve"> </w:t>
      </w:r>
      <w:r w:rsidRPr="008B57C9">
        <w:rPr>
          <w:i/>
        </w:rPr>
        <w:t>infections</w:t>
      </w:r>
      <w:r w:rsidR="009C24F9" w:rsidRPr="008B57C9">
        <w:t xml:space="preserve"> (</w:t>
      </w:r>
      <w:r w:rsidRPr="008B57C9">
        <w:rPr>
          <w:i/>
        </w:rPr>
        <w:t>STI</w:t>
      </w:r>
      <w:r w:rsidR="009C24F9" w:rsidRPr="008B57C9">
        <w:t xml:space="preserve">) </w:t>
      </w:r>
      <w:r w:rsidRPr="008B57C9">
        <w:rPr>
          <w:i/>
        </w:rPr>
        <w:t>by</w:t>
      </w:r>
      <w:r w:rsidR="009C24F9" w:rsidRPr="008B57C9">
        <w:t xml:space="preserve"> </w:t>
      </w:r>
      <w:r w:rsidRPr="008B57C9">
        <w:rPr>
          <w:i/>
        </w:rPr>
        <w:t>increasing</w:t>
      </w:r>
      <w:r w:rsidR="009C24F9" w:rsidRPr="008B57C9">
        <w:t xml:space="preserve"> </w:t>
      </w:r>
      <w:r w:rsidRPr="008B57C9">
        <w:rPr>
          <w:i/>
        </w:rPr>
        <w:t>sexual</w:t>
      </w:r>
      <w:r w:rsidR="009C24F9" w:rsidRPr="008B57C9">
        <w:t xml:space="preserve"> </w:t>
      </w:r>
      <w:r w:rsidRPr="008B57C9">
        <w:rPr>
          <w:i/>
        </w:rPr>
        <w:t>health</w:t>
      </w:r>
      <w:r w:rsidR="009C24F9" w:rsidRPr="008B57C9">
        <w:t xml:space="preserve"> </w:t>
      </w:r>
      <w:r w:rsidRPr="008B57C9">
        <w:rPr>
          <w:i/>
        </w:rPr>
        <w:t>precaution</w:t>
      </w:r>
      <w:r w:rsidR="009C24F9" w:rsidRPr="008B57C9">
        <w:t xml:space="preserve"> </w:t>
      </w:r>
      <w:r w:rsidRPr="008B57C9">
        <w:rPr>
          <w:i/>
        </w:rPr>
        <w:t>behaviours</w:t>
      </w:r>
      <w:r w:rsidR="009C24F9" w:rsidRPr="008B57C9">
        <w:t xml:space="preserve"> </w:t>
      </w:r>
      <w:r w:rsidRPr="008B57C9">
        <w:rPr>
          <w:i/>
        </w:rPr>
        <w:t>in</w:t>
      </w:r>
      <w:r w:rsidR="009C24F9" w:rsidRPr="008B57C9">
        <w:t xml:space="preserve"> </w:t>
      </w:r>
      <w:r w:rsidRPr="008B57C9">
        <w:rPr>
          <w:i/>
        </w:rPr>
        <w:t>young</w:t>
      </w:r>
      <w:r w:rsidR="009C24F9" w:rsidRPr="008B57C9">
        <w:t xml:space="preserve"> </w:t>
      </w:r>
      <w:r w:rsidRPr="008B57C9">
        <w:rPr>
          <w:i/>
        </w:rPr>
        <w:t>people</w:t>
      </w:r>
      <w:r w:rsidR="009C24F9" w:rsidRPr="008B57C9">
        <w:t xml:space="preserve"> - </w:t>
      </w:r>
      <w:r w:rsidRPr="008B57C9">
        <w:rPr>
          <w:i/>
        </w:rPr>
        <w:t>Statistical</w:t>
      </w:r>
      <w:r w:rsidR="009C24F9" w:rsidRPr="008B57C9">
        <w:t xml:space="preserve"> </w:t>
      </w:r>
      <w:r w:rsidRPr="008B57C9">
        <w:rPr>
          <w:i/>
        </w:rPr>
        <w:t>Analysis</w:t>
      </w:r>
      <w:r w:rsidR="009C24F9" w:rsidRPr="008B57C9">
        <w:t xml:space="preserve"> </w:t>
      </w:r>
      <w:r w:rsidRPr="008B57C9">
        <w:rPr>
          <w:i/>
        </w:rPr>
        <w:t>Plan</w:t>
      </w:r>
      <w:r w:rsidR="009C24F9" w:rsidRPr="008B57C9">
        <w:t xml:space="preserve">,  </w:t>
      </w:r>
      <w:r w:rsidRPr="008B57C9">
        <w:rPr>
          <w:i/>
        </w:rPr>
        <w:t>SAP</w:t>
      </w:r>
      <w:r w:rsidR="009C24F9" w:rsidRPr="008B57C9">
        <w:t xml:space="preserve">: </w:t>
      </w:r>
      <w:r w:rsidRPr="008B57C9">
        <w:rPr>
          <w:i/>
        </w:rPr>
        <w:t>Version</w:t>
      </w:r>
      <w:r w:rsidR="009C24F9" w:rsidRPr="008B57C9">
        <w:t xml:space="preserve"> </w:t>
      </w:r>
      <w:r w:rsidRPr="008B57C9">
        <w:rPr>
          <w:i/>
        </w:rPr>
        <w:t>6</w:t>
      </w:r>
      <w:r w:rsidR="009C24F9" w:rsidRPr="008B57C9">
        <w:t xml:space="preserve">- </w:t>
      </w:r>
      <w:r w:rsidRPr="008B57C9">
        <w:rPr>
          <w:i/>
        </w:rPr>
        <w:t>10</w:t>
      </w:r>
      <w:r w:rsidR="009C24F9" w:rsidRPr="008B57C9">
        <w:t>/</w:t>
      </w:r>
      <w:r w:rsidRPr="008B57C9">
        <w:rPr>
          <w:i/>
        </w:rPr>
        <w:t>06</w:t>
      </w:r>
      <w:r w:rsidR="009C24F9" w:rsidRPr="008B57C9">
        <w:t>/</w:t>
      </w:r>
      <w:r w:rsidRPr="008B57C9">
        <w:rPr>
          <w:i/>
        </w:rPr>
        <w:t>2020</w:t>
      </w:r>
      <w:r w:rsidR="009C24F9" w:rsidRPr="008B57C9">
        <w:t>. London: London School of Hygiene and Tropical Medicine (LSHTM); 2020. URL: https://safetxt.lshtm.ac.uk/files/2020/06/safetxt-SAP-v-6-final-10th-June.pdf (accessed 11th July, 2021).</w:t>
      </w:r>
    </w:p>
    <w:p w14:paraId="102588D6" w14:textId="7C2838BA" w:rsidR="008B57C9" w:rsidRPr="008B57C9" w:rsidRDefault="008B57C9" w:rsidP="008B57C9">
      <w:pPr>
        <w:pStyle w:val="65ReferencesTextstylesTextstyles"/>
        <w:rPr>
          <w:highlight w:val="yellow"/>
        </w:rPr>
      </w:pPr>
      <w:commentRangeStart w:id="47"/>
      <w:r w:rsidRPr="008B57C9">
        <w:rPr>
          <w:highlight w:val="yellow"/>
        </w:rPr>
        <w:t>63.</w:t>
      </w:r>
      <w:r w:rsidRPr="008B57C9">
        <w:rPr>
          <w:highlight w:val="yellow"/>
        </w:rPr>
        <w:tab/>
        <w:t xml:space="preserve">Sterne JA, White IR, Carlin JB, Spratt M, Royston P, Kenward MG, </w:t>
      </w:r>
      <w:r w:rsidRPr="008B57C9">
        <w:rPr>
          <w:i/>
          <w:highlight w:val="yellow"/>
        </w:rPr>
        <w:t>et al</w:t>
      </w:r>
      <w:r w:rsidRPr="008B57C9">
        <w:rPr>
          <w:highlight w:val="yellow"/>
        </w:rPr>
        <w:t xml:space="preserve">. Multiple imputation for missing data in epidemiological and clinical research: potential and pitfalls. </w:t>
      </w:r>
      <w:r w:rsidRPr="008B57C9">
        <w:rPr>
          <w:i/>
          <w:highlight w:val="yellow"/>
        </w:rPr>
        <w:t>BMJ</w:t>
      </w:r>
      <w:r w:rsidRPr="008B57C9">
        <w:rPr>
          <w:highlight w:val="yellow"/>
        </w:rPr>
        <w:t xml:space="preserve"> 2009;</w:t>
      </w:r>
      <w:r w:rsidRPr="008B57C9">
        <w:rPr>
          <w:b/>
          <w:highlight w:val="yellow"/>
        </w:rPr>
        <w:t>338</w:t>
      </w:r>
      <w:r w:rsidRPr="008B57C9">
        <w:rPr>
          <w:highlight w:val="yellow"/>
        </w:rPr>
        <w:t>:</w:t>
      </w:r>
      <w:r w:rsidRPr="008B57C9">
        <w:rPr>
          <w:color w:val="auto"/>
          <w:highlight w:val="yellow"/>
        </w:rPr>
        <w:t>b2393</w:t>
      </w:r>
      <w:r w:rsidRPr="008B57C9">
        <w:rPr>
          <w:highlight w:val="yellow"/>
        </w:rPr>
        <w:t>. https://doi.org/10.1136/bmj.b2393</w:t>
      </w:r>
      <w:commentRangeEnd w:id="47"/>
      <w:r>
        <w:rPr>
          <w:rStyle w:val="CommentReference"/>
          <w:rFonts w:ascii="Times New Roman" w:hAnsi="Times New Roman" w:cs="Times New Roman"/>
          <w:color w:val="auto"/>
          <w:lang w:val="en-US"/>
        </w:rPr>
        <w:commentReference w:id="47"/>
      </w:r>
    </w:p>
    <w:p w14:paraId="633A0808" w14:textId="16E5E549" w:rsidR="008B57C9" w:rsidRPr="008B57C9" w:rsidRDefault="008B57C9" w:rsidP="008B57C9">
      <w:pPr>
        <w:pStyle w:val="65ReferencesTextstylesTextstyles"/>
      </w:pPr>
      <w:r w:rsidRPr="008B57C9">
        <w:t>64.</w:t>
      </w:r>
      <w:r>
        <w:tab/>
      </w:r>
      <w:r w:rsidRPr="008B57C9">
        <w:rPr>
          <w:i/>
        </w:rPr>
        <w:t>European</w:t>
      </w:r>
      <w:r w:rsidR="009C24F9" w:rsidRPr="008B57C9">
        <w:t xml:space="preserve"> </w:t>
      </w:r>
      <w:r w:rsidRPr="008B57C9">
        <w:rPr>
          <w:i/>
        </w:rPr>
        <w:t>Medicines</w:t>
      </w:r>
      <w:r w:rsidR="009C24F9" w:rsidRPr="008B57C9">
        <w:t xml:space="preserve"> </w:t>
      </w:r>
      <w:r w:rsidRPr="008B57C9">
        <w:rPr>
          <w:i/>
        </w:rPr>
        <w:t>Agency</w:t>
      </w:r>
      <w:r w:rsidR="009C24F9" w:rsidRPr="008B57C9">
        <w:t xml:space="preserve">, </w:t>
      </w:r>
      <w:r w:rsidRPr="008B57C9">
        <w:rPr>
          <w:i/>
        </w:rPr>
        <w:t>Committee</w:t>
      </w:r>
      <w:r w:rsidR="009C24F9" w:rsidRPr="008B57C9">
        <w:t xml:space="preserve"> </w:t>
      </w:r>
      <w:r w:rsidRPr="008B57C9">
        <w:rPr>
          <w:i/>
        </w:rPr>
        <w:t>for</w:t>
      </w:r>
      <w:r w:rsidR="009C24F9" w:rsidRPr="008B57C9">
        <w:t xml:space="preserve"> </w:t>
      </w:r>
      <w:r w:rsidRPr="008B57C9">
        <w:rPr>
          <w:i/>
        </w:rPr>
        <w:t>Medicinal</w:t>
      </w:r>
      <w:r w:rsidR="009C24F9" w:rsidRPr="008B57C9">
        <w:t xml:space="preserve"> </w:t>
      </w:r>
      <w:r w:rsidRPr="008B57C9">
        <w:rPr>
          <w:i/>
        </w:rPr>
        <w:t>Products</w:t>
      </w:r>
      <w:r w:rsidR="009C24F9" w:rsidRPr="008B57C9">
        <w:t xml:space="preserve"> </w:t>
      </w:r>
      <w:r w:rsidRPr="008B57C9">
        <w:rPr>
          <w:i/>
        </w:rPr>
        <w:t>for</w:t>
      </w:r>
      <w:r w:rsidR="009C24F9" w:rsidRPr="008B57C9">
        <w:t xml:space="preserve"> </w:t>
      </w:r>
      <w:r w:rsidRPr="008B57C9">
        <w:rPr>
          <w:i/>
        </w:rPr>
        <w:t>Human</w:t>
      </w:r>
      <w:r w:rsidR="009C24F9" w:rsidRPr="008B57C9">
        <w:t xml:space="preserve"> </w:t>
      </w:r>
      <w:r w:rsidRPr="008B57C9">
        <w:rPr>
          <w:i/>
        </w:rPr>
        <w:t>Use</w:t>
      </w:r>
      <w:r w:rsidR="009C24F9" w:rsidRPr="008B57C9">
        <w:t xml:space="preserve">. </w:t>
      </w:r>
      <w:r w:rsidRPr="008B57C9">
        <w:rPr>
          <w:i/>
        </w:rPr>
        <w:t>Guideline</w:t>
      </w:r>
      <w:r w:rsidR="009C24F9" w:rsidRPr="008B57C9">
        <w:t xml:space="preserve"> </w:t>
      </w:r>
      <w:r w:rsidRPr="008B57C9">
        <w:rPr>
          <w:i/>
        </w:rPr>
        <w:t>on</w:t>
      </w:r>
      <w:r w:rsidR="009C24F9" w:rsidRPr="008B57C9">
        <w:t xml:space="preserve"> </w:t>
      </w:r>
      <w:r w:rsidRPr="008B57C9">
        <w:rPr>
          <w:i/>
        </w:rPr>
        <w:t>adjustment</w:t>
      </w:r>
      <w:r w:rsidR="009C24F9" w:rsidRPr="008B57C9">
        <w:t xml:space="preserve"> </w:t>
      </w:r>
      <w:r w:rsidRPr="008B57C9">
        <w:rPr>
          <w:i/>
        </w:rPr>
        <w:t>for</w:t>
      </w:r>
      <w:r w:rsidR="009C24F9" w:rsidRPr="008B57C9">
        <w:t xml:space="preserve"> </w:t>
      </w:r>
      <w:r w:rsidRPr="008B57C9">
        <w:rPr>
          <w:i/>
        </w:rPr>
        <w:t>baseline</w:t>
      </w:r>
      <w:r w:rsidR="009C24F9" w:rsidRPr="008B57C9">
        <w:t xml:space="preserve"> </w:t>
      </w:r>
      <w:r w:rsidRPr="008B57C9">
        <w:rPr>
          <w:i/>
        </w:rPr>
        <w:t>covariates</w:t>
      </w:r>
      <w:r w:rsidR="009C24F9" w:rsidRPr="008B57C9">
        <w:t xml:space="preserve"> </w:t>
      </w:r>
      <w:r w:rsidRPr="008B57C9">
        <w:rPr>
          <w:i/>
        </w:rPr>
        <w:t>in</w:t>
      </w:r>
      <w:r w:rsidR="009C24F9" w:rsidRPr="008B57C9">
        <w:t xml:space="preserve"> </w:t>
      </w:r>
      <w:r w:rsidRPr="008B57C9">
        <w:rPr>
          <w:i/>
        </w:rPr>
        <w:t>clinical</w:t>
      </w:r>
      <w:r w:rsidR="009C24F9" w:rsidRPr="008B57C9">
        <w:t xml:space="preserve"> </w:t>
      </w:r>
      <w:r w:rsidRPr="008B57C9">
        <w:rPr>
          <w:i/>
        </w:rPr>
        <w:t>trials</w:t>
      </w:r>
      <w:r w:rsidR="009C24F9" w:rsidRPr="008B57C9">
        <w:t>. London, UK.; 2015.</w:t>
      </w:r>
    </w:p>
    <w:p w14:paraId="11EE9D81" w14:textId="2E154509" w:rsidR="008B57C9" w:rsidRPr="008B57C9" w:rsidRDefault="008B57C9" w:rsidP="008B57C9">
      <w:pPr>
        <w:pStyle w:val="65ReferencesTextstylesTextstyles"/>
        <w:rPr>
          <w:highlight w:val="yellow"/>
        </w:rPr>
      </w:pPr>
      <w:commentRangeStart w:id="48"/>
      <w:r w:rsidRPr="008B57C9">
        <w:rPr>
          <w:highlight w:val="yellow"/>
        </w:rPr>
        <w:t>65.</w:t>
      </w:r>
      <w:r w:rsidRPr="008B57C9">
        <w:rPr>
          <w:highlight w:val="yellow"/>
        </w:rPr>
        <w:tab/>
        <w:t xml:space="preserve">Podsakoff PM, MacKenzie SB, Lee JY, Podsakoff NP. Common method biases in behavioral research: a critical review of the literature and recommended remedies. </w:t>
      </w:r>
      <w:r w:rsidRPr="008B57C9">
        <w:rPr>
          <w:i/>
          <w:highlight w:val="yellow"/>
        </w:rPr>
        <w:t>J Appl Psychol</w:t>
      </w:r>
      <w:r w:rsidRPr="008B57C9">
        <w:rPr>
          <w:highlight w:val="yellow"/>
        </w:rPr>
        <w:t xml:space="preserve"> 2003;</w:t>
      </w:r>
      <w:r w:rsidRPr="008B57C9">
        <w:rPr>
          <w:b/>
          <w:highlight w:val="yellow"/>
        </w:rPr>
        <w:t>88</w:t>
      </w:r>
      <w:r w:rsidRPr="008B57C9">
        <w:rPr>
          <w:highlight w:val="yellow"/>
        </w:rPr>
        <w:t>:</w:t>
      </w:r>
      <w:r w:rsidRPr="008B57C9">
        <w:rPr>
          <w:color w:val="auto"/>
          <w:highlight w:val="yellow"/>
        </w:rPr>
        <w:t>879</w:t>
      </w:r>
      <w:r w:rsidRPr="008B57C9">
        <w:rPr>
          <w:color w:val="00B0F0"/>
          <w:highlight w:val="yellow"/>
        </w:rPr>
        <w:t>–</w:t>
      </w:r>
      <w:r w:rsidRPr="008B57C9">
        <w:rPr>
          <w:color w:val="auto"/>
          <w:highlight w:val="yellow"/>
        </w:rPr>
        <w:t>903</w:t>
      </w:r>
      <w:r w:rsidRPr="008B57C9">
        <w:rPr>
          <w:highlight w:val="yellow"/>
        </w:rPr>
        <w:t>. https://doi.org/10.1037/0021-9010.88.5.879</w:t>
      </w:r>
      <w:commentRangeEnd w:id="48"/>
      <w:r>
        <w:rPr>
          <w:rStyle w:val="CommentReference"/>
          <w:rFonts w:ascii="Times New Roman" w:hAnsi="Times New Roman" w:cs="Times New Roman"/>
          <w:color w:val="auto"/>
          <w:lang w:val="en-US"/>
        </w:rPr>
        <w:commentReference w:id="48"/>
      </w:r>
    </w:p>
    <w:p w14:paraId="1519595D" w14:textId="064D7823" w:rsidR="008B57C9" w:rsidRPr="008B57C9" w:rsidRDefault="008B57C9" w:rsidP="008B57C9">
      <w:pPr>
        <w:pStyle w:val="65ReferencesTextstylesTextstyles"/>
      </w:pPr>
      <w:r w:rsidRPr="008B57C9">
        <w:t>66.</w:t>
      </w:r>
      <w:r>
        <w:tab/>
      </w:r>
      <w:r w:rsidR="009C24F9" w:rsidRPr="008B57C9">
        <w:t xml:space="preserve">Abel G, Payne R, Barclay M. </w:t>
      </w:r>
      <w:r w:rsidRPr="008B57C9">
        <w:rPr>
          <w:i/>
        </w:rPr>
        <w:t>UK</w:t>
      </w:r>
      <w:r w:rsidR="009C24F9" w:rsidRPr="008B57C9">
        <w:t xml:space="preserve"> </w:t>
      </w:r>
      <w:r w:rsidRPr="008B57C9">
        <w:rPr>
          <w:i/>
        </w:rPr>
        <w:t>Deprivation</w:t>
      </w:r>
      <w:r w:rsidR="009C24F9" w:rsidRPr="008B57C9">
        <w:t xml:space="preserve"> </w:t>
      </w:r>
      <w:r w:rsidRPr="008B57C9">
        <w:rPr>
          <w:i/>
        </w:rPr>
        <w:t>Indices</w:t>
      </w:r>
      <w:r w:rsidR="009C24F9" w:rsidRPr="008B57C9">
        <w:t xml:space="preserve"> Bristol, UK: University of Bristol; 2016. URL: https://data.bris.ac.uk/data/dataset/1ef3q32gybk001v77c1ifmty7x (accessed 11th July, 2021). https://doi.org/10.5523/bris.1ef3q32gybk001v77c1ifmty7x</w:t>
      </w:r>
    </w:p>
    <w:p w14:paraId="7545E8FD" w14:textId="010641B7" w:rsidR="008B57C9" w:rsidRPr="008B57C9" w:rsidRDefault="008B57C9" w:rsidP="008B57C9">
      <w:pPr>
        <w:pStyle w:val="65ReferencesTextstylesTextstyles"/>
        <w:rPr>
          <w:highlight w:val="yellow"/>
        </w:rPr>
      </w:pPr>
      <w:commentRangeStart w:id="49"/>
      <w:r w:rsidRPr="008B57C9">
        <w:rPr>
          <w:highlight w:val="yellow"/>
        </w:rPr>
        <w:t>67.</w:t>
      </w:r>
      <w:r w:rsidRPr="008B57C9">
        <w:rPr>
          <w:highlight w:val="yellow"/>
        </w:rPr>
        <w:tab/>
        <w:t xml:space="preserve">Brookes ST, Whitely E, Egger M, Smith GD, Mulheran PA, Peters TJ. Subgroup analyses in randomized trials: risks of subgroup-specific analyses; power and sample size for the interaction test. </w:t>
      </w:r>
      <w:r w:rsidRPr="008B57C9">
        <w:rPr>
          <w:i/>
          <w:highlight w:val="yellow"/>
        </w:rPr>
        <w:t>J Clin Epidemiol</w:t>
      </w:r>
      <w:r w:rsidRPr="008B57C9">
        <w:rPr>
          <w:highlight w:val="yellow"/>
        </w:rPr>
        <w:t xml:space="preserve"> 2004;</w:t>
      </w:r>
      <w:r w:rsidRPr="008B57C9">
        <w:rPr>
          <w:b/>
          <w:highlight w:val="yellow"/>
        </w:rPr>
        <w:t>57</w:t>
      </w:r>
      <w:r w:rsidRPr="008B57C9">
        <w:rPr>
          <w:highlight w:val="yellow"/>
        </w:rPr>
        <w:t>:</w:t>
      </w:r>
      <w:r w:rsidRPr="008B57C9">
        <w:rPr>
          <w:color w:val="auto"/>
          <w:highlight w:val="yellow"/>
        </w:rPr>
        <w:t>229</w:t>
      </w:r>
      <w:r w:rsidRPr="008B57C9">
        <w:rPr>
          <w:color w:val="00B0F0"/>
          <w:highlight w:val="yellow"/>
        </w:rPr>
        <w:t>–</w:t>
      </w:r>
      <w:r w:rsidRPr="008B57C9">
        <w:rPr>
          <w:color w:val="auto"/>
          <w:highlight w:val="yellow"/>
        </w:rPr>
        <w:t>36</w:t>
      </w:r>
      <w:r w:rsidRPr="008B57C9">
        <w:rPr>
          <w:highlight w:val="yellow"/>
        </w:rPr>
        <w:t>. https://doi.org/10.1016/j.jclinepi.2003.08.009</w:t>
      </w:r>
      <w:commentRangeEnd w:id="49"/>
      <w:r>
        <w:rPr>
          <w:rStyle w:val="CommentReference"/>
          <w:rFonts w:ascii="Times New Roman" w:hAnsi="Times New Roman" w:cs="Times New Roman"/>
          <w:color w:val="auto"/>
          <w:lang w:val="en-US"/>
        </w:rPr>
        <w:commentReference w:id="49"/>
      </w:r>
    </w:p>
    <w:p w14:paraId="13AB879F" w14:textId="48437C36" w:rsidR="008B57C9" w:rsidRPr="008B57C9" w:rsidRDefault="008B57C9" w:rsidP="008B57C9">
      <w:pPr>
        <w:pStyle w:val="65ReferencesTextstylesTextstyles"/>
      </w:pPr>
      <w:r w:rsidRPr="008B57C9">
        <w:t>68.</w:t>
      </w:r>
      <w:r>
        <w:tab/>
      </w:r>
      <w:r w:rsidR="009C24F9" w:rsidRPr="008B57C9">
        <w:t xml:space="preserve">Gabler NB, Duan N, Liao D, Elmore JG, Ganiats TG, Kravitz RL. Dealing with heterogeneity of treatment effects: is the literature up to the challenge? </w:t>
      </w:r>
      <w:r w:rsidRPr="008B57C9">
        <w:rPr>
          <w:i/>
        </w:rPr>
        <w:t>Trials</w:t>
      </w:r>
      <w:r w:rsidR="009C24F9" w:rsidRPr="008B57C9">
        <w:t xml:space="preserve"> 2009;</w:t>
      </w:r>
      <w:r w:rsidRPr="008B57C9">
        <w:rPr>
          <w:b/>
        </w:rPr>
        <w:t>10</w:t>
      </w:r>
      <w:r w:rsidR="009C24F9" w:rsidRPr="008B57C9">
        <w:t>:43. https://doi.org/10.1186/1745-6215-10-43</w:t>
      </w:r>
    </w:p>
    <w:p w14:paraId="7C83C0C2" w14:textId="6813BBFB" w:rsidR="008B57C9" w:rsidRPr="008B57C9" w:rsidRDefault="008B57C9" w:rsidP="008B57C9">
      <w:pPr>
        <w:pStyle w:val="65ReferencesTextstylesTextstyles"/>
        <w:rPr>
          <w:highlight w:val="yellow"/>
        </w:rPr>
      </w:pPr>
      <w:commentRangeStart w:id="50"/>
      <w:r w:rsidRPr="008B57C9">
        <w:rPr>
          <w:highlight w:val="yellow"/>
        </w:rPr>
        <w:t>69.</w:t>
      </w:r>
      <w:r w:rsidRPr="008B57C9">
        <w:rPr>
          <w:highlight w:val="yellow"/>
        </w:rPr>
        <w:tab/>
        <w:t xml:space="preserve">Kasenda B, Schandelmaier S, Sun X, von Elm E, You J, Blümle A, </w:t>
      </w:r>
      <w:r w:rsidRPr="008B57C9">
        <w:rPr>
          <w:i/>
          <w:highlight w:val="yellow"/>
        </w:rPr>
        <w:t>et al</w:t>
      </w:r>
      <w:r w:rsidRPr="008B57C9">
        <w:rPr>
          <w:highlight w:val="yellow"/>
        </w:rPr>
        <w:t xml:space="preserve">. Subgroup analyses in randomised controlled trials: cohort study on trial protocols and journal publications. </w:t>
      </w:r>
      <w:r w:rsidRPr="008B57C9">
        <w:rPr>
          <w:i/>
          <w:highlight w:val="yellow"/>
        </w:rPr>
        <w:t>BMJ</w:t>
      </w:r>
      <w:r w:rsidRPr="008B57C9">
        <w:rPr>
          <w:highlight w:val="yellow"/>
        </w:rPr>
        <w:t xml:space="preserve"> 2014;</w:t>
      </w:r>
      <w:r w:rsidRPr="008B57C9">
        <w:rPr>
          <w:b/>
          <w:highlight w:val="yellow"/>
        </w:rPr>
        <w:t>349</w:t>
      </w:r>
      <w:r w:rsidRPr="008B57C9">
        <w:rPr>
          <w:highlight w:val="yellow"/>
        </w:rPr>
        <w:t>:</w:t>
      </w:r>
      <w:r w:rsidRPr="008B57C9">
        <w:rPr>
          <w:color w:val="auto"/>
          <w:highlight w:val="yellow"/>
        </w:rPr>
        <w:t>g4539</w:t>
      </w:r>
      <w:r w:rsidRPr="008B57C9">
        <w:rPr>
          <w:highlight w:val="yellow"/>
        </w:rPr>
        <w:t>. https://doi.org/10.1136/bmj.g4539</w:t>
      </w:r>
      <w:commentRangeEnd w:id="50"/>
      <w:r>
        <w:rPr>
          <w:rStyle w:val="CommentReference"/>
          <w:rFonts w:ascii="Times New Roman" w:hAnsi="Times New Roman" w:cs="Times New Roman"/>
          <w:color w:val="auto"/>
          <w:lang w:val="en-US"/>
        </w:rPr>
        <w:commentReference w:id="50"/>
      </w:r>
    </w:p>
    <w:p w14:paraId="42E2ABB7" w14:textId="581F765B" w:rsidR="008B57C9" w:rsidRPr="008B57C9" w:rsidRDefault="008B57C9" w:rsidP="008B57C9">
      <w:pPr>
        <w:pStyle w:val="65ReferencesTextstylesTextstyles"/>
        <w:rPr>
          <w:highlight w:val="yellow"/>
        </w:rPr>
      </w:pPr>
      <w:commentRangeStart w:id="51"/>
      <w:r w:rsidRPr="008B57C9">
        <w:rPr>
          <w:highlight w:val="yellow"/>
        </w:rPr>
        <w:t>70.</w:t>
      </w:r>
      <w:r w:rsidRPr="008B57C9">
        <w:rPr>
          <w:highlight w:val="yellow"/>
        </w:rPr>
        <w:tab/>
        <w:t xml:space="preserve">Kent DM, Rothwell PM, Ioannidis JP, Altman DG, Hayward RA. Assessing and reporting heterogeneity in treatment effects in clinical trials: a proposal. </w:t>
      </w:r>
      <w:r w:rsidRPr="008B57C9">
        <w:rPr>
          <w:i/>
          <w:highlight w:val="yellow"/>
        </w:rPr>
        <w:t>Trials</w:t>
      </w:r>
      <w:r w:rsidRPr="008B57C9">
        <w:rPr>
          <w:highlight w:val="yellow"/>
        </w:rPr>
        <w:t xml:space="preserve"> 2010;</w:t>
      </w:r>
      <w:r w:rsidRPr="008B57C9">
        <w:rPr>
          <w:b/>
          <w:highlight w:val="yellow"/>
        </w:rPr>
        <w:t>11</w:t>
      </w:r>
      <w:r w:rsidRPr="008B57C9">
        <w:rPr>
          <w:highlight w:val="yellow"/>
        </w:rPr>
        <w:t>:</w:t>
      </w:r>
      <w:r w:rsidRPr="008B57C9">
        <w:rPr>
          <w:color w:val="auto"/>
          <w:highlight w:val="yellow"/>
        </w:rPr>
        <w:t>85</w:t>
      </w:r>
      <w:r w:rsidRPr="008B57C9">
        <w:rPr>
          <w:highlight w:val="yellow"/>
        </w:rPr>
        <w:t>. https://doi.org/10.1186/1745-6215-11-85</w:t>
      </w:r>
      <w:commentRangeEnd w:id="51"/>
      <w:r>
        <w:rPr>
          <w:rStyle w:val="CommentReference"/>
          <w:rFonts w:ascii="Times New Roman" w:hAnsi="Times New Roman" w:cs="Times New Roman"/>
          <w:color w:val="auto"/>
          <w:lang w:val="en-US"/>
        </w:rPr>
        <w:commentReference w:id="51"/>
      </w:r>
    </w:p>
    <w:p w14:paraId="698E1B08" w14:textId="4A0C751F" w:rsidR="008B57C9" w:rsidRPr="008B57C9" w:rsidRDefault="008B57C9" w:rsidP="008B57C9">
      <w:pPr>
        <w:pStyle w:val="65ReferencesTextstylesTextstyles"/>
        <w:rPr>
          <w:highlight w:val="yellow"/>
        </w:rPr>
      </w:pPr>
      <w:commentRangeStart w:id="52"/>
      <w:r w:rsidRPr="008B57C9">
        <w:rPr>
          <w:highlight w:val="yellow"/>
        </w:rPr>
        <w:t>71.</w:t>
      </w:r>
      <w:r w:rsidRPr="008B57C9">
        <w:rPr>
          <w:highlight w:val="yellow"/>
        </w:rPr>
        <w:tab/>
        <w:t xml:space="preserve">Pocock SJ, Assmann SE, Enos LE, Kasten LE. Subgroup analysis, covariate adjustment and baseline comparisons in clinical trial reporting: current practice and problems. </w:t>
      </w:r>
      <w:r w:rsidRPr="008B57C9">
        <w:rPr>
          <w:i/>
          <w:highlight w:val="yellow"/>
        </w:rPr>
        <w:t>Stat Med</w:t>
      </w:r>
      <w:r w:rsidRPr="008B57C9">
        <w:rPr>
          <w:highlight w:val="yellow"/>
        </w:rPr>
        <w:t xml:space="preserve"> 2002;</w:t>
      </w:r>
      <w:r w:rsidRPr="008B57C9">
        <w:rPr>
          <w:b/>
          <w:highlight w:val="yellow"/>
        </w:rPr>
        <w:t>21</w:t>
      </w:r>
      <w:r w:rsidRPr="008B57C9">
        <w:rPr>
          <w:highlight w:val="yellow"/>
        </w:rPr>
        <w:t>:</w:t>
      </w:r>
      <w:r w:rsidRPr="008B57C9">
        <w:rPr>
          <w:color w:val="auto"/>
          <w:highlight w:val="yellow"/>
        </w:rPr>
        <w:t>2917</w:t>
      </w:r>
      <w:r w:rsidRPr="008B57C9">
        <w:rPr>
          <w:color w:val="00B0F0"/>
          <w:highlight w:val="yellow"/>
        </w:rPr>
        <w:t>–</w:t>
      </w:r>
      <w:r w:rsidRPr="008B57C9">
        <w:rPr>
          <w:color w:val="auto"/>
          <w:highlight w:val="yellow"/>
        </w:rPr>
        <w:t>30</w:t>
      </w:r>
      <w:r w:rsidRPr="008B57C9">
        <w:rPr>
          <w:highlight w:val="yellow"/>
        </w:rPr>
        <w:t>. https://doi.org/10.1002/sim.1296</w:t>
      </w:r>
      <w:commentRangeEnd w:id="52"/>
      <w:r>
        <w:rPr>
          <w:rStyle w:val="CommentReference"/>
          <w:rFonts w:ascii="Times New Roman" w:hAnsi="Times New Roman" w:cs="Times New Roman"/>
          <w:color w:val="auto"/>
          <w:lang w:val="en-US"/>
        </w:rPr>
        <w:commentReference w:id="52"/>
      </w:r>
    </w:p>
    <w:p w14:paraId="100B2745" w14:textId="5AF60DF6" w:rsidR="008B57C9" w:rsidRPr="008B57C9" w:rsidRDefault="008B57C9" w:rsidP="008B57C9">
      <w:pPr>
        <w:pStyle w:val="65ReferencesTextstylesTextstyles"/>
        <w:rPr>
          <w:highlight w:val="yellow"/>
        </w:rPr>
      </w:pPr>
      <w:commentRangeStart w:id="53"/>
      <w:r w:rsidRPr="008B57C9">
        <w:rPr>
          <w:highlight w:val="yellow"/>
        </w:rPr>
        <w:lastRenderedPageBreak/>
        <w:t>72.</w:t>
      </w:r>
      <w:r w:rsidRPr="008B57C9">
        <w:rPr>
          <w:highlight w:val="yellow"/>
        </w:rPr>
        <w:tab/>
        <w:t xml:space="preserve">Walters SJ, Bonacho Dos Anjos Henriques-Cadby I, Bortolami O, Flight L, Hind D, Jacques RM, </w:t>
      </w:r>
      <w:r w:rsidRPr="008B57C9">
        <w:rPr>
          <w:i/>
          <w:highlight w:val="yellow"/>
        </w:rPr>
        <w:t>et al</w:t>
      </w:r>
      <w:r w:rsidRPr="008B57C9">
        <w:rPr>
          <w:highlight w:val="yellow"/>
        </w:rPr>
        <w:t xml:space="preserve">. Recruitment and retention of participants in randomised controlled trials: a review of trials funded and published by the United Kingdom Health Technology Assessment Programme. </w:t>
      </w:r>
      <w:r w:rsidRPr="008B57C9">
        <w:rPr>
          <w:i/>
          <w:highlight w:val="yellow"/>
        </w:rPr>
        <w:t>BMJ Open</w:t>
      </w:r>
      <w:r w:rsidRPr="008B57C9">
        <w:rPr>
          <w:highlight w:val="yellow"/>
        </w:rPr>
        <w:t xml:space="preserve"> 2017;</w:t>
      </w:r>
      <w:r w:rsidRPr="008B57C9">
        <w:rPr>
          <w:b/>
          <w:highlight w:val="yellow"/>
        </w:rPr>
        <w:t>7</w:t>
      </w:r>
      <w:r w:rsidRPr="008B57C9">
        <w:rPr>
          <w:highlight w:val="yellow"/>
        </w:rPr>
        <w:t>:</w:t>
      </w:r>
      <w:r w:rsidRPr="008B57C9">
        <w:rPr>
          <w:color w:val="auto"/>
          <w:highlight w:val="yellow"/>
        </w:rPr>
        <w:t>e015276</w:t>
      </w:r>
      <w:r w:rsidRPr="008B57C9">
        <w:rPr>
          <w:highlight w:val="yellow"/>
        </w:rPr>
        <w:t>. https://doi.org/10.1136/bmjopen-2016-015276</w:t>
      </w:r>
      <w:commentRangeEnd w:id="53"/>
      <w:r>
        <w:rPr>
          <w:rStyle w:val="CommentReference"/>
          <w:rFonts w:ascii="Times New Roman" w:hAnsi="Times New Roman" w:cs="Times New Roman"/>
          <w:color w:val="auto"/>
          <w:lang w:val="en-US"/>
        </w:rPr>
        <w:commentReference w:id="53"/>
      </w:r>
    </w:p>
    <w:p w14:paraId="557485CF" w14:textId="2C827F32" w:rsidR="008B57C9" w:rsidRPr="008B57C9" w:rsidRDefault="008B57C9" w:rsidP="008B57C9">
      <w:pPr>
        <w:pStyle w:val="65ReferencesTextstylesTextstyles"/>
        <w:rPr>
          <w:highlight w:val="yellow"/>
        </w:rPr>
      </w:pPr>
      <w:commentRangeStart w:id="54"/>
      <w:r w:rsidRPr="008B57C9">
        <w:rPr>
          <w:highlight w:val="yellow"/>
        </w:rPr>
        <w:t>73.</w:t>
      </w:r>
      <w:r w:rsidRPr="008B57C9">
        <w:rPr>
          <w:highlight w:val="yellow"/>
        </w:rPr>
        <w:tab/>
        <w:t xml:space="preserve">Treweek S, Pitkethly M, Cook J, Fraser C, Mitchell E, Sullivan F, </w:t>
      </w:r>
      <w:r w:rsidRPr="008B57C9">
        <w:rPr>
          <w:i/>
          <w:highlight w:val="yellow"/>
        </w:rPr>
        <w:t>et al</w:t>
      </w:r>
      <w:r w:rsidRPr="008B57C9">
        <w:rPr>
          <w:highlight w:val="yellow"/>
        </w:rPr>
        <w:t xml:space="preserve">. Strategies to improve recruitment to randomised trials. </w:t>
      </w:r>
      <w:r w:rsidRPr="008B57C9">
        <w:rPr>
          <w:i/>
          <w:highlight w:val="yellow"/>
        </w:rPr>
        <w:t>Cochrane Database Syst Rev</w:t>
      </w:r>
      <w:r w:rsidRPr="008B57C9">
        <w:rPr>
          <w:highlight w:val="yellow"/>
        </w:rPr>
        <w:t xml:space="preserve"> 2018;</w:t>
      </w:r>
      <w:r w:rsidRPr="008B57C9">
        <w:rPr>
          <w:b/>
          <w:highlight w:val="yellow"/>
        </w:rPr>
        <w:t>2</w:t>
      </w:r>
      <w:r w:rsidRPr="008B57C9">
        <w:rPr>
          <w:highlight w:val="yellow"/>
        </w:rPr>
        <w:t>:</w:t>
      </w:r>
      <w:r w:rsidRPr="008B57C9">
        <w:rPr>
          <w:color w:val="auto"/>
          <w:highlight w:val="yellow"/>
        </w:rPr>
        <w:t>MR000013</w:t>
      </w:r>
      <w:r w:rsidRPr="008B57C9">
        <w:rPr>
          <w:highlight w:val="yellow"/>
        </w:rPr>
        <w:t>. https://doi.org/10.1002/14651858.MR000013.pub6</w:t>
      </w:r>
      <w:commentRangeEnd w:id="54"/>
      <w:r>
        <w:rPr>
          <w:rStyle w:val="CommentReference"/>
          <w:rFonts w:ascii="Times New Roman" w:hAnsi="Times New Roman" w:cs="Times New Roman"/>
          <w:color w:val="auto"/>
          <w:lang w:val="en-US"/>
        </w:rPr>
        <w:commentReference w:id="54"/>
      </w:r>
    </w:p>
    <w:p w14:paraId="529040B6" w14:textId="25565910" w:rsidR="008B57C9" w:rsidRPr="008B57C9" w:rsidRDefault="008B57C9" w:rsidP="008B57C9">
      <w:pPr>
        <w:pStyle w:val="65ReferencesTextstylesTextstyles"/>
        <w:rPr>
          <w:highlight w:val="yellow"/>
        </w:rPr>
      </w:pPr>
      <w:commentRangeStart w:id="55"/>
      <w:r w:rsidRPr="008B57C9">
        <w:rPr>
          <w:highlight w:val="yellow"/>
        </w:rPr>
        <w:t>74.</w:t>
      </w:r>
      <w:r w:rsidRPr="008B57C9">
        <w:rPr>
          <w:highlight w:val="yellow"/>
        </w:rPr>
        <w:tab/>
        <w:t xml:space="preserve">McCarthy O, French RS, Roberts I, Free C. Simple steps to develop trial follow-up procedures. </w:t>
      </w:r>
      <w:r w:rsidRPr="008B57C9">
        <w:rPr>
          <w:i/>
          <w:highlight w:val="yellow"/>
        </w:rPr>
        <w:t>Trials</w:t>
      </w:r>
      <w:r w:rsidRPr="008B57C9">
        <w:rPr>
          <w:highlight w:val="yellow"/>
        </w:rPr>
        <w:t xml:space="preserve"> 2016;</w:t>
      </w:r>
      <w:r w:rsidRPr="008B57C9">
        <w:rPr>
          <w:b/>
          <w:highlight w:val="yellow"/>
        </w:rPr>
        <w:t>17</w:t>
      </w:r>
      <w:r w:rsidRPr="008B57C9">
        <w:rPr>
          <w:highlight w:val="yellow"/>
        </w:rPr>
        <w:t>:</w:t>
      </w:r>
      <w:r w:rsidRPr="008B57C9">
        <w:rPr>
          <w:color w:val="auto"/>
          <w:highlight w:val="yellow"/>
        </w:rPr>
        <w:t>28</w:t>
      </w:r>
      <w:r w:rsidRPr="008B57C9">
        <w:rPr>
          <w:highlight w:val="yellow"/>
        </w:rPr>
        <w:t>. https://doi.org/10.1186/s13063-016-1155-1</w:t>
      </w:r>
      <w:commentRangeEnd w:id="55"/>
      <w:r>
        <w:rPr>
          <w:rStyle w:val="CommentReference"/>
          <w:rFonts w:ascii="Times New Roman" w:hAnsi="Times New Roman" w:cs="Times New Roman"/>
          <w:color w:val="auto"/>
          <w:lang w:val="en-US"/>
        </w:rPr>
        <w:commentReference w:id="55"/>
      </w:r>
    </w:p>
    <w:p w14:paraId="743AE9B4" w14:textId="7CA3819E" w:rsidR="008B57C9" w:rsidRPr="008B57C9" w:rsidRDefault="008B57C9" w:rsidP="008B57C9">
      <w:pPr>
        <w:pStyle w:val="65ReferencesTextstylesTextstyles"/>
        <w:rPr>
          <w:highlight w:val="yellow"/>
        </w:rPr>
      </w:pPr>
      <w:commentRangeStart w:id="56"/>
      <w:r w:rsidRPr="008B57C9">
        <w:rPr>
          <w:highlight w:val="yellow"/>
        </w:rPr>
        <w:t>75.</w:t>
      </w:r>
      <w:r w:rsidRPr="008B57C9">
        <w:rPr>
          <w:highlight w:val="yellow"/>
        </w:rPr>
        <w:tab/>
        <w:t xml:space="preserve">Toerien M, Brookes ST, Metcalfe C, de Salis I, Tomlin Z, Peters TJ, </w:t>
      </w:r>
      <w:r w:rsidRPr="008B57C9">
        <w:rPr>
          <w:i/>
          <w:highlight w:val="yellow"/>
        </w:rPr>
        <w:t>et al</w:t>
      </w:r>
      <w:r w:rsidRPr="008B57C9">
        <w:rPr>
          <w:highlight w:val="yellow"/>
        </w:rPr>
        <w:t xml:space="preserve">. A review of reporting of participant recruitment and retention in RCTs in six major journals. </w:t>
      </w:r>
      <w:r w:rsidRPr="008B57C9">
        <w:rPr>
          <w:i/>
          <w:highlight w:val="yellow"/>
        </w:rPr>
        <w:t>Trials</w:t>
      </w:r>
      <w:r w:rsidRPr="008B57C9">
        <w:rPr>
          <w:highlight w:val="yellow"/>
        </w:rPr>
        <w:t xml:space="preserve"> 2009;</w:t>
      </w:r>
      <w:r w:rsidRPr="008B57C9">
        <w:rPr>
          <w:b/>
          <w:highlight w:val="yellow"/>
        </w:rPr>
        <w:t>10</w:t>
      </w:r>
      <w:r w:rsidRPr="008B57C9">
        <w:rPr>
          <w:highlight w:val="yellow"/>
        </w:rPr>
        <w:t>:</w:t>
      </w:r>
      <w:r w:rsidRPr="008B57C9">
        <w:rPr>
          <w:color w:val="auto"/>
          <w:highlight w:val="yellow"/>
        </w:rPr>
        <w:t>52</w:t>
      </w:r>
      <w:r w:rsidRPr="008B57C9">
        <w:rPr>
          <w:highlight w:val="yellow"/>
        </w:rPr>
        <w:t>. https://doi.org/10.1186/1745-6215-10-52</w:t>
      </w:r>
      <w:commentRangeEnd w:id="56"/>
      <w:r>
        <w:rPr>
          <w:rStyle w:val="CommentReference"/>
          <w:rFonts w:ascii="Times New Roman" w:hAnsi="Times New Roman" w:cs="Times New Roman"/>
          <w:color w:val="auto"/>
          <w:lang w:val="en-US"/>
        </w:rPr>
        <w:commentReference w:id="56"/>
      </w:r>
    </w:p>
    <w:p w14:paraId="4D2C8409" w14:textId="27B07D31" w:rsidR="008B57C9" w:rsidRPr="008B57C9" w:rsidRDefault="008B57C9" w:rsidP="008B57C9">
      <w:pPr>
        <w:pStyle w:val="65ReferencesTextstylesTextstyles"/>
        <w:rPr>
          <w:highlight w:val="yellow"/>
        </w:rPr>
      </w:pPr>
      <w:commentRangeStart w:id="57"/>
      <w:r w:rsidRPr="008B57C9">
        <w:rPr>
          <w:highlight w:val="yellow"/>
        </w:rPr>
        <w:t>76.</w:t>
      </w:r>
      <w:r w:rsidRPr="008B57C9">
        <w:rPr>
          <w:highlight w:val="yellow"/>
        </w:rPr>
        <w:tab/>
        <w:t xml:space="preserve">Akl EA, Briel M, You JJ, Sun X, Johnston BC, Busse JW, </w:t>
      </w:r>
      <w:r w:rsidRPr="008B57C9">
        <w:rPr>
          <w:i/>
          <w:highlight w:val="yellow"/>
        </w:rPr>
        <w:t>et al</w:t>
      </w:r>
      <w:r w:rsidRPr="008B57C9">
        <w:rPr>
          <w:highlight w:val="yellow"/>
        </w:rPr>
        <w:t xml:space="preserve">. Potential impact on estimated treatment effects of information lost to follow-up in randomised controlled trials (LOST-IT): systematic review. </w:t>
      </w:r>
      <w:r w:rsidRPr="008B57C9">
        <w:rPr>
          <w:i/>
          <w:highlight w:val="yellow"/>
        </w:rPr>
        <w:t>BMJ</w:t>
      </w:r>
      <w:r w:rsidRPr="008B57C9">
        <w:rPr>
          <w:highlight w:val="yellow"/>
        </w:rPr>
        <w:t xml:space="preserve"> 2012;</w:t>
      </w:r>
      <w:r w:rsidRPr="008B57C9">
        <w:rPr>
          <w:b/>
          <w:highlight w:val="yellow"/>
        </w:rPr>
        <w:t>344</w:t>
      </w:r>
      <w:r w:rsidRPr="008B57C9">
        <w:rPr>
          <w:highlight w:val="yellow"/>
        </w:rPr>
        <w:t>:</w:t>
      </w:r>
      <w:r w:rsidRPr="008B57C9">
        <w:rPr>
          <w:color w:val="auto"/>
          <w:highlight w:val="yellow"/>
        </w:rPr>
        <w:t>e2809</w:t>
      </w:r>
      <w:r w:rsidRPr="008B57C9">
        <w:rPr>
          <w:highlight w:val="yellow"/>
        </w:rPr>
        <w:t>. https://doi.org/10.1136/bmj.e2809</w:t>
      </w:r>
      <w:commentRangeEnd w:id="57"/>
      <w:r>
        <w:rPr>
          <w:rStyle w:val="CommentReference"/>
          <w:rFonts w:ascii="Times New Roman" w:hAnsi="Times New Roman" w:cs="Times New Roman"/>
          <w:color w:val="auto"/>
          <w:lang w:val="en-US"/>
        </w:rPr>
        <w:commentReference w:id="57"/>
      </w:r>
    </w:p>
    <w:p w14:paraId="3642DE2B" w14:textId="38BF7EC4" w:rsidR="008B57C9" w:rsidRPr="008B57C9" w:rsidRDefault="008B57C9" w:rsidP="008B57C9">
      <w:pPr>
        <w:pStyle w:val="65ReferencesTextstylesTextstyles"/>
        <w:rPr>
          <w:highlight w:val="yellow"/>
        </w:rPr>
      </w:pPr>
      <w:commentRangeStart w:id="58"/>
      <w:r w:rsidRPr="008B57C9">
        <w:rPr>
          <w:highlight w:val="yellow"/>
        </w:rPr>
        <w:t>77.</w:t>
      </w:r>
      <w:r w:rsidRPr="008B57C9">
        <w:rPr>
          <w:highlight w:val="yellow"/>
        </w:rPr>
        <w:tab/>
        <w:t xml:space="preserve">Dickson S, Logan J, Hagen S, Stark D, Glazener C, McDonald AM, McPherson G. Reflecting on the methodological challenges of recruiting to a United Kingdom-wide, multi-centre, randomised controlled trial in gynaecology outpatient settings. </w:t>
      </w:r>
      <w:r w:rsidRPr="008B57C9">
        <w:rPr>
          <w:i/>
          <w:highlight w:val="yellow"/>
        </w:rPr>
        <w:t>Trials</w:t>
      </w:r>
      <w:r w:rsidRPr="008B57C9">
        <w:rPr>
          <w:highlight w:val="yellow"/>
        </w:rPr>
        <w:t xml:space="preserve"> 2013;</w:t>
      </w:r>
      <w:r w:rsidRPr="008B57C9">
        <w:rPr>
          <w:b/>
          <w:highlight w:val="yellow"/>
        </w:rPr>
        <w:t>14</w:t>
      </w:r>
      <w:r w:rsidRPr="008B57C9">
        <w:rPr>
          <w:highlight w:val="yellow"/>
        </w:rPr>
        <w:t>:</w:t>
      </w:r>
      <w:r w:rsidRPr="008B57C9">
        <w:rPr>
          <w:color w:val="auto"/>
          <w:highlight w:val="yellow"/>
        </w:rPr>
        <w:t>389</w:t>
      </w:r>
      <w:r w:rsidRPr="008B57C9">
        <w:rPr>
          <w:highlight w:val="yellow"/>
        </w:rPr>
        <w:t>. https://doi.org/10.1186/1745-6215-14-389</w:t>
      </w:r>
      <w:commentRangeEnd w:id="58"/>
      <w:r>
        <w:rPr>
          <w:rStyle w:val="CommentReference"/>
          <w:rFonts w:ascii="Times New Roman" w:hAnsi="Times New Roman" w:cs="Times New Roman"/>
          <w:color w:val="auto"/>
          <w:lang w:val="en-US"/>
        </w:rPr>
        <w:commentReference w:id="58"/>
      </w:r>
    </w:p>
    <w:p w14:paraId="7AB23CC1" w14:textId="256F075C" w:rsidR="008B57C9" w:rsidRPr="008B57C9" w:rsidRDefault="008B57C9" w:rsidP="008B57C9">
      <w:pPr>
        <w:pStyle w:val="65ReferencesTextstylesTextstyles"/>
        <w:rPr>
          <w:highlight w:val="yellow"/>
        </w:rPr>
      </w:pPr>
      <w:commentRangeStart w:id="59"/>
      <w:r w:rsidRPr="008B57C9">
        <w:rPr>
          <w:highlight w:val="yellow"/>
        </w:rPr>
        <w:t>78.</w:t>
      </w:r>
      <w:r w:rsidRPr="008B57C9">
        <w:rPr>
          <w:highlight w:val="yellow"/>
        </w:rPr>
        <w:tab/>
        <w:t xml:space="preserve">Farrell B, Kenyon S, Shakur H. Managing clinical trials. </w:t>
      </w:r>
      <w:r w:rsidRPr="008B57C9">
        <w:rPr>
          <w:i/>
          <w:highlight w:val="yellow"/>
        </w:rPr>
        <w:t>Trials</w:t>
      </w:r>
      <w:r w:rsidRPr="008B57C9">
        <w:rPr>
          <w:highlight w:val="yellow"/>
        </w:rPr>
        <w:t xml:space="preserve"> 2010;</w:t>
      </w:r>
      <w:r w:rsidRPr="008B57C9">
        <w:rPr>
          <w:b/>
          <w:highlight w:val="yellow"/>
        </w:rPr>
        <w:t>11</w:t>
      </w:r>
      <w:r w:rsidRPr="008B57C9">
        <w:rPr>
          <w:highlight w:val="yellow"/>
        </w:rPr>
        <w:t>:</w:t>
      </w:r>
      <w:r w:rsidRPr="008B57C9">
        <w:rPr>
          <w:color w:val="auto"/>
          <w:highlight w:val="yellow"/>
        </w:rPr>
        <w:t>78</w:t>
      </w:r>
      <w:r w:rsidRPr="008B57C9">
        <w:rPr>
          <w:highlight w:val="yellow"/>
        </w:rPr>
        <w:t>. https://doi.org/10.1186/1745-6215-11-78</w:t>
      </w:r>
      <w:commentRangeEnd w:id="59"/>
      <w:r>
        <w:rPr>
          <w:rStyle w:val="CommentReference"/>
          <w:rFonts w:ascii="Times New Roman" w:hAnsi="Times New Roman" w:cs="Times New Roman"/>
          <w:color w:val="auto"/>
          <w:lang w:val="en-US"/>
        </w:rPr>
        <w:commentReference w:id="59"/>
      </w:r>
    </w:p>
    <w:p w14:paraId="390DFCF0" w14:textId="2F7A2C50" w:rsidR="008B57C9" w:rsidRPr="008B57C9" w:rsidRDefault="008B57C9" w:rsidP="008B57C9">
      <w:pPr>
        <w:pStyle w:val="65ReferencesTextstylesTextstyles"/>
        <w:rPr>
          <w:highlight w:val="yellow"/>
        </w:rPr>
      </w:pPr>
      <w:commentRangeStart w:id="60"/>
      <w:r w:rsidRPr="008B57C9">
        <w:rPr>
          <w:highlight w:val="yellow"/>
        </w:rPr>
        <w:t>79.</w:t>
      </w:r>
      <w:r w:rsidRPr="008B57C9">
        <w:rPr>
          <w:highlight w:val="yellow"/>
        </w:rPr>
        <w:tab/>
        <w:t xml:space="preserve">Menon U, Gentry-Maharaj A, Ryan A, Sharma A, Burnell M, Hallett R, </w:t>
      </w:r>
      <w:r w:rsidRPr="008B57C9">
        <w:rPr>
          <w:i/>
          <w:highlight w:val="yellow"/>
        </w:rPr>
        <w:t>et al</w:t>
      </w:r>
      <w:r w:rsidRPr="008B57C9">
        <w:rPr>
          <w:highlight w:val="yellow"/>
        </w:rPr>
        <w:t xml:space="preserve">. Recruitment to multicentre trials – lessons from UKCTOCS: descriptive study. </w:t>
      </w:r>
      <w:r w:rsidRPr="008B57C9">
        <w:rPr>
          <w:i/>
          <w:highlight w:val="yellow"/>
        </w:rPr>
        <w:t>BMJ</w:t>
      </w:r>
      <w:r w:rsidRPr="008B57C9">
        <w:rPr>
          <w:highlight w:val="yellow"/>
        </w:rPr>
        <w:t xml:space="preserve"> 2008;</w:t>
      </w:r>
      <w:r w:rsidRPr="008B57C9">
        <w:rPr>
          <w:b/>
          <w:highlight w:val="yellow"/>
        </w:rPr>
        <w:t>337</w:t>
      </w:r>
      <w:r w:rsidRPr="008B57C9">
        <w:rPr>
          <w:highlight w:val="yellow"/>
        </w:rPr>
        <w:t>:</w:t>
      </w:r>
      <w:r w:rsidRPr="008B57C9">
        <w:rPr>
          <w:color w:val="auto"/>
          <w:highlight w:val="yellow"/>
        </w:rPr>
        <w:t>a2079</w:t>
      </w:r>
      <w:r w:rsidRPr="008B57C9">
        <w:rPr>
          <w:highlight w:val="yellow"/>
        </w:rPr>
        <w:t>. https://doi.org/10.1136/bmj.a2079</w:t>
      </w:r>
      <w:commentRangeEnd w:id="60"/>
      <w:r>
        <w:rPr>
          <w:rStyle w:val="CommentReference"/>
          <w:rFonts w:ascii="Times New Roman" w:hAnsi="Times New Roman" w:cs="Times New Roman"/>
          <w:color w:val="auto"/>
          <w:lang w:val="en-US"/>
        </w:rPr>
        <w:commentReference w:id="60"/>
      </w:r>
    </w:p>
    <w:p w14:paraId="1C0F2B3A" w14:textId="6DCD052D" w:rsidR="008B57C9" w:rsidRPr="008B57C9" w:rsidRDefault="008B57C9" w:rsidP="008B57C9">
      <w:pPr>
        <w:pStyle w:val="65ReferencesTextstylesTextstyles"/>
        <w:rPr>
          <w:highlight w:val="yellow"/>
        </w:rPr>
      </w:pPr>
      <w:commentRangeStart w:id="61"/>
      <w:r w:rsidRPr="008B57C9">
        <w:rPr>
          <w:highlight w:val="yellow"/>
        </w:rPr>
        <w:t>80.</w:t>
      </w:r>
      <w:r w:rsidRPr="008B57C9">
        <w:rPr>
          <w:highlight w:val="yellow"/>
        </w:rPr>
        <w:tab/>
        <w:t xml:space="preserve">Huang GD, Bull J, Johnston McKee K, Mahon E, Harper B, Roberts JN, CTTI Recruitment Project Team. Clinical trials recruitment planning: A proposed framework from the Clinical Trials Transformation Initiative. </w:t>
      </w:r>
      <w:r w:rsidRPr="008B57C9">
        <w:rPr>
          <w:i/>
          <w:highlight w:val="yellow"/>
        </w:rPr>
        <w:t>Contemp Clin Trials</w:t>
      </w:r>
      <w:r w:rsidRPr="008B57C9">
        <w:rPr>
          <w:highlight w:val="yellow"/>
        </w:rPr>
        <w:t xml:space="preserve"> 2018;</w:t>
      </w:r>
      <w:r w:rsidRPr="008B57C9">
        <w:rPr>
          <w:b/>
          <w:highlight w:val="yellow"/>
        </w:rPr>
        <w:t>66</w:t>
      </w:r>
      <w:r w:rsidRPr="008B57C9">
        <w:rPr>
          <w:highlight w:val="yellow"/>
        </w:rPr>
        <w:t>:</w:t>
      </w:r>
      <w:r w:rsidRPr="008B57C9">
        <w:rPr>
          <w:color w:val="auto"/>
          <w:highlight w:val="yellow"/>
        </w:rPr>
        <w:t>74</w:t>
      </w:r>
      <w:r>
        <w:rPr>
          <w:color w:val="00B0F0"/>
          <w:highlight w:val="yellow"/>
        </w:rPr>
        <w:t>–</w:t>
      </w:r>
      <w:r w:rsidRPr="008B57C9">
        <w:rPr>
          <w:color w:val="auto"/>
          <w:highlight w:val="yellow"/>
        </w:rPr>
        <w:t>9</w:t>
      </w:r>
      <w:r w:rsidRPr="008B57C9">
        <w:rPr>
          <w:highlight w:val="yellow"/>
        </w:rPr>
        <w:t>.</w:t>
      </w:r>
      <w:commentRangeEnd w:id="61"/>
      <w:r>
        <w:rPr>
          <w:rStyle w:val="CommentReference"/>
          <w:rFonts w:ascii="Times New Roman" w:hAnsi="Times New Roman" w:cs="Times New Roman"/>
          <w:color w:val="auto"/>
          <w:lang w:val="en-US"/>
        </w:rPr>
        <w:commentReference w:id="61"/>
      </w:r>
    </w:p>
    <w:p w14:paraId="30A7FECB" w14:textId="70C09552" w:rsidR="008B57C9" w:rsidRPr="008B57C9" w:rsidRDefault="008B57C9" w:rsidP="008B57C9">
      <w:pPr>
        <w:pStyle w:val="65ReferencesTextstylesTextstyles"/>
        <w:rPr>
          <w:highlight w:val="yellow"/>
        </w:rPr>
      </w:pPr>
      <w:commentRangeStart w:id="62"/>
      <w:r w:rsidRPr="008B57C9">
        <w:rPr>
          <w:highlight w:val="yellow"/>
        </w:rPr>
        <w:t>81.</w:t>
      </w:r>
      <w:r w:rsidRPr="008B57C9">
        <w:rPr>
          <w:highlight w:val="yellow"/>
        </w:rPr>
        <w:tab/>
        <w:t xml:space="preserve">Galli L, Knight R, Robertson S, Hoile E, Oladapo O, Francis D, Free C. Using marketing theory to inform strategies for recruitment: a recruitment optimisation model and the txt2stop experience. </w:t>
      </w:r>
      <w:r w:rsidRPr="008B57C9">
        <w:rPr>
          <w:i/>
          <w:highlight w:val="yellow"/>
        </w:rPr>
        <w:t>Trials</w:t>
      </w:r>
      <w:r w:rsidRPr="008B57C9">
        <w:rPr>
          <w:highlight w:val="yellow"/>
        </w:rPr>
        <w:t xml:space="preserve"> 2014;</w:t>
      </w:r>
      <w:r w:rsidRPr="008B57C9">
        <w:rPr>
          <w:b/>
          <w:highlight w:val="yellow"/>
        </w:rPr>
        <w:t>15</w:t>
      </w:r>
      <w:r w:rsidRPr="008B57C9">
        <w:rPr>
          <w:highlight w:val="yellow"/>
        </w:rPr>
        <w:t>:</w:t>
      </w:r>
      <w:r w:rsidRPr="008B57C9">
        <w:rPr>
          <w:color w:val="auto"/>
          <w:highlight w:val="yellow"/>
        </w:rPr>
        <w:t>182</w:t>
      </w:r>
      <w:r w:rsidRPr="008B57C9">
        <w:rPr>
          <w:highlight w:val="yellow"/>
        </w:rPr>
        <w:t>. https://doi.org/10.1186/1745-6215-15-182</w:t>
      </w:r>
      <w:commentRangeEnd w:id="62"/>
      <w:r>
        <w:rPr>
          <w:rStyle w:val="CommentReference"/>
          <w:rFonts w:ascii="Times New Roman" w:hAnsi="Times New Roman" w:cs="Times New Roman"/>
          <w:color w:val="auto"/>
          <w:lang w:val="en-US"/>
        </w:rPr>
        <w:commentReference w:id="62"/>
      </w:r>
    </w:p>
    <w:p w14:paraId="411D6348" w14:textId="22D42E7C" w:rsidR="008B57C9" w:rsidRPr="008B57C9" w:rsidRDefault="008B57C9" w:rsidP="008B57C9">
      <w:pPr>
        <w:pStyle w:val="65ReferencesTextstylesTextstyles"/>
      </w:pPr>
      <w:r w:rsidRPr="008B57C9">
        <w:t>82.</w:t>
      </w:r>
      <w:r>
        <w:tab/>
      </w:r>
      <w:r w:rsidR="009C24F9" w:rsidRPr="008B57C9">
        <w:t xml:space="preserve">Erens B, Phelps A, Clifton S, et al. </w:t>
      </w:r>
      <w:r w:rsidRPr="008B57C9">
        <w:rPr>
          <w:i/>
        </w:rPr>
        <w:t>The</w:t>
      </w:r>
      <w:r w:rsidR="009C24F9" w:rsidRPr="008B57C9">
        <w:t xml:space="preserve"> </w:t>
      </w:r>
      <w:r w:rsidRPr="008B57C9">
        <w:rPr>
          <w:i/>
        </w:rPr>
        <w:t>third</w:t>
      </w:r>
      <w:r w:rsidR="009C24F9" w:rsidRPr="008B57C9">
        <w:t xml:space="preserve"> </w:t>
      </w:r>
      <w:r w:rsidRPr="008B57C9">
        <w:rPr>
          <w:i/>
        </w:rPr>
        <w:t>National</w:t>
      </w:r>
      <w:r w:rsidR="009C24F9" w:rsidRPr="008B57C9">
        <w:t xml:space="preserve"> </w:t>
      </w:r>
      <w:r w:rsidRPr="008B57C9">
        <w:rPr>
          <w:i/>
        </w:rPr>
        <w:t>Survey</w:t>
      </w:r>
      <w:r w:rsidR="009C24F9" w:rsidRPr="008B57C9">
        <w:t xml:space="preserve"> </w:t>
      </w:r>
      <w:r w:rsidRPr="008B57C9">
        <w:rPr>
          <w:i/>
        </w:rPr>
        <w:t>of</w:t>
      </w:r>
      <w:r w:rsidR="009C24F9" w:rsidRPr="008B57C9">
        <w:t xml:space="preserve"> </w:t>
      </w:r>
      <w:r w:rsidRPr="008B57C9">
        <w:rPr>
          <w:i/>
        </w:rPr>
        <w:t>Sexual</w:t>
      </w:r>
      <w:r w:rsidR="009C24F9" w:rsidRPr="008B57C9">
        <w:t xml:space="preserve"> </w:t>
      </w:r>
      <w:r w:rsidRPr="008B57C9">
        <w:rPr>
          <w:i/>
        </w:rPr>
        <w:t>Attitudes</w:t>
      </w:r>
      <w:r w:rsidR="009C24F9" w:rsidRPr="008B57C9">
        <w:t xml:space="preserve"> </w:t>
      </w:r>
      <w:r w:rsidRPr="008B57C9">
        <w:rPr>
          <w:i/>
        </w:rPr>
        <w:t>and</w:t>
      </w:r>
      <w:r w:rsidR="009C24F9" w:rsidRPr="008B57C9">
        <w:t xml:space="preserve"> </w:t>
      </w:r>
      <w:r w:rsidRPr="008B57C9">
        <w:rPr>
          <w:i/>
        </w:rPr>
        <w:t>Lifestyles</w:t>
      </w:r>
      <w:r w:rsidR="009C24F9" w:rsidRPr="008B57C9">
        <w:t xml:space="preserve"> (</w:t>
      </w:r>
      <w:r w:rsidRPr="008B57C9">
        <w:rPr>
          <w:i/>
        </w:rPr>
        <w:t>Natsal</w:t>
      </w:r>
      <w:r w:rsidR="009C24F9" w:rsidRPr="008B57C9">
        <w:t>-</w:t>
      </w:r>
      <w:r w:rsidRPr="008B57C9">
        <w:rPr>
          <w:i/>
        </w:rPr>
        <w:t>3</w:t>
      </w:r>
      <w:r w:rsidR="009C24F9" w:rsidRPr="008B57C9">
        <w:t xml:space="preserve">): </w:t>
      </w:r>
      <w:r w:rsidRPr="008B57C9">
        <w:rPr>
          <w:i/>
        </w:rPr>
        <w:t>technical</w:t>
      </w:r>
      <w:r w:rsidR="009C24F9" w:rsidRPr="008B57C9">
        <w:t xml:space="preserve"> </w:t>
      </w:r>
      <w:r w:rsidRPr="008B57C9">
        <w:rPr>
          <w:i/>
        </w:rPr>
        <w:t>report</w:t>
      </w:r>
      <w:r w:rsidR="009C24F9" w:rsidRPr="008B57C9">
        <w:t>. London: National Centre for Social Research; 2013.</w:t>
      </w:r>
    </w:p>
    <w:p w14:paraId="51DA9265" w14:textId="272D55B7" w:rsidR="008B57C9" w:rsidRPr="008B57C9" w:rsidRDefault="008B57C9" w:rsidP="008B57C9">
      <w:pPr>
        <w:pStyle w:val="65ReferencesTextstylesTextstyles"/>
        <w:rPr>
          <w:highlight w:val="yellow"/>
        </w:rPr>
      </w:pPr>
      <w:commentRangeStart w:id="63"/>
      <w:r w:rsidRPr="008B57C9">
        <w:rPr>
          <w:highlight w:val="yellow"/>
        </w:rPr>
        <w:t>83.</w:t>
      </w:r>
      <w:r w:rsidRPr="008B57C9">
        <w:rPr>
          <w:highlight w:val="yellow"/>
        </w:rPr>
        <w:tab/>
        <w:t xml:space="preserve">Macleod J, Salisbury C, Low N, McCarthy A, Sterne JA, Holloway A, </w:t>
      </w:r>
      <w:r w:rsidRPr="008B57C9">
        <w:rPr>
          <w:i/>
          <w:highlight w:val="yellow"/>
        </w:rPr>
        <w:t>et al</w:t>
      </w:r>
      <w:r w:rsidRPr="008B57C9">
        <w:rPr>
          <w:highlight w:val="yellow"/>
        </w:rPr>
        <w:t xml:space="preserve">. Coverage and uptake of systematic postal screening for genital Chlamydia trachomatis and prevalence of infection in the United Kingdom general population: cross sectional study. </w:t>
      </w:r>
      <w:r w:rsidRPr="008B57C9">
        <w:rPr>
          <w:i/>
          <w:highlight w:val="yellow"/>
        </w:rPr>
        <w:t>BMJ</w:t>
      </w:r>
      <w:r w:rsidRPr="008B57C9">
        <w:rPr>
          <w:highlight w:val="yellow"/>
        </w:rPr>
        <w:t xml:space="preserve"> 2005;</w:t>
      </w:r>
      <w:r w:rsidRPr="008B57C9">
        <w:rPr>
          <w:b/>
          <w:highlight w:val="yellow"/>
        </w:rPr>
        <w:t>330</w:t>
      </w:r>
      <w:r w:rsidRPr="008B57C9">
        <w:rPr>
          <w:highlight w:val="yellow"/>
        </w:rPr>
        <w:t>:</w:t>
      </w:r>
      <w:r w:rsidRPr="008B57C9">
        <w:rPr>
          <w:color w:val="auto"/>
          <w:highlight w:val="yellow"/>
        </w:rPr>
        <w:t>940</w:t>
      </w:r>
      <w:r w:rsidRPr="008B57C9">
        <w:rPr>
          <w:highlight w:val="yellow"/>
        </w:rPr>
        <w:t>.</w:t>
      </w:r>
      <w:commentRangeEnd w:id="63"/>
      <w:r>
        <w:rPr>
          <w:rStyle w:val="CommentReference"/>
          <w:rFonts w:ascii="Times New Roman" w:hAnsi="Times New Roman" w:cs="Times New Roman"/>
          <w:color w:val="auto"/>
          <w:lang w:val="en-US"/>
        </w:rPr>
        <w:commentReference w:id="63"/>
      </w:r>
    </w:p>
    <w:p w14:paraId="17744F30" w14:textId="113E08C0" w:rsidR="008B57C9" w:rsidRPr="008B57C9" w:rsidRDefault="008B57C9" w:rsidP="008B57C9">
      <w:pPr>
        <w:pStyle w:val="65ReferencesTextstylesTextstyles"/>
        <w:rPr>
          <w:highlight w:val="yellow"/>
        </w:rPr>
      </w:pPr>
      <w:commentRangeStart w:id="64"/>
      <w:r w:rsidRPr="008B57C9">
        <w:rPr>
          <w:highlight w:val="yellow"/>
        </w:rPr>
        <w:t>84.</w:t>
      </w:r>
      <w:r w:rsidRPr="008B57C9">
        <w:rPr>
          <w:highlight w:val="yellow"/>
        </w:rPr>
        <w:tab/>
        <w:t xml:space="preserve">Bailey JV, Pavlou M, Copas A, McCarthy O, Carswell K, Rait G, </w:t>
      </w:r>
      <w:r w:rsidRPr="008B57C9">
        <w:rPr>
          <w:i/>
          <w:highlight w:val="yellow"/>
        </w:rPr>
        <w:t>et al</w:t>
      </w:r>
      <w:r w:rsidRPr="008B57C9">
        <w:rPr>
          <w:highlight w:val="yellow"/>
        </w:rPr>
        <w:t xml:space="preserve">. The Sexunzipped trial: optimizing the design of online randomized controlled trials. </w:t>
      </w:r>
      <w:r w:rsidRPr="008B57C9">
        <w:rPr>
          <w:i/>
          <w:highlight w:val="yellow"/>
        </w:rPr>
        <w:t>J Med Internet Res</w:t>
      </w:r>
      <w:r w:rsidRPr="008B57C9">
        <w:rPr>
          <w:highlight w:val="yellow"/>
        </w:rPr>
        <w:t xml:space="preserve"> 2013;</w:t>
      </w:r>
      <w:r w:rsidRPr="008B57C9">
        <w:rPr>
          <w:b/>
          <w:highlight w:val="yellow"/>
        </w:rPr>
        <w:t>15</w:t>
      </w:r>
      <w:r w:rsidRPr="008B57C9">
        <w:rPr>
          <w:highlight w:val="yellow"/>
        </w:rPr>
        <w:t>:</w:t>
      </w:r>
      <w:r w:rsidRPr="008B57C9">
        <w:rPr>
          <w:color w:val="auto"/>
          <w:highlight w:val="yellow"/>
        </w:rPr>
        <w:t>e278</w:t>
      </w:r>
      <w:r w:rsidRPr="008B57C9">
        <w:rPr>
          <w:highlight w:val="yellow"/>
        </w:rPr>
        <w:t>. https://doi.org/10.2196/jmir.2668</w:t>
      </w:r>
      <w:commentRangeEnd w:id="64"/>
      <w:r>
        <w:rPr>
          <w:rStyle w:val="CommentReference"/>
          <w:rFonts w:ascii="Times New Roman" w:hAnsi="Times New Roman" w:cs="Times New Roman"/>
          <w:color w:val="auto"/>
          <w:lang w:val="en-US"/>
        </w:rPr>
        <w:commentReference w:id="64"/>
      </w:r>
    </w:p>
    <w:p w14:paraId="036F1B99" w14:textId="13E27B3B" w:rsidR="008B57C9" w:rsidRPr="008B57C9" w:rsidRDefault="008B57C9" w:rsidP="008B57C9">
      <w:pPr>
        <w:pStyle w:val="65ReferencesTextstylesTextstyles"/>
        <w:rPr>
          <w:highlight w:val="yellow"/>
        </w:rPr>
      </w:pPr>
      <w:commentRangeStart w:id="65"/>
      <w:r w:rsidRPr="008B57C9">
        <w:rPr>
          <w:highlight w:val="yellow"/>
        </w:rPr>
        <w:t>85.</w:t>
      </w:r>
      <w:r w:rsidRPr="008B57C9">
        <w:rPr>
          <w:highlight w:val="yellow"/>
        </w:rPr>
        <w:tab/>
        <w:t xml:space="preserve">McCarthy OL, French RS, Baraitser P, Roberts I, Rathod SD, Devries K, </w:t>
      </w:r>
      <w:r w:rsidRPr="008B57C9">
        <w:rPr>
          <w:i/>
          <w:highlight w:val="yellow"/>
        </w:rPr>
        <w:t>et al</w:t>
      </w:r>
      <w:r w:rsidRPr="008B57C9">
        <w:rPr>
          <w:highlight w:val="yellow"/>
        </w:rPr>
        <w:t xml:space="preserve">. Safetxt: a pilot randomised controlled trial of an intervention delivered by mobile phone to increase safer sex behaviours in young people. </w:t>
      </w:r>
      <w:r w:rsidRPr="008B57C9">
        <w:rPr>
          <w:i/>
          <w:highlight w:val="yellow"/>
        </w:rPr>
        <w:t>BMJ Open</w:t>
      </w:r>
      <w:r w:rsidRPr="008B57C9">
        <w:rPr>
          <w:highlight w:val="yellow"/>
        </w:rPr>
        <w:t xml:space="preserve"> 2016;</w:t>
      </w:r>
      <w:r w:rsidRPr="008B57C9">
        <w:rPr>
          <w:b/>
          <w:highlight w:val="yellow"/>
        </w:rPr>
        <w:t>6</w:t>
      </w:r>
      <w:r w:rsidRPr="008B57C9">
        <w:rPr>
          <w:highlight w:val="yellow"/>
        </w:rPr>
        <w:t>:</w:t>
      </w:r>
      <w:r w:rsidRPr="008B57C9">
        <w:rPr>
          <w:color w:val="auto"/>
          <w:highlight w:val="yellow"/>
        </w:rPr>
        <w:t>e013045</w:t>
      </w:r>
      <w:r w:rsidRPr="008B57C9">
        <w:rPr>
          <w:highlight w:val="yellow"/>
        </w:rPr>
        <w:t>. https://doi.org/10.1136/bmjopen-2016-013045</w:t>
      </w:r>
      <w:commentRangeEnd w:id="65"/>
      <w:r>
        <w:rPr>
          <w:rStyle w:val="CommentReference"/>
          <w:rFonts w:ascii="Times New Roman" w:hAnsi="Times New Roman" w:cs="Times New Roman"/>
          <w:color w:val="auto"/>
          <w:lang w:val="en-US"/>
        </w:rPr>
        <w:commentReference w:id="65"/>
      </w:r>
    </w:p>
    <w:p w14:paraId="180194A9" w14:textId="729E32DD" w:rsidR="008B57C9" w:rsidRPr="008B57C9" w:rsidRDefault="008B57C9" w:rsidP="008B57C9">
      <w:pPr>
        <w:pStyle w:val="65ReferencesTextstylesTextstyles"/>
        <w:rPr>
          <w:highlight w:val="yellow"/>
        </w:rPr>
      </w:pPr>
      <w:commentRangeStart w:id="66"/>
      <w:commentRangeStart w:id="67"/>
      <w:r w:rsidRPr="008B57C9">
        <w:rPr>
          <w:highlight w:val="yellow"/>
        </w:rPr>
        <w:t>86.</w:t>
      </w:r>
      <w:r w:rsidRPr="008B57C9">
        <w:rPr>
          <w:highlight w:val="yellow"/>
        </w:rPr>
        <w:tab/>
        <w:t xml:space="preserve">Edwards PJ, Roberts I, Clarke MJ, Diguiseppi C, Wentz R, Kwan I, </w:t>
      </w:r>
      <w:r w:rsidRPr="008B57C9">
        <w:rPr>
          <w:i/>
          <w:highlight w:val="yellow"/>
        </w:rPr>
        <w:t>et al</w:t>
      </w:r>
      <w:r w:rsidRPr="008B57C9">
        <w:rPr>
          <w:highlight w:val="yellow"/>
        </w:rPr>
        <w:t xml:space="preserve">. Methods to increase response to postal and electronic questionnaires. </w:t>
      </w:r>
      <w:r w:rsidRPr="008B57C9">
        <w:rPr>
          <w:i/>
          <w:highlight w:val="yellow"/>
        </w:rPr>
        <w:t>Cochrane Database Syst Rev</w:t>
      </w:r>
      <w:r w:rsidRPr="008B57C9">
        <w:rPr>
          <w:highlight w:val="yellow"/>
        </w:rPr>
        <w:t xml:space="preserve"> 2009;</w:t>
      </w:r>
      <w:r w:rsidRPr="008B57C9">
        <w:rPr>
          <w:b/>
          <w:highlight w:val="yellow"/>
        </w:rPr>
        <w:t>3</w:t>
      </w:r>
      <w:r w:rsidRPr="008B57C9">
        <w:rPr>
          <w:highlight w:val="yellow"/>
        </w:rPr>
        <w:t>:</w:t>
      </w:r>
      <w:r w:rsidRPr="008B57C9">
        <w:rPr>
          <w:color w:val="auto"/>
          <w:highlight w:val="yellow"/>
        </w:rPr>
        <w:t>MR000008</w:t>
      </w:r>
      <w:r w:rsidRPr="008B57C9">
        <w:rPr>
          <w:highlight w:val="yellow"/>
        </w:rPr>
        <w:t>. https://doi.org/10.1002/14651858.MR000008.pub4</w:t>
      </w:r>
      <w:commentRangeEnd w:id="66"/>
      <w:r>
        <w:rPr>
          <w:rStyle w:val="CommentReference"/>
          <w:rFonts w:ascii="Times New Roman" w:hAnsi="Times New Roman" w:cs="Times New Roman"/>
          <w:color w:val="auto"/>
          <w:lang w:val="en-US"/>
        </w:rPr>
        <w:commentReference w:id="66"/>
      </w:r>
      <w:commentRangeEnd w:id="67"/>
      <w:r>
        <w:rPr>
          <w:rStyle w:val="CommentReference"/>
          <w:rFonts w:ascii="Times New Roman" w:hAnsi="Times New Roman" w:cs="Times New Roman"/>
          <w:color w:val="auto"/>
          <w:lang w:val="en-US"/>
        </w:rPr>
        <w:commentReference w:id="67"/>
      </w:r>
    </w:p>
    <w:p w14:paraId="5AADC2AE" w14:textId="3A123D79" w:rsidR="008B57C9" w:rsidRPr="008B57C9" w:rsidRDefault="008B57C9" w:rsidP="008B57C9">
      <w:pPr>
        <w:pStyle w:val="65ReferencesTextstylesTextstyles"/>
        <w:rPr>
          <w:highlight w:val="yellow"/>
        </w:rPr>
      </w:pPr>
      <w:commentRangeStart w:id="68"/>
      <w:r w:rsidRPr="008B57C9">
        <w:rPr>
          <w:highlight w:val="yellow"/>
        </w:rPr>
        <w:t>87.</w:t>
      </w:r>
      <w:r w:rsidRPr="008B57C9">
        <w:rPr>
          <w:highlight w:val="yellow"/>
        </w:rPr>
        <w:tab/>
        <w:t xml:space="preserve">Brueton VC, Tierney JF, Stenning S, Meredith S, Harding S, Nazareth I, Rait G. Strategies </w:t>
      </w:r>
      <w:r w:rsidRPr="008B57C9">
        <w:rPr>
          <w:highlight w:val="yellow"/>
        </w:rPr>
        <w:lastRenderedPageBreak/>
        <w:t xml:space="preserve">to improve retention in randomised trials: a Cochrane systematic review and meta-analysis. </w:t>
      </w:r>
      <w:r w:rsidRPr="008B57C9">
        <w:rPr>
          <w:i/>
          <w:highlight w:val="yellow"/>
        </w:rPr>
        <w:t>BMJ Open</w:t>
      </w:r>
      <w:r w:rsidRPr="008B57C9">
        <w:rPr>
          <w:highlight w:val="yellow"/>
        </w:rPr>
        <w:t xml:space="preserve"> 2014;</w:t>
      </w:r>
      <w:r w:rsidRPr="008B57C9">
        <w:rPr>
          <w:b/>
          <w:highlight w:val="yellow"/>
        </w:rPr>
        <w:t>4</w:t>
      </w:r>
      <w:r w:rsidRPr="008B57C9">
        <w:rPr>
          <w:highlight w:val="yellow"/>
        </w:rPr>
        <w:t>:</w:t>
      </w:r>
      <w:r w:rsidRPr="008B57C9">
        <w:rPr>
          <w:color w:val="auto"/>
          <w:highlight w:val="yellow"/>
        </w:rPr>
        <w:t>e003821</w:t>
      </w:r>
      <w:r w:rsidRPr="008B57C9">
        <w:rPr>
          <w:highlight w:val="yellow"/>
        </w:rPr>
        <w:t>. https://doi.org/10.1136/bmjopen-2013-003821</w:t>
      </w:r>
      <w:commentRangeEnd w:id="68"/>
      <w:r>
        <w:rPr>
          <w:rStyle w:val="CommentReference"/>
          <w:rFonts w:ascii="Times New Roman" w:hAnsi="Times New Roman" w:cs="Times New Roman"/>
          <w:color w:val="auto"/>
          <w:lang w:val="en-US"/>
        </w:rPr>
        <w:commentReference w:id="68"/>
      </w:r>
    </w:p>
    <w:p w14:paraId="696FFBFE" w14:textId="68CD2817" w:rsidR="008B57C9" w:rsidRPr="008B57C9" w:rsidRDefault="008B57C9" w:rsidP="008B57C9">
      <w:pPr>
        <w:pStyle w:val="65ReferencesTextstylesTextstyles"/>
        <w:rPr>
          <w:highlight w:val="yellow"/>
        </w:rPr>
      </w:pPr>
      <w:commentRangeStart w:id="69"/>
      <w:r w:rsidRPr="008B57C9">
        <w:rPr>
          <w:highlight w:val="yellow"/>
        </w:rPr>
        <w:t>88.</w:t>
      </w:r>
      <w:r w:rsidRPr="008B57C9">
        <w:rPr>
          <w:highlight w:val="yellow"/>
        </w:rPr>
        <w:tab/>
        <w:t xml:space="preserve">Arthur G, Nduba V, Forsythe S, Mutemi R, Odhiambo J, Gilks C. Behaviour change in clients of health centre-based voluntary HIV counselling and testing services in Kenya. </w:t>
      </w:r>
      <w:r w:rsidRPr="008B57C9">
        <w:rPr>
          <w:i/>
          <w:highlight w:val="yellow"/>
        </w:rPr>
        <w:t>Sex Transm Infect</w:t>
      </w:r>
      <w:r w:rsidRPr="008B57C9">
        <w:rPr>
          <w:highlight w:val="yellow"/>
        </w:rPr>
        <w:t xml:space="preserve"> 2007;</w:t>
      </w:r>
      <w:r w:rsidRPr="008B57C9">
        <w:rPr>
          <w:b/>
          <w:highlight w:val="yellow"/>
        </w:rPr>
        <w:t>83</w:t>
      </w:r>
      <w:r w:rsidRPr="008B57C9">
        <w:rPr>
          <w:highlight w:val="yellow"/>
        </w:rPr>
        <w:t>:</w:t>
      </w:r>
      <w:r w:rsidRPr="008B57C9">
        <w:rPr>
          <w:color w:val="auto"/>
          <w:highlight w:val="yellow"/>
        </w:rPr>
        <w:t>541</w:t>
      </w:r>
      <w:r w:rsidRPr="008B57C9">
        <w:rPr>
          <w:color w:val="00B0F0"/>
          <w:highlight w:val="yellow"/>
        </w:rPr>
        <w:t>–</w:t>
      </w:r>
      <w:r w:rsidRPr="008B57C9">
        <w:rPr>
          <w:color w:val="auto"/>
          <w:highlight w:val="yellow"/>
        </w:rPr>
        <w:t>6</w:t>
      </w:r>
      <w:r w:rsidRPr="008B57C9">
        <w:rPr>
          <w:highlight w:val="yellow"/>
        </w:rPr>
        <w:t>.</w:t>
      </w:r>
      <w:commentRangeEnd w:id="69"/>
      <w:r>
        <w:rPr>
          <w:rStyle w:val="CommentReference"/>
          <w:rFonts w:ascii="Times New Roman" w:hAnsi="Times New Roman" w:cs="Times New Roman"/>
          <w:color w:val="auto"/>
          <w:lang w:val="en-US"/>
        </w:rPr>
        <w:commentReference w:id="69"/>
      </w:r>
    </w:p>
    <w:p w14:paraId="4DE56501" w14:textId="2187F218" w:rsidR="008B57C9" w:rsidRPr="008B57C9" w:rsidRDefault="008B57C9" w:rsidP="008B57C9">
      <w:pPr>
        <w:pStyle w:val="65ReferencesTextstylesTextstyles"/>
        <w:rPr>
          <w:highlight w:val="yellow"/>
        </w:rPr>
      </w:pPr>
      <w:commentRangeStart w:id="70"/>
      <w:r w:rsidRPr="008B57C9">
        <w:rPr>
          <w:highlight w:val="yellow"/>
        </w:rPr>
        <w:t>89.</w:t>
      </w:r>
      <w:r w:rsidRPr="008B57C9">
        <w:rPr>
          <w:highlight w:val="yellow"/>
        </w:rPr>
        <w:tab/>
        <w:t xml:space="preserve">Fox J, White PJ, Macdonald N, Weber J, McClure M, Fidler S, Ward H. Reductions in HIV transmission risk behaviour following diagnosis of primary HIV infection: a cohort of high-risk men who have sex with men. </w:t>
      </w:r>
      <w:r w:rsidRPr="008B57C9">
        <w:rPr>
          <w:i/>
          <w:highlight w:val="yellow"/>
        </w:rPr>
        <w:t>HIV Med</w:t>
      </w:r>
      <w:r w:rsidRPr="008B57C9">
        <w:rPr>
          <w:highlight w:val="yellow"/>
        </w:rPr>
        <w:t xml:space="preserve"> 2009;</w:t>
      </w:r>
      <w:r w:rsidRPr="008B57C9">
        <w:rPr>
          <w:b/>
          <w:highlight w:val="yellow"/>
        </w:rPr>
        <w:t>10</w:t>
      </w:r>
      <w:r w:rsidRPr="008B57C9">
        <w:rPr>
          <w:highlight w:val="yellow"/>
        </w:rPr>
        <w:t>:</w:t>
      </w:r>
      <w:r w:rsidRPr="008B57C9">
        <w:rPr>
          <w:color w:val="auto"/>
          <w:highlight w:val="yellow"/>
        </w:rPr>
        <w:t>432</w:t>
      </w:r>
      <w:r w:rsidRPr="008B57C9">
        <w:rPr>
          <w:color w:val="00B0F0"/>
          <w:highlight w:val="yellow"/>
        </w:rPr>
        <w:t>–</w:t>
      </w:r>
      <w:r w:rsidRPr="008B57C9">
        <w:rPr>
          <w:color w:val="auto"/>
          <w:highlight w:val="yellow"/>
        </w:rPr>
        <w:t>8</w:t>
      </w:r>
      <w:r w:rsidRPr="008B57C9">
        <w:rPr>
          <w:highlight w:val="yellow"/>
        </w:rPr>
        <w:t>. https://doi.org/10.1111/j.1468-1293.2009.00708.x</w:t>
      </w:r>
      <w:commentRangeEnd w:id="70"/>
      <w:r>
        <w:rPr>
          <w:rStyle w:val="CommentReference"/>
          <w:rFonts w:ascii="Times New Roman" w:hAnsi="Times New Roman" w:cs="Times New Roman"/>
          <w:color w:val="auto"/>
          <w:lang w:val="en-US"/>
        </w:rPr>
        <w:commentReference w:id="70"/>
      </w:r>
    </w:p>
    <w:p w14:paraId="087B29A6" w14:textId="6F56B753" w:rsidR="008B57C9" w:rsidRPr="008B57C9" w:rsidRDefault="008B57C9" w:rsidP="008B57C9">
      <w:pPr>
        <w:pStyle w:val="65ReferencesTextstylesTextstyles"/>
      </w:pPr>
      <w:r w:rsidRPr="008B57C9">
        <w:t>90.</w:t>
      </w:r>
      <w:r>
        <w:tab/>
      </w:r>
      <w:r w:rsidR="009C24F9" w:rsidRPr="008B57C9">
        <w:t>Payn B, Tanfer K, Billy JO, Grady WR. Men</w:t>
      </w:r>
      <w:r w:rsidRPr="008B57C9">
        <w:t>’</w:t>
      </w:r>
      <w:r w:rsidR="009C24F9" w:rsidRPr="008B57C9">
        <w:t xml:space="preserve">s behavior change following infection with a sexually transmitted disease. </w:t>
      </w:r>
      <w:r w:rsidRPr="008B57C9">
        <w:rPr>
          <w:i/>
        </w:rPr>
        <w:t>Fam</w:t>
      </w:r>
      <w:r w:rsidR="009C24F9" w:rsidRPr="008B57C9">
        <w:t xml:space="preserve"> </w:t>
      </w:r>
      <w:r w:rsidRPr="008B57C9">
        <w:rPr>
          <w:i/>
        </w:rPr>
        <w:t>Plann</w:t>
      </w:r>
      <w:r w:rsidR="009C24F9" w:rsidRPr="008B57C9">
        <w:t xml:space="preserve"> </w:t>
      </w:r>
      <w:r w:rsidRPr="008B57C9">
        <w:rPr>
          <w:i/>
        </w:rPr>
        <w:t>Perspect</w:t>
      </w:r>
      <w:r w:rsidR="009C24F9" w:rsidRPr="008B57C9">
        <w:t xml:space="preserve"> 1997;</w:t>
      </w:r>
      <w:r w:rsidRPr="008B57C9">
        <w:rPr>
          <w:b/>
        </w:rPr>
        <w:t>29</w:t>
      </w:r>
      <w:r w:rsidR="009C24F9" w:rsidRPr="008B57C9">
        <w:t>:152-7.</w:t>
      </w:r>
    </w:p>
    <w:p w14:paraId="3A1F70DF" w14:textId="32D8576D" w:rsidR="008B57C9" w:rsidRPr="008B57C9" w:rsidRDefault="008B57C9" w:rsidP="008B57C9">
      <w:pPr>
        <w:pStyle w:val="65ReferencesTextstylesTextstyles"/>
      </w:pPr>
      <w:r w:rsidRPr="008B57C9">
        <w:t>91.</w:t>
      </w:r>
      <w:r>
        <w:tab/>
      </w:r>
      <w:r w:rsidR="009C24F9" w:rsidRPr="008B57C9">
        <w:t xml:space="preserve">Mitchell H, Allen H, Sonubi T, Kuyumdzhieva G, Harb A, Shah A, </w:t>
      </w:r>
      <w:r w:rsidRPr="008B57C9">
        <w:rPr>
          <w:i/>
        </w:rPr>
        <w:t>et</w:t>
      </w:r>
      <w:r w:rsidR="009C24F9" w:rsidRPr="008B57C9">
        <w:t xml:space="preserve"> </w:t>
      </w:r>
      <w:r w:rsidRPr="008B57C9">
        <w:rPr>
          <w:i/>
        </w:rPr>
        <w:t>al</w:t>
      </w:r>
      <w:r w:rsidR="009C24F9" w:rsidRPr="008B57C9">
        <w:t>. Sexually transmitted infections and screening for chlamydia in England, 2019. 2020.</w:t>
      </w:r>
    </w:p>
    <w:p w14:paraId="64089554" w14:textId="775F403B" w:rsidR="008B57C9" w:rsidRPr="008B57C9" w:rsidRDefault="008B57C9" w:rsidP="008B57C9">
      <w:pPr>
        <w:pStyle w:val="65ReferencesTextstylesTextstyles"/>
        <w:rPr>
          <w:highlight w:val="yellow"/>
        </w:rPr>
      </w:pPr>
      <w:commentRangeStart w:id="71"/>
      <w:r w:rsidRPr="008B57C9">
        <w:rPr>
          <w:highlight w:val="yellow"/>
        </w:rPr>
        <w:t>92.</w:t>
      </w:r>
      <w:r w:rsidRPr="008B57C9">
        <w:rPr>
          <w:highlight w:val="yellow"/>
        </w:rPr>
        <w:tab/>
        <w:t xml:space="preserve">Althaus CL, Turner KM, Mercer CH, Auguste P, Roberts TE, Bell G, </w:t>
      </w:r>
      <w:r w:rsidRPr="008B57C9">
        <w:rPr>
          <w:i/>
          <w:highlight w:val="yellow"/>
        </w:rPr>
        <w:t>et al</w:t>
      </w:r>
      <w:r w:rsidRPr="008B57C9">
        <w:rPr>
          <w:highlight w:val="yellow"/>
        </w:rPr>
        <w:t xml:space="preserve">. Effectiveness and cost-effectiveness of traditional and new partner notification technologies for curable sexually transmitted infections: observational study, systematic reviews and mathematical modelling. </w:t>
      </w:r>
      <w:r w:rsidRPr="008B57C9">
        <w:rPr>
          <w:i/>
          <w:highlight w:val="yellow"/>
        </w:rPr>
        <w:t>Health Technol Assess</w:t>
      </w:r>
      <w:r w:rsidRPr="008B57C9">
        <w:rPr>
          <w:highlight w:val="yellow"/>
        </w:rPr>
        <w:t xml:space="preserve"> 2014;</w:t>
      </w:r>
      <w:r w:rsidRPr="008B57C9">
        <w:rPr>
          <w:b/>
          <w:highlight w:val="yellow"/>
        </w:rPr>
        <w:t>18</w:t>
      </w:r>
      <w:r w:rsidRPr="008B57C9">
        <w:rPr>
          <w:highlight w:val="yellow"/>
        </w:rPr>
        <w:t>(2). https://doi.org/10.3310/hta18020</w:t>
      </w:r>
      <w:commentRangeEnd w:id="71"/>
      <w:r>
        <w:rPr>
          <w:rStyle w:val="CommentReference"/>
          <w:rFonts w:ascii="Times New Roman" w:hAnsi="Times New Roman" w:cs="Times New Roman"/>
          <w:color w:val="auto"/>
          <w:lang w:val="en-US"/>
        </w:rPr>
        <w:commentReference w:id="71"/>
      </w:r>
    </w:p>
    <w:p w14:paraId="21AB3ABD" w14:textId="1C301C82" w:rsidR="008B57C9" w:rsidRPr="008B57C9" w:rsidRDefault="008B57C9" w:rsidP="008B57C9">
      <w:pPr>
        <w:pStyle w:val="65ReferencesTextstylesTextstyles"/>
        <w:rPr>
          <w:highlight w:val="yellow"/>
        </w:rPr>
      </w:pPr>
      <w:commentRangeStart w:id="72"/>
      <w:r w:rsidRPr="008B57C9">
        <w:rPr>
          <w:highlight w:val="yellow"/>
        </w:rPr>
        <w:t>93.</w:t>
      </w:r>
      <w:r w:rsidRPr="008B57C9">
        <w:rPr>
          <w:highlight w:val="yellow"/>
        </w:rPr>
        <w:tab/>
        <w:t xml:space="preserve">Farley TA, Cohen DA, Elkins W. Asymptomatic sexually transmitted diseases: the case for screening. </w:t>
      </w:r>
      <w:r w:rsidRPr="008B57C9">
        <w:rPr>
          <w:i/>
          <w:highlight w:val="yellow"/>
        </w:rPr>
        <w:t>Prev Med</w:t>
      </w:r>
      <w:r w:rsidRPr="008B57C9">
        <w:rPr>
          <w:highlight w:val="yellow"/>
        </w:rPr>
        <w:t xml:space="preserve"> 2003;</w:t>
      </w:r>
      <w:r w:rsidRPr="008B57C9">
        <w:rPr>
          <w:b/>
          <w:highlight w:val="yellow"/>
        </w:rPr>
        <w:t>36</w:t>
      </w:r>
      <w:r w:rsidRPr="008B57C9">
        <w:rPr>
          <w:highlight w:val="yellow"/>
        </w:rPr>
        <w:t>:</w:t>
      </w:r>
      <w:r w:rsidRPr="008B57C9">
        <w:rPr>
          <w:color w:val="auto"/>
          <w:highlight w:val="yellow"/>
        </w:rPr>
        <w:t>502</w:t>
      </w:r>
      <w:r w:rsidRPr="008B57C9">
        <w:rPr>
          <w:color w:val="00B0F0"/>
          <w:highlight w:val="yellow"/>
        </w:rPr>
        <w:t>–</w:t>
      </w:r>
      <w:r w:rsidRPr="008B57C9">
        <w:rPr>
          <w:color w:val="auto"/>
          <w:highlight w:val="yellow"/>
        </w:rPr>
        <w:t>9</w:t>
      </w:r>
      <w:r w:rsidRPr="008B57C9">
        <w:rPr>
          <w:highlight w:val="yellow"/>
        </w:rPr>
        <w:t>.</w:t>
      </w:r>
      <w:commentRangeEnd w:id="72"/>
      <w:r>
        <w:rPr>
          <w:rStyle w:val="CommentReference"/>
          <w:rFonts w:ascii="Times New Roman" w:hAnsi="Times New Roman" w:cs="Times New Roman"/>
          <w:color w:val="auto"/>
          <w:lang w:val="en-US"/>
        </w:rPr>
        <w:commentReference w:id="72"/>
      </w:r>
    </w:p>
    <w:p w14:paraId="77574156" w14:textId="57D17076" w:rsidR="008B57C9" w:rsidRPr="008B57C9" w:rsidRDefault="008B57C9" w:rsidP="008B57C9">
      <w:pPr>
        <w:pStyle w:val="65ReferencesTextstylesTextstyles"/>
      </w:pPr>
      <w:r w:rsidRPr="008B57C9">
        <w:t>94.</w:t>
      </w:r>
      <w:r>
        <w:tab/>
      </w:r>
      <w:r w:rsidR="009C24F9" w:rsidRPr="008B57C9">
        <w:t>Institute of Medicine. Vaccines for the 21st Century: A Tool for Decisionmaking. In:Washington: National Academy Press; 1999.</w:t>
      </w:r>
    </w:p>
    <w:p w14:paraId="1F4A6906" w14:textId="7CC2717A" w:rsidR="008B57C9" w:rsidRPr="008B57C9" w:rsidRDefault="008B57C9" w:rsidP="008B57C9">
      <w:pPr>
        <w:pStyle w:val="65ReferencesTextstylesTextstyles"/>
        <w:rPr>
          <w:highlight w:val="yellow"/>
        </w:rPr>
      </w:pPr>
      <w:commentRangeStart w:id="73"/>
      <w:r w:rsidRPr="008B57C9">
        <w:rPr>
          <w:highlight w:val="yellow"/>
        </w:rPr>
        <w:t>95.</w:t>
      </w:r>
      <w:r w:rsidRPr="008B57C9">
        <w:rPr>
          <w:highlight w:val="yellow"/>
        </w:rPr>
        <w:tab/>
        <w:t xml:space="preserve">Satterwhite CL, Torrone E, Meites E, Dunne EF, Mahajan R, Ocfemia MC, </w:t>
      </w:r>
      <w:r w:rsidRPr="008B57C9">
        <w:rPr>
          <w:i/>
          <w:highlight w:val="yellow"/>
        </w:rPr>
        <w:t>et al</w:t>
      </w:r>
      <w:r w:rsidRPr="008B57C9">
        <w:rPr>
          <w:highlight w:val="yellow"/>
        </w:rPr>
        <w:t xml:space="preserve">. Sexually transmitted infections among US women and men: prevalence and incidence estimates, 2008. </w:t>
      </w:r>
      <w:r w:rsidRPr="008B57C9">
        <w:rPr>
          <w:i/>
          <w:highlight w:val="yellow"/>
        </w:rPr>
        <w:t>Sex Transm Dis</w:t>
      </w:r>
      <w:r w:rsidRPr="008B57C9">
        <w:rPr>
          <w:highlight w:val="yellow"/>
        </w:rPr>
        <w:t xml:space="preserve"> 2013;</w:t>
      </w:r>
      <w:r w:rsidRPr="008B57C9">
        <w:rPr>
          <w:b/>
          <w:highlight w:val="yellow"/>
        </w:rPr>
        <w:t>40</w:t>
      </w:r>
      <w:r w:rsidRPr="008B57C9">
        <w:rPr>
          <w:highlight w:val="yellow"/>
        </w:rPr>
        <w:t>:</w:t>
      </w:r>
      <w:r w:rsidRPr="008B57C9">
        <w:rPr>
          <w:color w:val="auto"/>
          <w:highlight w:val="yellow"/>
        </w:rPr>
        <w:t>187</w:t>
      </w:r>
      <w:r w:rsidRPr="008B57C9">
        <w:rPr>
          <w:color w:val="00B0F0"/>
          <w:highlight w:val="yellow"/>
        </w:rPr>
        <w:t>–</w:t>
      </w:r>
      <w:r w:rsidRPr="008B57C9">
        <w:rPr>
          <w:color w:val="auto"/>
          <w:highlight w:val="yellow"/>
        </w:rPr>
        <w:t>93</w:t>
      </w:r>
      <w:r w:rsidRPr="008B57C9">
        <w:rPr>
          <w:highlight w:val="yellow"/>
        </w:rPr>
        <w:t>. https://doi.org/10.1097/OLQ.0b013e318286bb53</w:t>
      </w:r>
      <w:commentRangeEnd w:id="73"/>
      <w:r>
        <w:rPr>
          <w:rStyle w:val="CommentReference"/>
          <w:rFonts w:ascii="Times New Roman" w:hAnsi="Times New Roman" w:cs="Times New Roman"/>
          <w:color w:val="auto"/>
          <w:lang w:val="en-US"/>
        </w:rPr>
        <w:commentReference w:id="73"/>
      </w:r>
    </w:p>
    <w:p w14:paraId="29CB0160" w14:textId="4A8855BF" w:rsidR="008B57C9" w:rsidRPr="008B57C9" w:rsidRDefault="008B57C9" w:rsidP="008B57C9">
      <w:pPr>
        <w:pStyle w:val="65ReferencesTextstylesTextstyles"/>
        <w:rPr>
          <w:highlight w:val="yellow"/>
        </w:rPr>
      </w:pPr>
      <w:commentRangeStart w:id="74"/>
      <w:r w:rsidRPr="008B57C9">
        <w:rPr>
          <w:highlight w:val="yellow"/>
        </w:rPr>
        <w:t>96.</w:t>
      </w:r>
      <w:r w:rsidRPr="008B57C9">
        <w:rPr>
          <w:highlight w:val="yellow"/>
        </w:rPr>
        <w:tab/>
        <w:t xml:space="preserve">Price MJ, Ades AE, De Angelis D, Welton NJ, Macleod J, Soldan K, </w:t>
      </w:r>
      <w:r w:rsidRPr="008B57C9">
        <w:rPr>
          <w:i/>
          <w:highlight w:val="yellow"/>
        </w:rPr>
        <w:t>et al</w:t>
      </w:r>
      <w:r w:rsidRPr="008B57C9">
        <w:rPr>
          <w:highlight w:val="yellow"/>
        </w:rPr>
        <w:t xml:space="preserve">. Risk of pelvic inflammatory disease following Chlamydia trachomatis infection: analysis of prospective studies with a multistate model. </w:t>
      </w:r>
      <w:r w:rsidRPr="008B57C9">
        <w:rPr>
          <w:i/>
          <w:highlight w:val="yellow"/>
        </w:rPr>
        <w:t>Am J Epidemiol</w:t>
      </w:r>
      <w:r w:rsidRPr="008B57C9">
        <w:rPr>
          <w:highlight w:val="yellow"/>
        </w:rPr>
        <w:t xml:space="preserve"> 2013;</w:t>
      </w:r>
      <w:r w:rsidRPr="008B57C9">
        <w:rPr>
          <w:b/>
          <w:highlight w:val="yellow"/>
        </w:rPr>
        <w:t>178</w:t>
      </w:r>
      <w:r w:rsidRPr="008B57C9">
        <w:rPr>
          <w:highlight w:val="yellow"/>
        </w:rPr>
        <w:t>:</w:t>
      </w:r>
      <w:r w:rsidRPr="008B57C9">
        <w:rPr>
          <w:color w:val="auto"/>
          <w:highlight w:val="yellow"/>
        </w:rPr>
        <w:t>484</w:t>
      </w:r>
      <w:r w:rsidRPr="008B57C9">
        <w:rPr>
          <w:color w:val="00B0F0"/>
          <w:highlight w:val="yellow"/>
        </w:rPr>
        <w:t>–</w:t>
      </w:r>
      <w:r w:rsidRPr="008B57C9">
        <w:rPr>
          <w:color w:val="auto"/>
          <w:highlight w:val="yellow"/>
        </w:rPr>
        <w:t>92</w:t>
      </w:r>
      <w:r w:rsidRPr="008B57C9">
        <w:rPr>
          <w:highlight w:val="yellow"/>
        </w:rPr>
        <w:t>. https://doi.org/10.1093/aje/kws583</w:t>
      </w:r>
      <w:commentRangeEnd w:id="74"/>
      <w:r>
        <w:rPr>
          <w:rStyle w:val="CommentReference"/>
          <w:rFonts w:ascii="Times New Roman" w:hAnsi="Times New Roman" w:cs="Times New Roman"/>
          <w:color w:val="auto"/>
          <w:lang w:val="en-US"/>
        </w:rPr>
        <w:commentReference w:id="74"/>
      </w:r>
    </w:p>
    <w:p w14:paraId="6C9002AB" w14:textId="6B4E671C" w:rsidR="008B57C9" w:rsidRPr="008B57C9" w:rsidRDefault="008B57C9" w:rsidP="008B57C9">
      <w:pPr>
        <w:pStyle w:val="65ReferencesTextstylesTextstyles"/>
        <w:rPr>
          <w:highlight w:val="yellow"/>
        </w:rPr>
      </w:pPr>
      <w:commentRangeStart w:id="75"/>
      <w:r w:rsidRPr="008B57C9">
        <w:rPr>
          <w:highlight w:val="yellow"/>
        </w:rPr>
        <w:t>97.</w:t>
      </w:r>
      <w:r w:rsidRPr="008B57C9">
        <w:rPr>
          <w:highlight w:val="yellow"/>
        </w:rPr>
        <w:tab/>
        <w:t xml:space="preserve">Yeh JM, Hook EW, Goldie SJ. A refined estimate of the average lifetime cost of pelvic inflammatory disease. </w:t>
      </w:r>
      <w:r w:rsidRPr="008B57C9">
        <w:rPr>
          <w:i/>
          <w:highlight w:val="yellow"/>
        </w:rPr>
        <w:t>Sex Transm Dis</w:t>
      </w:r>
      <w:r w:rsidRPr="008B57C9">
        <w:rPr>
          <w:highlight w:val="yellow"/>
        </w:rPr>
        <w:t xml:space="preserve"> 2003;</w:t>
      </w:r>
      <w:r w:rsidRPr="008B57C9">
        <w:rPr>
          <w:b/>
          <w:highlight w:val="yellow"/>
        </w:rPr>
        <w:t>30</w:t>
      </w:r>
      <w:r w:rsidRPr="008B57C9">
        <w:rPr>
          <w:highlight w:val="yellow"/>
        </w:rPr>
        <w:t>:</w:t>
      </w:r>
      <w:r w:rsidRPr="008B57C9">
        <w:rPr>
          <w:color w:val="auto"/>
          <w:highlight w:val="yellow"/>
        </w:rPr>
        <w:t>369</w:t>
      </w:r>
      <w:r w:rsidRPr="008B57C9">
        <w:rPr>
          <w:color w:val="00B0F0"/>
          <w:highlight w:val="yellow"/>
        </w:rPr>
        <w:t>–</w:t>
      </w:r>
      <w:r w:rsidRPr="008B57C9">
        <w:rPr>
          <w:color w:val="auto"/>
          <w:highlight w:val="yellow"/>
        </w:rPr>
        <w:t>78</w:t>
      </w:r>
      <w:r w:rsidRPr="008B57C9">
        <w:rPr>
          <w:highlight w:val="yellow"/>
        </w:rPr>
        <w:t>. https://doi.org/10.1097/00007435-200305000-00001</w:t>
      </w:r>
      <w:commentRangeEnd w:id="75"/>
      <w:r>
        <w:rPr>
          <w:rStyle w:val="CommentReference"/>
          <w:rFonts w:ascii="Times New Roman" w:hAnsi="Times New Roman" w:cs="Times New Roman"/>
          <w:color w:val="auto"/>
          <w:lang w:val="en-US"/>
        </w:rPr>
        <w:commentReference w:id="75"/>
      </w:r>
    </w:p>
    <w:p w14:paraId="50F1E4E7" w14:textId="212B8272" w:rsidR="008B57C9" w:rsidRPr="008B57C9" w:rsidRDefault="008B57C9" w:rsidP="008B57C9">
      <w:pPr>
        <w:pStyle w:val="65ReferencesTextstylesTextstyles"/>
      </w:pPr>
      <w:r w:rsidRPr="008B57C9">
        <w:t>98.</w:t>
      </w:r>
      <w:r>
        <w:tab/>
      </w:r>
      <w:r w:rsidR="009C24F9" w:rsidRPr="008B57C9">
        <w:t xml:space="preserve">Low N, Egger M, Sterne JA, Harbord RM, Ibrahim F, Lindblom B, </w:t>
      </w:r>
      <w:r w:rsidRPr="008B57C9">
        <w:rPr>
          <w:i/>
        </w:rPr>
        <w:t>et</w:t>
      </w:r>
      <w:r w:rsidR="009C24F9" w:rsidRPr="008B57C9">
        <w:t xml:space="preserve"> </w:t>
      </w:r>
      <w:r w:rsidRPr="008B57C9">
        <w:rPr>
          <w:i/>
        </w:rPr>
        <w:t>al</w:t>
      </w:r>
      <w:r w:rsidR="009C24F9" w:rsidRPr="008B57C9">
        <w:t>. Incidence of severe reproductive tract complications associated with diagnosed genital chlamydial infection: the Uppsala Women</w:t>
      </w:r>
      <w:r w:rsidRPr="008B57C9">
        <w:t>’</w:t>
      </w:r>
      <w:r w:rsidR="009C24F9" w:rsidRPr="008B57C9">
        <w:t xml:space="preserve">s Cohort Study. </w:t>
      </w:r>
      <w:r w:rsidRPr="008B57C9">
        <w:rPr>
          <w:i/>
        </w:rPr>
        <w:t>Sex</w:t>
      </w:r>
      <w:r w:rsidR="009C24F9" w:rsidRPr="008B57C9">
        <w:t xml:space="preserve"> </w:t>
      </w:r>
      <w:r w:rsidRPr="008B57C9">
        <w:rPr>
          <w:i/>
        </w:rPr>
        <w:t>Transm</w:t>
      </w:r>
      <w:r w:rsidR="009C24F9" w:rsidRPr="008B57C9">
        <w:t xml:space="preserve"> </w:t>
      </w:r>
      <w:r w:rsidRPr="008B57C9">
        <w:rPr>
          <w:i/>
        </w:rPr>
        <w:t>Infect</w:t>
      </w:r>
      <w:r w:rsidR="009C24F9" w:rsidRPr="008B57C9">
        <w:t xml:space="preserve"> 2006;</w:t>
      </w:r>
      <w:r w:rsidRPr="008B57C9">
        <w:rPr>
          <w:b/>
        </w:rPr>
        <w:t>82</w:t>
      </w:r>
      <w:r w:rsidR="009C24F9" w:rsidRPr="008B57C9">
        <w:t>:212-8. https://doi.org/10.1136/sti.2005.017186</w:t>
      </w:r>
    </w:p>
    <w:p w14:paraId="22A88D86" w14:textId="39D69E80" w:rsidR="008B57C9" w:rsidRPr="008B57C9" w:rsidRDefault="008B57C9" w:rsidP="008B57C9">
      <w:pPr>
        <w:pStyle w:val="65ReferencesTextstylesTextstyles"/>
        <w:rPr>
          <w:highlight w:val="yellow"/>
        </w:rPr>
      </w:pPr>
      <w:commentRangeStart w:id="76"/>
      <w:r w:rsidRPr="008B57C9">
        <w:rPr>
          <w:highlight w:val="yellow"/>
        </w:rPr>
        <w:t>99.</w:t>
      </w:r>
      <w:r w:rsidRPr="008B57C9">
        <w:rPr>
          <w:highlight w:val="yellow"/>
        </w:rPr>
        <w:tab/>
        <w:t xml:space="preserve">Adams EJ, Ehrlich A, Turner KM, Shah K, Macleod J, Goldenberg S, </w:t>
      </w:r>
      <w:r w:rsidRPr="008B57C9">
        <w:rPr>
          <w:i/>
          <w:highlight w:val="yellow"/>
        </w:rPr>
        <w:t>et al</w:t>
      </w:r>
      <w:r w:rsidRPr="008B57C9">
        <w:rPr>
          <w:highlight w:val="yellow"/>
        </w:rPr>
        <w:t xml:space="preserve">. Mapping patient pathways and estimating resource use for point of care versus standard testing and treatment of chlamydia and gonorrhoea in genitourinary medicine clinics in the UK. </w:t>
      </w:r>
      <w:r w:rsidRPr="008B57C9">
        <w:rPr>
          <w:i/>
          <w:highlight w:val="yellow"/>
        </w:rPr>
        <w:t>BMJ Open</w:t>
      </w:r>
      <w:r w:rsidRPr="008B57C9">
        <w:rPr>
          <w:highlight w:val="yellow"/>
        </w:rPr>
        <w:t xml:space="preserve"> 2014;</w:t>
      </w:r>
      <w:r w:rsidRPr="008B57C9">
        <w:rPr>
          <w:b/>
          <w:highlight w:val="yellow"/>
        </w:rPr>
        <w:t>4</w:t>
      </w:r>
      <w:r w:rsidRPr="008B57C9">
        <w:rPr>
          <w:highlight w:val="yellow"/>
        </w:rPr>
        <w:t>:</w:t>
      </w:r>
      <w:r w:rsidRPr="008B57C9">
        <w:rPr>
          <w:color w:val="auto"/>
          <w:highlight w:val="yellow"/>
        </w:rPr>
        <w:t>e005322</w:t>
      </w:r>
      <w:r w:rsidRPr="008B57C9">
        <w:rPr>
          <w:highlight w:val="yellow"/>
        </w:rPr>
        <w:t>. https://doi.org/10.1136/bmjopen-2014-005322</w:t>
      </w:r>
      <w:commentRangeEnd w:id="76"/>
      <w:r>
        <w:rPr>
          <w:rStyle w:val="CommentReference"/>
          <w:rFonts w:ascii="Times New Roman" w:hAnsi="Times New Roman" w:cs="Times New Roman"/>
          <w:color w:val="auto"/>
          <w:lang w:val="en-US"/>
        </w:rPr>
        <w:commentReference w:id="76"/>
      </w:r>
    </w:p>
    <w:p w14:paraId="32EBDD9A" w14:textId="798B5BC1" w:rsidR="008B57C9" w:rsidRPr="008B57C9" w:rsidRDefault="008B57C9" w:rsidP="008B57C9">
      <w:pPr>
        <w:pStyle w:val="65ReferencesTextstylesTextstyles"/>
        <w:rPr>
          <w:highlight w:val="yellow"/>
        </w:rPr>
      </w:pPr>
      <w:commentRangeStart w:id="77"/>
      <w:r w:rsidRPr="008B57C9">
        <w:rPr>
          <w:highlight w:val="yellow"/>
        </w:rPr>
        <w:t>100.</w:t>
      </w:r>
      <w:r w:rsidRPr="008B57C9">
        <w:rPr>
          <w:highlight w:val="yellow"/>
        </w:rPr>
        <w:tab/>
        <w:t xml:space="preserve">Jackson LJ, Auguste P, Low N, Roberts TE. Valuing the health states associated with Chlamydia trachomatis infections and their sequelae: a systematic review of economic evaluations and primary studies. </w:t>
      </w:r>
      <w:r w:rsidRPr="008B57C9">
        <w:rPr>
          <w:i/>
          <w:highlight w:val="yellow"/>
        </w:rPr>
        <w:t>Value Health</w:t>
      </w:r>
      <w:r w:rsidRPr="008B57C9">
        <w:rPr>
          <w:highlight w:val="yellow"/>
        </w:rPr>
        <w:t xml:space="preserve"> 2014;</w:t>
      </w:r>
      <w:r w:rsidRPr="008B57C9">
        <w:rPr>
          <w:b/>
          <w:highlight w:val="yellow"/>
        </w:rPr>
        <w:t>17</w:t>
      </w:r>
      <w:r w:rsidRPr="008B57C9">
        <w:rPr>
          <w:highlight w:val="yellow"/>
        </w:rPr>
        <w:t>:</w:t>
      </w:r>
      <w:r w:rsidRPr="008B57C9">
        <w:rPr>
          <w:color w:val="auto"/>
          <w:highlight w:val="yellow"/>
        </w:rPr>
        <w:t>116</w:t>
      </w:r>
      <w:r w:rsidRPr="008B57C9">
        <w:rPr>
          <w:color w:val="00B0F0"/>
          <w:highlight w:val="yellow"/>
        </w:rPr>
        <w:t>–</w:t>
      </w:r>
      <w:r w:rsidRPr="008B57C9">
        <w:rPr>
          <w:color w:val="auto"/>
          <w:highlight w:val="yellow"/>
        </w:rPr>
        <w:t>30</w:t>
      </w:r>
      <w:r w:rsidRPr="008B57C9">
        <w:rPr>
          <w:highlight w:val="yellow"/>
        </w:rPr>
        <w:t>. https://doi.org/10.1016/j.jval.2013.10.005</w:t>
      </w:r>
      <w:commentRangeEnd w:id="77"/>
      <w:r>
        <w:rPr>
          <w:rStyle w:val="CommentReference"/>
          <w:rFonts w:ascii="Times New Roman" w:hAnsi="Times New Roman" w:cs="Times New Roman"/>
          <w:color w:val="auto"/>
          <w:lang w:val="en-US"/>
        </w:rPr>
        <w:commentReference w:id="77"/>
      </w:r>
    </w:p>
    <w:p w14:paraId="02A30F5B" w14:textId="724BF159" w:rsidR="008B57C9" w:rsidRPr="008B57C9" w:rsidRDefault="008B57C9" w:rsidP="008B57C9">
      <w:pPr>
        <w:pStyle w:val="65ReferencesTextstylesTextstyles"/>
        <w:rPr>
          <w:highlight w:val="yellow"/>
        </w:rPr>
      </w:pPr>
      <w:commentRangeStart w:id="78"/>
      <w:r w:rsidRPr="008B57C9">
        <w:rPr>
          <w:highlight w:val="yellow"/>
        </w:rPr>
        <w:t>101.</w:t>
      </w:r>
      <w:r w:rsidRPr="008B57C9">
        <w:rPr>
          <w:highlight w:val="yellow"/>
        </w:rPr>
        <w:tab/>
        <w:t xml:space="preserve">Smith KJ, Tsevat J, Ness RB, Wiesenfeld HC, Roberts MS. Quality of life utilities for pelvic inflammatory disease health states. </w:t>
      </w:r>
      <w:r w:rsidRPr="008B57C9">
        <w:rPr>
          <w:i/>
          <w:highlight w:val="yellow"/>
        </w:rPr>
        <w:t>Sex Transm Dis</w:t>
      </w:r>
      <w:r w:rsidRPr="008B57C9">
        <w:rPr>
          <w:highlight w:val="yellow"/>
        </w:rPr>
        <w:t xml:space="preserve"> 2008;</w:t>
      </w:r>
      <w:r w:rsidRPr="008B57C9">
        <w:rPr>
          <w:b/>
          <w:highlight w:val="yellow"/>
        </w:rPr>
        <w:t>35</w:t>
      </w:r>
      <w:r w:rsidRPr="008B57C9">
        <w:rPr>
          <w:highlight w:val="yellow"/>
        </w:rPr>
        <w:t>:</w:t>
      </w:r>
      <w:r w:rsidRPr="008B57C9">
        <w:rPr>
          <w:color w:val="auto"/>
          <w:highlight w:val="yellow"/>
        </w:rPr>
        <w:t>307</w:t>
      </w:r>
      <w:r w:rsidRPr="008B57C9">
        <w:rPr>
          <w:color w:val="00B0F0"/>
          <w:highlight w:val="yellow"/>
        </w:rPr>
        <w:t>–</w:t>
      </w:r>
      <w:r w:rsidRPr="008B57C9">
        <w:rPr>
          <w:color w:val="auto"/>
          <w:highlight w:val="yellow"/>
        </w:rPr>
        <w:t>11</w:t>
      </w:r>
      <w:r w:rsidRPr="008B57C9">
        <w:rPr>
          <w:highlight w:val="yellow"/>
        </w:rPr>
        <w:t>. https://doi.org/10.1097/OLQ.0b013e31815b07dd</w:t>
      </w:r>
      <w:commentRangeEnd w:id="78"/>
      <w:r>
        <w:rPr>
          <w:rStyle w:val="CommentReference"/>
          <w:rFonts w:ascii="Times New Roman" w:hAnsi="Times New Roman" w:cs="Times New Roman"/>
          <w:color w:val="auto"/>
          <w:lang w:val="en-US"/>
        </w:rPr>
        <w:commentReference w:id="78"/>
      </w:r>
    </w:p>
    <w:p w14:paraId="591D8685" w14:textId="6676D572" w:rsidR="008B57C9" w:rsidRPr="008B57C9" w:rsidRDefault="008B57C9" w:rsidP="008B57C9">
      <w:pPr>
        <w:pStyle w:val="65ReferencesTextstylesTextstyles"/>
        <w:rPr>
          <w:highlight w:val="yellow"/>
        </w:rPr>
      </w:pPr>
      <w:commentRangeStart w:id="79"/>
      <w:r w:rsidRPr="008B57C9">
        <w:rPr>
          <w:highlight w:val="yellow"/>
        </w:rPr>
        <w:t>102.</w:t>
      </w:r>
      <w:r w:rsidRPr="008B57C9">
        <w:rPr>
          <w:highlight w:val="yellow"/>
        </w:rPr>
        <w:tab/>
        <w:t xml:space="preserve">Zwart JM, Mangen MJ, Bartelsman M, van Rooijen MS, de Vries HJC, Xiridou M. Microscopic examination of Gram-stained smears for anogenital gonorrhoea in men who have sex </w:t>
      </w:r>
      <w:r w:rsidRPr="008B57C9">
        <w:rPr>
          <w:highlight w:val="yellow"/>
        </w:rPr>
        <w:lastRenderedPageBreak/>
        <w:t xml:space="preserve">with men is cost-effective: evidence from a modelling study. </w:t>
      </w:r>
      <w:r w:rsidRPr="008B57C9">
        <w:rPr>
          <w:i/>
          <w:highlight w:val="yellow"/>
        </w:rPr>
        <w:t>Sex Transm Infect</w:t>
      </w:r>
      <w:r w:rsidRPr="008B57C9">
        <w:rPr>
          <w:highlight w:val="yellow"/>
        </w:rPr>
        <w:t xml:space="preserve"> 2019;</w:t>
      </w:r>
      <w:r w:rsidRPr="008B57C9">
        <w:rPr>
          <w:b/>
          <w:highlight w:val="yellow"/>
        </w:rPr>
        <w:t>95</w:t>
      </w:r>
      <w:r w:rsidRPr="008B57C9">
        <w:rPr>
          <w:highlight w:val="yellow"/>
        </w:rPr>
        <w:t>:</w:t>
      </w:r>
      <w:r w:rsidRPr="008B57C9">
        <w:rPr>
          <w:color w:val="auto"/>
          <w:highlight w:val="yellow"/>
        </w:rPr>
        <w:t>13</w:t>
      </w:r>
      <w:r w:rsidRPr="008B57C9">
        <w:rPr>
          <w:color w:val="00B0F0"/>
          <w:highlight w:val="yellow"/>
        </w:rPr>
        <w:t>–</w:t>
      </w:r>
      <w:r w:rsidRPr="008B57C9">
        <w:rPr>
          <w:color w:val="auto"/>
          <w:highlight w:val="yellow"/>
        </w:rPr>
        <w:t>20</w:t>
      </w:r>
      <w:r w:rsidRPr="008B57C9">
        <w:rPr>
          <w:highlight w:val="yellow"/>
        </w:rPr>
        <w:t>. https://doi.org/10.1136/sextrans-2018-053578</w:t>
      </w:r>
      <w:commentRangeEnd w:id="79"/>
      <w:r>
        <w:rPr>
          <w:rStyle w:val="CommentReference"/>
          <w:rFonts w:ascii="Times New Roman" w:hAnsi="Times New Roman" w:cs="Times New Roman"/>
          <w:color w:val="auto"/>
          <w:lang w:val="en-US"/>
        </w:rPr>
        <w:commentReference w:id="79"/>
      </w:r>
    </w:p>
    <w:p w14:paraId="46E957D9" w14:textId="3E7FA584" w:rsidR="008B57C9" w:rsidRPr="008B57C9" w:rsidRDefault="008B57C9" w:rsidP="008B57C9">
      <w:pPr>
        <w:pStyle w:val="65ReferencesTextstylesTextstyles"/>
        <w:rPr>
          <w:highlight w:val="yellow"/>
        </w:rPr>
      </w:pPr>
      <w:commentRangeStart w:id="80"/>
      <w:r w:rsidRPr="008B57C9">
        <w:rPr>
          <w:highlight w:val="yellow"/>
        </w:rPr>
        <w:t>103.</w:t>
      </w:r>
      <w:r w:rsidRPr="008B57C9">
        <w:rPr>
          <w:highlight w:val="yellow"/>
        </w:rPr>
        <w:tab/>
        <w:t xml:space="preserve">Aghaizu A, Adams EJ, Turner K, Kerry S, Hay P, Simms I, Oakeshott P. What is the cost of pelvic inflammatory disease and how much could be prevented by screening for chlamydia trachomatis? Cost analysis of the Prevention of Pelvic Infection (POPI) trial. </w:t>
      </w:r>
      <w:r w:rsidRPr="008B57C9">
        <w:rPr>
          <w:i/>
          <w:highlight w:val="yellow"/>
        </w:rPr>
        <w:t>Sex Transm Infect</w:t>
      </w:r>
      <w:r w:rsidRPr="008B57C9">
        <w:rPr>
          <w:highlight w:val="yellow"/>
        </w:rPr>
        <w:t xml:space="preserve"> 2011;</w:t>
      </w:r>
      <w:r w:rsidRPr="008B57C9">
        <w:rPr>
          <w:b/>
          <w:highlight w:val="yellow"/>
        </w:rPr>
        <w:t>87</w:t>
      </w:r>
      <w:r w:rsidRPr="008B57C9">
        <w:rPr>
          <w:highlight w:val="yellow"/>
        </w:rPr>
        <w:t>:</w:t>
      </w:r>
      <w:r w:rsidRPr="008B57C9">
        <w:rPr>
          <w:color w:val="auto"/>
          <w:highlight w:val="yellow"/>
        </w:rPr>
        <w:t>312</w:t>
      </w:r>
      <w:r>
        <w:rPr>
          <w:color w:val="00B0F0"/>
          <w:highlight w:val="yellow"/>
        </w:rPr>
        <w:t>–</w:t>
      </w:r>
      <w:r w:rsidRPr="008B57C9">
        <w:rPr>
          <w:color w:val="auto"/>
          <w:highlight w:val="yellow"/>
        </w:rPr>
        <w:t>17</w:t>
      </w:r>
      <w:r w:rsidRPr="008B57C9">
        <w:rPr>
          <w:highlight w:val="yellow"/>
        </w:rPr>
        <w:t>. https://doi.org/10.1136/sti.2010.048694</w:t>
      </w:r>
      <w:commentRangeEnd w:id="80"/>
      <w:r>
        <w:rPr>
          <w:rStyle w:val="CommentReference"/>
          <w:rFonts w:ascii="Times New Roman" w:hAnsi="Times New Roman" w:cs="Times New Roman"/>
          <w:color w:val="auto"/>
          <w:lang w:val="en-US"/>
        </w:rPr>
        <w:commentReference w:id="80"/>
      </w:r>
    </w:p>
    <w:p w14:paraId="7F8767D9" w14:textId="03AD74DF" w:rsidR="008B57C9" w:rsidRPr="008B57C9" w:rsidRDefault="008B57C9" w:rsidP="008B57C9">
      <w:pPr>
        <w:pStyle w:val="65ReferencesTextstylesTextstyles"/>
        <w:rPr>
          <w:highlight w:val="yellow"/>
        </w:rPr>
      </w:pPr>
      <w:commentRangeStart w:id="81"/>
      <w:r w:rsidRPr="008B57C9">
        <w:rPr>
          <w:highlight w:val="yellow"/>
        </w:rPr>
        <w:t>104.</w:t>
      </w:r>
      <w:r w:rsidRPr="008B57C9">
        <w:rPr>
          <w:highlight w:val="yellow"/>
        </w:rPr>
        <w:tab/>
        <w:t xml:space="preserve">Armour M, Lawson K, Wood A, Smith CA, Abbott J. The cost of illness and economic burden of endometriosis and chronic pelvic pain in Australia: A national online survey. </w:t>
      </w:r>
      <w:r w:rsidRPr="008B57C9">
        <w:rPr>
          <w:i/>
          <w:highlight w:val="yellow"/>
        </w:rPr>
        <w:t>PLOS One</w:t>
      </w:r>
      <w:r w:rsidRPr="008B57C9">
        <w:rPr>
          <w:highlight w:val="yellow"/>
        </w:rPr>
        <w:t xml:space="preserve"> 2019;</w:t>
      </w:r>
      <w:r w:rsidRPr="008B57C9">
        <w:rPr>
          <w:b/>
          <w:highlight w:val="yellow"/>
        </w:rPr>
        <w:t>14</w:t>
      </w:r>
      <w:r w:rsidRPr="008B57C9">
        <w:rPr>
          <w:highlight w:val="yellow"/>
        </w:rPr>
        <w:t>:</w:t>
      </w:r>
      <w:r w:rsidRPr="008B57C9">
        <w:rPr>
          <w:color w:val="auto"/>
          <w:highlight w:val="yellow"/>
        </w:rPr>
        <w:t>e0223316</w:t>
      </w:r>
      <w:r w:rsidRPr="008B57C9">
        <w:rPr>
          <w:highlight w:val="yellow"/>
        </w:rPr>
        <w:t>. https://doi.org/10.1371/journal.pone.0223316</w:t>
      </w:r>
      <w:commentRangeEnd w:id="81"/>
      <w:r>
        <w:rPr>
          <w:rStyle w:val="CommentReference"/>
          <w:rFonts w:ascii="Times New Roman" w:hAnsi="Times New Roman" w:cs="Times New Roman"/>
          <w:color w:val="auto"/>
          <w:lang w:val="en-US"/>
        </w:rPr>
        <w:commentReference w:id="81"/>
      </w:r>
    </w:p>
    <w:p w14:paraId="59A52F21" w14:textId="30693933" w:rsidR="008B57C9" w:rsidRPr="008B57C9" w:rsidRDefault="008B57C9" w:rsidP="008B57C9">
      <w:pPr>
        <w:pStyle w:val="65ReferencesTextstylesTextstyles"/>
        <w:rPr>
          <w:highlight w:val="yellow"/>
        </w:rPr>
      </w:pPr>
      <w:commentRangeStart w:id="82"/>
      <w:r w:rsidRPr="008B57C9">
        <w:rPr>
          <w:highlight w:val="yellow"/>
        </w:rPr>
        <w:t>105.</w:t>
      </w:r>
      <w:r w:rsidRPr="008B57C9">
        <w:rPr>
          <w:highlight w:val="yellow"/>
        </w:rPr>
        <w:tab/>
        <w:t xml:space="preserve">Thomas CM, Cameron S. Can we reduce costs and prevent more unintended pregnancies? A cost of illness and cost-effectiveness study comparing two methods of EHC. </w:t>
      </w:r>
      <w:r w:rsidRPr="008B57C9">
        <w:rPr>
          <w:i/>
          <w:highlight w:val="yellow"/>
        </w:rPr>
        <w:t>BMJ Open</w:t>
      </w:r>
      <w:r w:rsidRPr="008B57C9">
        <w:rPr>
          <w:highlight w:val="yellow"/>
        </w:rPr>
        <w:t xml:space="preserve"> 2013;</w:t>
      </w:r>
      <w:r w:rsidRPr="008B57C9">
        <w:rPr>
          <w:b/>
          <w:highlight w:val="yellow"/>
        </w:rPr>
        <w:t>3</w:t>
      </w:r>
      <w:r w:rsidRPr="008B57C9">
        <w:rPr>
          <w:highlight w:val="yellow"/>
        </w:rPr>
        <w:t>:</w:t>
      </w:r>
      <w:r w:rsidRPr="008B57C9">
        <w:rPr>
          <w:color w:val="auto"/>
          <w:highlight w:val="yellow"/>
        </w:rPr>
        <w:t>e003815</w:t>
      </w:r>
      <w:r w:rsidRPr="008B57C9">
        <w:rPr>
          <w:highlight w:val="yellow"/>
        </w:rPr>
        <w:t>. https://doi.org/10.1136/bmjopen-2013-003815</w:t>
      </w:r>
      <w:commentRangeEnd w:id="82"/>
      <w:r>
        <w:rPr>
          <w:rStyle w:val="CommentReference"/>
          <w:rFonts w:ascii="Times New Roman" w:hAnsi="Times New Roman" w:cs="Times New Roman"/>
          <w:color w:val="auto"/>
          <w:lang w:val="en-US"/>
        </w:rPr>
        <w:commentReference w:id="82"/>
      </w:r>
    </w:p>
    <w:p w14:paraId="74C0D3B3" w14:textId="09E7AA17" w:rsidR="008B57C9" w:rsidRPr="008B57C9" w:rsidRDefault="008B57C9" w:rsidP="008B57C9">
      <w:pPr>
        <w:pStyle w:val="65ReferencesTextstylesTextstyles"/>
      </w:pPr>
      <w:r w:rsidRPr="008B57C9">
        <w:t>106.</w:t>
      </w:r>
      <w:r>
        <w:tab/>
      </w:r>
      <w:r w:rsidR="009C24F9" w:rsidRPr="008B57C9">
        <w:t>National Institute for Healthcare and Excellence (NICE). Fertility: assessment and treatment for people with fertility problems. 2013.</w:t>
      </w:r>
    </w:p>
    <w:p w14:paraId="0A5ED096" w14:textId="3CE1861B" w:rsidR="008B57C9" w:rsidRPr="008B57C9" w:rsidRDefault="008B57C9" w:rsidP="008B57C9">
      <w:pPr>
        <w:pStyle w:val="65ReferencesTextstylesTextstyles"/>
        <w:rPr>
          <w:highlight w:val="yellow"/>
        </w:rPr>
      </w:pPr>
      <w:commentRangeStart w:id="83"/>
      <w:r w:rsidRPr="008B57C9">
        <w:rPr>
          <w:highlight w:val="yellow"/>
        </w:rPr>
        <w:t>107.</w:t>
      </w:r>
      <w:r w:rsidRPr="008B57C9">
        <w:rPr>
          <w:highlight w:val="yellow"/>
        </w:rPr>
        <w:tab/>
        <w:t xml:space="preserve">Adams EJ, Turner KM, Edmunds WJ. The cost effectiveness of opportunistic chlamydia screening in England. </w:t>
      </w:r>
      <w:r w:rsidRPr="008B57C9">
        <w:rPr>
          <w:i/>
          <w:highlight w:val="yellow"/>
        </w:rPr>
        <w:t>Sex Transm Infect</w:t>
      </w:r>
      <w:r w:rsidRPr="008B57C9">
        <w:rPr>
          <w:highlight w:val="yellow"/>
        </w:rPr>
        <w:t xml:space="preserve"> 2007;</w:t>
      </w:r>
      <w:r w:rsidRPr="008B57C9">
        <w:rPr>
          <w:b/>
          <w:highlight w:val="yellow"/>
        </w:rPr>
        <w:t>83</w:t>
      </w:r>
      <w:r w:rsidRPr="008B57C9">
        <w:rPr>
          <w:highlight w:val="yellow"/>
        </w:rPr>
        <w:t>:</w:t>
      </w:r>
      <w:r w:rsidRPr="008B57C9">
        <w:rPr>
          <w:color w:val="auto"/>
          <w:highlight w:val="yellow"/>
        </w:rPr>
        <w:t>267</w:t>
      </w:r>
      <w:r w:rsidRPr="008B57C9">
        <w:rPr>
          <w:color w:val="00B0F0"/>
          <w:highlight w:val="yellow"/>
        </w:rPr>
        <w:t>–</w:t>
      </w:r>
      <w:r w:rsidRPr="008B57C9">
        <w:rPr>
          <w:color w:val="auto"/>
          <w:highlight w:val="yellow"/>
        </w:rPr>
        <w:t>74</w:t>
      </w:r>
      <w:r w:rsidRPr="008B57C9">
        <w:rPr>
          <w:highlight w:val="yellow"/>
        </w:rPr>
        <w:t>.</w:t>
      </w:r>
      <w:commentRangeEnd w:id="83"/>
      <w:r>
        <w:rPr>
          <w:rStyle w:val="CommentReference"/>
          <w:rFonts w:ascii="Times New Roman" w:hAnsi="Times New Roman" w:cs="Times New Roman"/>
          <w:color w:val="auto"/>
          <w:lang w:val="en-US"/>
        </w:rPr>
        <w:commentReference w:id="83"/>
      </w:r>
    </w:p>
    <w:p w14:paraId="33833EA0" w14:textId="30B7BF94" w:rsidR="008B57C9" w:rsidRPr="008B57C9" w:rsidRDefault="008B57C9" w:rsidP="008B57C9">
      <w:pPr>
        <w:pStyle w:val="65ReferencesTextstylesTextstyles"/>
        <w:rPr>
          <w:highlight w:val="yellow"/>
        </w:rPr>
      </w:pPr>
      <w:commentRangeStart w:id="84"/>
      <w:r w:rsidRPr="008B57C9">
        <w:rPr>
          <w:highlight w:val="yellow"/>
        </w:rPr>
        <w:t>108.</w:t>
      </w:r>
      <w:r w:rsidRPr="008B57C9">
        <w:rPr>
          <w:highlight w:val="yellow"/>
        </w:rPr>
        <w:tab/>
        <w:t xml:space="preserve">Schulz KF, Altman DG, Moher D, CONSORT Group. CONSORT 2010 statement: updated </w:t>
      </w:r>
      <w:r w:rsidRPr="008B57C9">
        <w:rPr>
          <w:highlight w:val="yellow"/>
        </w:rPr>
        <w:lastRenderedPageBreak/>
        <w:t xml:space="preserve">guidelines for reporting parallel group randomised trials. </w:t>
      </w:r>
      <w:r w:rsidRPr="008B57C9">
        <w:rPr>
          <w:i/>
          <w:highlight w:val="yellow"/>
        </w:rPr>
        <w:t>BMJ</w:t>
      </w:r>
      <w:r w:rsidRPr="008B57C9">
        <w:rPr>
          <w:highlight w:val="yellow"/>
        </w:rPr>
        <w:t xml:space="preserve"> 2010;</w:t>
      </w:r>
      <w:r w:rsidRPr="008B57C9">
        <w:rPr>
          <w:b/>
          <w:highlight w:val="yellow"/>
        </w:rPr>
        <w:t>340</w:t>
      </w:r>
      <w:r w:rsidRPr="008B57C9">
        <w:rPr>
          <w:highlight w:val="yellow"/>
        </w:rPr>
        <w:t>:</w:t>
      </w:r>
      <w:r w:rsidRPr="008B57C9">
        <w:rPr>
          <w:color w:val="auto"/>
          <w:highlight w:val="yellow"/>
        </w:rPr>
        <w:t>c332</w:t>
      </w:r>
      <w:r w:rsidRPr="008B57C9">
        <w:rPr>
          <w:highlight w:val="yellow"/>
        </w:rPr>
        <w:t>. https://doi.org/10.1136/bmj.c332</w:t>
      </w:r>
      <w:commentRangeEnd w:id="84"/>
      <w:r>
        <w:rPr>
          <w:rStyle w:val="CommentReference"/>
          <w:rFonts w:ascii="Times New Roman" w:hAnsi="Times New Roman" w:cs="Times New Roman"/>
          <w:color w:val="auto"/>
          <w:lang w:val="en-US"/>
        </w:rPr>
        <w:commentReference w:id="84"/>
      </w:r>
    </w:p>
    <w:p w14:paraId="42116C8B" w14:textId="143D56E7" w:rsidR="008B57C9" w:rsidRPr="008B57C9" w:rsidRDefault="008B57C9" w:rsidP="008B57C9">
      <w:pPr>
        <w:pStyle w:val="65ReferencesTextstylesTextstyles"/>
        <w:rPr>
          <w:highlight w:val="yellow"/>
        </w:rPr>
      </w:pPr>
      <w:commentRangeStart w:id="85"/>
      <w:commentRangeStart w:id="86"/>
      <w:r w:rsidRPr="008B57C9">
        <w:rPr>
          <w:highlight w:val="yellow"/>
        </w:rPr>
        <w:t>109.</w:t>
      </w:r>
      <w:r w:rsidRPr="008B57C9">
        <w:rPr>
          <w:highlight w:val="yellow"/>
        </w:rPr>
        <w:tab/>
        <w:t xml:space="preserve">Bailey JV, Murray E, Rait G, Mercer CH, Morris RW, Peacock R, </w:t>
      </w:r>
      <w:r w:rsidRPr="008B57C9">
        <w:rPr>
          <w:i/>
          <w:highlight w:val="yellow"/>
        </w:rPr>
        <w:t>et al</w:t>
      </w:r>
      <w:r w:rsidRPr="008B57C9">
        <w:rPr>
          <w:highlight w:val="yellow"/>
        </w:rPr>
        <w:t xml:space="preserve">. Interactive computer-based interventions for sexual health promotion. </w:t>
      </w:r>
      <w:r w:rsidRPr="008B57C9">
        <w:rPr>
          <w:i/>
          <w:highlight w:val="yellow"/>
        </w:rPr>
        <w:t>Cochrane Database Syst Rev</w:t>
      </w:r>
      <w:r w:rsidRPr="008B57C9">
        <w:rPr>
          <w:highlight w:val="yellow"/>
        </w:rPr>
        <w:t xml:space="preserve"> 2010;</w:t>
      </w:r>
      <w:r w:rsidRPr="008B57C9">
        <w:rPr>
          <w:b/>
          <w:highlight w:val="yellow"/>
        </w:rPr>
        <w:t>9</w:t>
      </w:r>
      <w:r w:rsidRPr="008B57C9">
        <w:rPr>
          <w:highlight w:val="yellow"/>
        </w:rPr>
        <w:t>:</w:t>
      </w:r>
      <w:r w:rsidRPr="008B57C9">
        <w:rPr>
          <w:color w:val="auto"/>
          <w:highlight w:val="yellow"/>
        </w:rPr>
        <w:t>CD006483</w:t>
      </w:r>
      <w:r w:rsidRPr="008B57C9">
        <w:rPr>
          <w:highlight w:val="yellow"/>
        </w:rPr>
        <w:t>. https://doi.org/10.1002/14651858.CD006483.pub2</w:t>
      </w:r>
      <w:commentRangeEnd w:id="85"/>
      <w:r>
        <w:rPr>
          <w:rStyle w:val="CommentReference"/>
          <w:rFonts w:ascii="Times New Roman" w:hAnsi="Times New Roman" w:cs="Times New Roman"/>
          <w:color w:val="auto"/>
          <w:lang w:val="en-US"/>
        </w:rPr>
        <w:commentReference w:id="85"/>
      </w:r>
      <w:commentRangeEnd w:id="86"/>
      <w:r>
        <w:rPr>
          <w:rStyle w:val="CommentReference"/>
          <w:rFonts w:ascii="Times New Roman" w:hAnsi="Times New Roman" w:cs="Times New Roman"/>
          <w:color w:val="auto"/>
          <w:lang w:val="en-US"/>
        </w:rPr>
        <w:commentReference w:id="86"/>
      </w:r>
    </w:p>
    <w:p w14:paraId="4D27E76A" w14:textId="103B8FFF" w:rsidR="008B57C9" w:rsidRPr="008B57C9" w:rsidRDefault="008B57C9" w:rsidP="008B57C9">
      <w:pPr>
        <w:pStyle w:val="65ReferencesTextstylesTextstyles"/>
        <w:rPr>
          <w:highlight w:val="yellow"/>
        </w:rPr>
      </w:pPr>
      <w:commentRangeStart w:id="87"/>
      <w:r w:rsidRPr="008B57C9">
        <w:rPr>
          <w:highlight w:val="yellow"/>
        </w:rPr>
        <w:t>110.</w:t>
      </w:r>
      <w:r w:rsidRPr="008B57C9">
        <w:rPr>
          <w:highlight w:val="yellow"/>
        </w:rPr>
        <w:tab/>
        <w:t xml:space="preserve">Hall KS, Morhe E, Manu A, Harris LH, Ela E, Loll D, </w:t>
      </w:r>
      <w:r w:rsidRPr="008B57C9">
        <w:rPr>
          <w:i/>
          <w:highlight w:val="yellow"/>
        </w:rPr>
        <w:t>et al</w:t>
      </w:r>
      <w:r w:rsidRPr="008B57C9">
        <w:rPr>
          <w:highlight w:val="yellow"/>
        </w:rPr>
        <w:t xml:space="preserve">. Factors associated with sexual and reproductive health stigma among adolescent girls in Ghana. </w:t>
      </w:r>
      <w:r w:rsidRPr="008B57C9">
        <w:rPr>
          <w:i/>
          <w:highlight w:val="yellow"/>
        </w:rPr>
        <w:t>PLOS One</w:t>
      </w:r>
      <w:r w:rsidRPr="008B57C9">
        <w:rPr>
          <w:highlight w:val="yellow"/>
        </w:rPr>
        <w:t xml:space="preserve"> 2018;</w:t>
      </w:r>
      <w:r w:rsidRPr="008B57C9">
        <w:rPr>
          <w:b/>
          <w:highlight w:val="yellow"/>
        </w:rPr>
        <w:t>13</w:t>
      </w:r>
      <w:r w:rsidRPr="008B57C9">
        <w:rPr>
          <w:highlight w:val="yellow"/>
        </w:rPr>
        <w:t>:</w:t>
      </w:r>
      <w:r w:rsidRPr="008B57C9">
        <w:rPr>
          <w:color w:val="auto"/>
          <w:highlight w:val="yellow"/>
        </w:rPr>
        <w:t>e0195163</w:t>
      </w:r>
      <w:r w:rsidRPr="008B57C9">
        <w:rPr>
          <w:highlight w:val="yellow"/>
        </w:rPr>
        <w:t>. https://doi.org/10.1371/journal.pone.0195163</w:t>
      </w:r>
      <w:commentRangeEnd w:id="87"/>
      <w:r>
        <w:rPr>
          <w:rStyle w:val="CommentReference"/>
          <w:rFonts w:ascii="Times New Roman" w:hAnsi="Times New Roman" w:cs="Times New Roman"/>
          <w:color w:val="auto"/>
          <w:lang w:val="en-US"/>
        </w:rPr>
        <w:commentReference w:id="87"/>
      </w:r>
    </w:p>
    <w:p w14:paraId="082E7A78" w14:textId="580FE654" w:rsidR="008B57C9" w:rsidRPr="008B57C9" w:rsidRDefault="008B57C9" w:rsidP="008B57C9">
      <w:pPr>
        <w:pStyle w:val="65ReferencesTextstylesTextstyles"/>
        <w:rPr>
          <w:highlight w:val="yellow"/>
        </w:rPr>
      </w:pPr>
      <w:commentRangeStart w:id="88"/>
      <w:r w:rsidRPr="008B57C9">
        <w:rPr>
          <w:highlight w:val="yellow"/>
        </w:rPr>
        <w:t>111.</w:t>
      </w:r>
      <w:r w:rsidRPr="008B57C9">
        <w:rPr>
          <w:highlight w:val="yellow"/>
        </w:rPr>
        <w:tab/>
        <w:t xml:space="preserve">Pachankis JE, Hatzenbuehler ML, Hickson F, Weatherburn P, Berg RC, Marcus U, Schmidt AJ. Hidden from health: structural stigma, sexual orientation concealment, and HIV across 38 countries in the European MSM Internet Survey. </w:t>
      </w:r>
      <w:r w:rsidRPr="008B57C9">
        <w:rPr>
          <w:i/>
          <w:highlight w:val="yellow"/>
        </w:rPr>
        <w:t>AIDS</w:t>
      </w:r>
      <w:r w:rsidRPr="008B57C9">
        <w:rPr>
          <w:highlight w:val="yellow"/>
        </w:rPr>
        <w:t xml:space="preserve"> 2015;</w:t>
      </w:r>
      <w:r w:rsidRPr="008B57C9">
        <w:rPr>
          <w:b/>
          <w:highlight w:val="yellow"/>
        </w:rPr>
        <w:t>29</w:t>
      </w:r>
      <w:r w:rsidRPr="008B57C9">
        <w:rPr>
          <w:highlight w:val="yellow"/>
        </w:rPr>
        <w:t>:</w:t>
      </w:r>
      <w:r w:rsidRPr="008B57C9">
        <w:rPr>
          <w:color w:val="auto"/>
          <w:highlight w:val="yellow"/>
        </w:rPr>
        <w:t>1239</w:t>
      </w:r>
      <w:r w:rsidRPr="008B57C9">
        <w:rPr>
          <w:color w:val="00B0F0"/>
          <w:highlight w:val="yellow"/>
        </w:rPr>
        <w:t>–</w:t>
      </w:r>
      <w:r w:rsidRPr="008B57C9">
        <w:rPr>
          <w:color w:val="auto"/>
          <w:highlight w:val="yellow"/>
        </w:rPr>
        <w:t>46</w:t>
      </w:r>
      <w:r w:rsidRPr="008B57C9">
        <w:rPr>
          <w:highlight w:val="yellow"/>
        </w:rPr>
        <w:t>. https://doi.org/10.1097/QAD.0000000000000724</w:t>
      </w:r>
      <w:commentRangeEnd w:id="88"/>
      <w:r>
        <w:rPr>
          <w:rStyle w:val="CommentReference"/>
          <w:rFonts w:ascii="Times New Roman" w:hAnsi="Times New Roman" w:cs="Times New Roman"/>
          <w:color w:val="auto"/>
          <w:lang w:val="en-US"/>
        </w:rPr>
        <w:commentReference w:id="88"/>
      </w:r>
    </w:p>
    <w:p w14:paraId="48266F24" w14:textId="1415A555" w:rsidR="008B57C9" w:rsidRPr="008B57C9" w:rsidRDefault="008B57C9" w:rsidP="008B57C9">
      <w:pPr>
        <w:pStyle w:val="65ReferencesTextstylesTextstyles"/>
        <w:rPr>
          <w:highlight w:val="yellow"/>
        </w:rPr>
      </w:pPr>
      <w:commentRangeStart w:id="89"/>
      <w:r w:rsidRPr="008B57C9">
        <w:rPr>
          <w:highlight w:val="yellow"/>
        </w:rPr>
        <w:t>112.</w:t>
      </w:r>
      <w:r w:rsidRPr="008B57C9">
        <w:rPr>
          <w:highlight w:val="yellow"/>
        </w:rPr>
        <w:tab/>
        <w:t xml:space="preserve">Gyamerah AO, Taylor KD, Atuahene K, Anarfi JK, Fletcher M, Raymond HF, </w:t>
      </w:r>
      <w:r w:rsidRPr="008B57C9">
        <w:rPr>
          <w:i/>
          <w:highlight w:val="yellow"/>
        </w:rPr>
        <w:t>et al</w:t>
      </w:r>
      <w:r w:rsidRPr="008B57C9">
        <w:rPr>
          <w:highlight w:val="yellow"/>
        </w:rPr>
        <w:t xml:space="preserve">. Stigma, discrimination, violence, and HIV testing among men who have sex with men in four major cities in Ghana. </w:t>
      </w:r>
      <w:r w:rsidRPr="008B57C9">
        <w:rPr>
          <w:i/>
          <w:highlight w:val="yellow"/>
        </w:rPr>
        <w:t>AIDS Care</w:t>
      </w:r>
      <w:r w:rsidRPr="008B57C9">
        <w:rPr>
          <w:highlight w:val="yellow"/>
        </w:rPr>
        <w:t xml:space="preserve"> 2020;</w:t>
      </w:r>
      <w:r w:rsidRPr="008B57C9">
        <w:rPr>
          <w:b/>
          <w:highlight w:val="yellow"/>
        </w:rPr>
        <w:t>32</w:t>
      </w:r>
      <w:r w:rsidRPr="008B57C9">
        <w:rPr>
          <w:highlight w:val="yellow"/>
        </w:rPr>
        <w:t>:</w:t>
      </w:r>
      <w:r w:rsidRPr="008B57C9">
        <w:rPr>
          <w:color w:val="auto"/>
          <w:highlight w:val="yellow"/>
        </w:rPr>
        <w:t>1036</w:t>
      </w:r>
      <w:r>
        <w:rPr>
          <w:color w:val="00B0F0"/>
          <w:highlight w:val="yellow"/>
        </w:rPr>
        <w:t>–</w:t>
      </w:r>
      <w:r w:rsidRPr="008B57C9">
        <w:rPr>
          <w:color w:val="auto"/>
          <w:highlight w:val="yellow"/>
        </w:rPr>
        <w:t>44</w:t>
      </w:r>
      <w:r w:rsidRPr="008B57C9">
        <w:rPr>
          <w:highlight w:val="yellow"/>
        </w:rPr>
        <w:t>. https://doi.org/10.1080/09540121.2020.1757020</w:t>
      </w:r>
      <w:commentRangeEnd w:id="89"/>
      <w:r>
        <w:rPr>
          <w:rStyle w:val="CommentReference"/>
          <w:rFonts w:ascii="Times New Roman" w:hAnsi="Times New Roman" w:cs="Times New Roman"/>
          <w:color w:val="auto"/>
          <w:lang w:val="en-US"/>
        </w:rPr>
        <w:commentReference w:id="89"/>
      </w:r>
    </w:p>
    <w:p w14:paraId="52BC445F" w14:textId="35FF7232" w:rsidR="008B57C9" w:rsidRPr="008B57C9" w:rsidRDefault="008B57C9" w:rsidP="008B57C9">
      <w:pPr>
        <w:pStyle w:val="65ReferencesTextstylesTextstyles"/>
        <w:rPr>
          <w:highlight w:val="yellow"/>
        </w:rPr>
      </w:pPr>
      <w:commentRangeStart w:id="90"/>
      <w:r w:rsidRPr="008B57C9">
        <w:rPr>
          <w:highlight w:val="yellow"/>
        </w:rPr>
        <w:t>113.</w:t>
      </w:r>
      <w:r w:rsidRPr="008B57C9">
        <w:rPr>
          <w:highlight w:val="yellow"/>
        </w:rPr>
        <w:tab/>
        <w:t xml:space="preserve">Hatzenbuehler ML, Phelan JC, Link BG. Stigma as a fundamental cause of population health inequalities. </w:t>
      </w:r>
      <w:r w:rsidRPr="008B57C9">
        <w:rPr>
          <w:i/>
          <w:highlight w:val="yellow"/>
        </w:rPr>
        <w:t>Am J Public Health</w:t>
      </w:r>
      <w:r w:rsidRPr="008B57C9">
        <w:rPr>
          <w:highlight w:val="yellow"/>
        </w:rPr>
        <w:t xml:space="preserve"> 2013;</w:t>
      </w:r>
      <w:r w:rsidRPr="008B57C9">
        <w:rPr>
          <w:b/>
          <w:highlight w:val="yellow"/>
        </w:rPr>
        <w:t>103</w:t>
      </w:r>
      <w:r w:rsidRPr="008B57C9">
        <w:rPr>
          <w:highlight w:val="yellow"/>
        </w:rPr>
        <w:t>:</w:t>
      </w:r>
      <w:r w:rsidRPr="008B57C9">
        <w:rPr>
          <w:color w:val="auto"/>
          <w:highlight w:val="yellow"/>
        </w:rPr>
        <w:t>813</w:t>
      </w:r>
      <w:r w:rsidRPr="008B57C9">
        <w:rPr>
          <w:color w:val="00B0F0"/>
          <w:highlight w:val="yellow"/>
        </w:rPr>
        <w:t>–</w:t>
      </w:r>
      <w:r w:rsidRPr="008B57C9">
        <w:rPr>
          <w:color w:val="auto"/>
          <w:highlight w:val="yellow"/>
        </w:rPr>
        <w:t>21</w:t>
      </w:r>
      <w:r w:rsidRPr="008B57C9">
        <w:rPr>
          <w:highlight w:val="yellow"/>
        </w:rPr>
        <w:t>. https://doi.org/10.2105/AJPH.2012.301069</w:t>
      </w:r>
      <w:commentRangeEnd w:id="90"/>
      <w:r>
        <w:rPr>
          <w:rStyle w:val="CommentReference"/>
          <w:rFonts w:ascii="Times New Roman" w:hAnsi="Times New Roman" w:cs="Times New Roman"/>
          <w:color w:val="auto"/>
          <w:lang w:val="en-US"/>
        </w:rPr>
        <w:commentReference w:id="90"/>
      </w:r>
    </w:p>
    <w:p w14:paraId="4ACF0B86" w14:textId="23CCBE1C" w:rsidR="008B57C9" w:rsidRPr="008B57C9" w:rsidRDefault="008B57C9" w:rsidP="008B57C9">
      <w:pPr>
        <w:pStyle w:val="65ReferencesTextstylesTextstyles"/>
        <w:rPr>
          <w:highlight w:val="yellow"/>
        </w:rPr>
      </w:pPr>
      <w:commentRangeStart w:id="91"/>
      <w:r w:rsidRPr="008B57C9">
        <w:rPr>
          <w:highlight w:val="yellow"/>
        </w:rPr>
        <w:t>114.</w:t>
      </w:r>
      <w:r w:rsidRPr="008B57C9">
        <w:rPr>
          <w:highlight w:val="yellow"/>
        </w:rPr>
        <w:tab/>
        <w:t xml:space="preserve">Norris A, Bessett D, Steinberg JR, Kavanaugh ML, De Zordo S, Becker D. Abortion stigma: a reconceptualization of constituents, causes, and consequences. </w:t>
      </w:r>
      <w:r w:rsidRPr="008B57C9">
        <w:rPr>
          <w:i/>
          <w:highlight w:val="yellow"/>
        </w:rPr>
        <w:t>Womens Health Issues</w:t>
      </w:r>
      <w:r w:rsidRPr="008B57C9">
        <w:rPr>
          <w:highlight w:val="yellow"/>
        </w:rPr>
        <w:t xml:space="preserve"> 2011;</w:t>
      </w:r>
      <w:r w:rsidRPr="008B57C9">
        <w:rPr>
          <w:b/>
          <w:highlight w:val="yellow"/>
        </w:rPr>
        <w:t>21</w:t>
      </w:r>
      <w:r w:rsidRPr="008B57C9">
        <w:rPr>
          <w:highlight w:val="yellow"/>
        </w:rPr>
        <w:t>(Suppl. 3):</w:t>
      </w:r>
      <w:r w:rsidRPr="008B57C9">
        <w:rPr>
          <w:color w:val="auto"/>
          <w:highlight w:val="yellow"/>
        </w:rPr>
        <w:t>49</w:t>
      </w:r>
      <w:r w:rsidRPr="008B57C9">
        <w:rPr>
          <w:color w:val="00B0F0"/>
          <w:highlight w:val="yellow"/>
        </w:rPr>
        <w:t>–</w:t>
      </w:r>
      <w:r w:rsidRPr="008B57C9">
        <w:rPr>
          <w:color w:val="auto"/>
          <w:highlight w:val="yellow"/>
        </w:rPr>
        <w:t>54</w:t>
      </w:r>
      <w:r w:rsidRPr="008B57C9">
        <w:rPr>
          <w:highlight w:val="yellow"/>
        </w:rPr>
        <w:t>. https://doi.org/10.1016/j.whi.2011.02.010</w:t>
      </w:r>
      <w:commentRangeEnd w:id="91"/>
      <w:r>
        <w:rPr>
          <w:rStyle w:val="CommentReference"/>
          <w:rFonts w:ascii="Times New Roman" w:hAnsi="Times New Roman" w:cs="Times New Roman"/>
          <w:color w:val="auto"/>
          <w:lang w:val="en-US"/>
        </w:rPr>
        <w:commentReference w:id="91"/>
      </w:r>
    </w:p>
    <w:p w14:paraId="726AD604" w14:textId="00A5F8C4" w:rsidR="008B57C9" w:rsidRPr="008B57C9" w:rsidRDefault="008B57C9" w:rsidP="008B57C9">
      <w:pPr>
        <w:pStyle w:val="65ReferencesTextstylesTextstyles"/>
        <w:rPr>
          <w:highlight w:val="yellow"/>
        </w:rPr>
      </w:pPr>
      <w:commentRangeStart w:id="92"/>
      <w:r w:rsidRPr="008B57C9">
        <w:rPr>
          <w:highlight w:val="yellow"/>
        </w:rPr>
        <w:t>115.</w:t>
      </w:r>
      <w:r w:rsidRPr="008B57C9">
        <w:rPr>
          <w:highlight w:val="yellow"/>
        </w:rPr>
        <w:tab/>
        <w:t xml:space="preserve">Parker R, Aggleton P. HIV and AIDS-related stigma and discrimination: a conceptual framework and implications for action. </w:t>
      </w:r>
      <w:r w:rsidRPr="008B57C9">
        <w:rPr>
          <w:i/>
          <w:highlight w:val="yellow"/>
        </w:rPr>
        <w:t>Soc Sci Med</w:t>
      </w:r>
      <w:r w:rsidRPr="008B57C9">
        <w:rPr>
          <w:highlight w:val="yellow"/>
        </w:rPr>
        <w:t xml:space="preserve"> 2003;</w:t>
      </w:r>
      <w:r w:rsidRPr="008B57C9">
        <w:rPr>
          <w:b/>
          <w:highlight w:val="yellow"/>
        </w:rPr>
        <w:t>57</w:t>
      </w:r>
      <w:r w:rsidRPr="008B57C9">
        <w:rPr>
          <w:highlight w:val="yellow"/>
        </w:rPr>
        <w:t>:</w:t>
      </w:r>
      <w:r w:rsidRPr="008B57C9">
        <w:rPr>
          <w:color w:val="auto"/>
          <w:highlight w:val="yellow"/>
        </w:rPr>
        <w:t>13</w:t>
      </w:r>
      <w:r w:rsidRPr="008B57C9">
        <w:rPr>
          <w:color w:val="00B0F0"/>
          <w:highlight w:val="yellow"/>
        </w:rPr>
        <w:t>–</w:t>
      </w:r>
      <w:r w:rsidRPr="008B57C9">
        <w:rPr>
          <w:color w:val="auto"/>
          <w:highlight w:val="yellow"/>
        </w:rPr>
        <w:t>24</w:t>
      </w:r>
      <w:r w:rsidRPr="008B57C9">
        <w:rPr>
          <w:highlight w:val="yellow"/>
        </w:rPr>
        <w:t>.</w:t>
      </w:r>
      <w:commentRangeEnd w:id="92"/>
      <w:r>
        <w:rPr>
          <w:rStyle w:val="CommentReference"/>
          <w:rFonts w:ascii="Times New Roman" w:hAnsi="Times New Roman" w:cs="Times New Roman"/>
          <w:color w:val="auto"/>
          <w:lang w:val="en-US"/>
        </w:rPr>
        <w:commentReference w:id="92"/>
      </w:r>
    </w:p>
    <w:p w14:paraId="76FB2C9F" w14:textId="7A451A57" w:rsidR="008B57C9" w:rsidRPr="008B57C9" w:rsidRDefault="008B57C9" w:rsidP="008B57C9">
      <w:pPr>
        <w:pStyle w:val="65ReferencesTextstylesTextstyles"/>
        <w:rPr>
          <w:highlight w:val="yellow"/>
        </w:rPr>
      </w:pPr>
      <w:commentRangeStart w:id="93"/>
      <w:r w:rsidRPr="008B57C9">
        <w:rPr>
          <w:highlight w:val="yellow"/>
        </w:rPr>
        <w:t>116.</w:t>
      </w:r>
      <w:r w:rsidRPr="008B57C9">
        <w:rPr>
          <w:highlight w:val="yellow"/>
        </w:rPr>
        <w:tab/>
        <w:t xml:space="preserve">Sweeney SM, Vanable PA. The Association of HIV-Related Stigma to HIV Medication Adherence: A Systematic Review and Synthesis of the Literature. </w:t>
      </w:r>
      <w:r w:rsidRPr="008B57C9">
        <w:rPr>
          <w:i/>
          <w:highlight w:val="yellow"/>
        </w:rPr>
        <w:t>AIDS Behav</w:t>
      </w:r>
      <w:r w:rsidRPr="008B57C9">
        <w:rPr>
          <w:highlight w:val="yellow"/>
        </w:rPr>
        <w:t xml:space="preserve"> 2016;</w:t>
      </w:r>
      <w:r w:rsidRPr="008B57C9">
        <w:rPr>
          <w:b/>
          <w:highlight w:val="yellow"/>
        </w:rPr>
        <w:t>20</w:t>
      </w:r>
      <w:r w:rsidRPr="008B57C9">
        <w:rPr>
          <w:highlight w:val="yellow"/>
        </w:rPr>
        <w:t>:</w:t>
      </w:r>
      <w:r w:rsidRPr="008B57C9">
        <w:rPr>
          <w:color w:val="auto"/>
          <w:highlight w:val="yellow"/>
        </w:rPr>
        <w:t>29</w:t>
      </w:r>
      <w:r w:rsidRPr="008B57C9">
        <w:rPr>
          <w:color w:val="00B0F0"/>
          <w:highlight w:val="yellow"/>
        </w:rPr>
        <w:t>–</w:t>
      </w:r>
      <w:r w:rsidRPr="008B57C9">
        <w:rPr>
          <w:color w:val="auto"/>
          <w:highlight w:val="yellow"/>
        </w:rPr>
        <w:t>50</w:t>
      </w:r>
      <w:r w:rsidRPr="008B57C9">
        <w:rPr>
          <w:highlight w:val="yellow"/>
        </w:rPr>
        <w:t>. https://doi.org/10.1007/s10461-015-1164-1</w:t>
      </w:r>
      <w:commentRangeEnd w:id="93"/>
      <w:r>
        <w:rPr>
          <w:rStyle w:val="CommentReference"/>
          <w:rFonts w:ascii="Times New Roman" w:hAnsi="Times New Roman" w:cs="Times New Roman"/>
          <w:color w:val="auto"/>
          <w:lang w:val="en-US"/>
        </w:rPr>
        <w:commentReference w:id="93"/>
      </w:r>
    </w:p>
    <w:p w14:paraId="3A91E762" w14:textId="48108314" w:rsidR="008B57C9" w:rsidRPr="008B57C9" w:rsidRDefault="008B57C9" w:rsidP="008B57C9">
      <w:pPr>
        <w:pStyle w:val="65ReferencesTextstylesTextstyles"/>
        <w:rPr>
          <w:highlight w:val="yellow"/>
        </w:rPr>
      </w:pPr>
      <w:commentRangeStart w:id="94"/>
      <w:r w:rsidRPr="008B57C9">
        <w:rPr>
          <w:highlight w:val="yellow"/>
        </w:rPr>
        <w:t>117.</w:t>
      </w:r>
      <w:r w:rsidRPr="008B57C9">
        <w:rPr>
          <w:highlight w:val="yellow"/>
        </w:rPr>
        <w:tab/>
        <w:t xml:space="preserve">Turan JM, Hatcher AH, Medema-Wijnveen J, Onono M, Miller S, Bukusi EA, </w:t>
      </w:r>
      <w:r w:rsidRPr="008B57C9">
        <w:rPr>
          <w:i/>
          <w:highlight w:val="yellow"/>
        </w:rPr>
        <w:t>et al</w:t>
      </w:r>
      <w:r w:rsidRPr="008B57C9">
        <w:rPr>
          <w:highlight w:val="yellow"/>
        </w:rPr>
        <w:t xml:space="preserve">. The role of HIV-related stigma in utilization of skilled childbirth services in rural Kenya: a prospective mixed-methods study. </w:t>
      </w:r>
      <w:r w:rsidRPr="008B57C9">
        <w:rPr>
          <w:i/>
          <w:highlight w:val="yellow"/>
        </w:rPr>
        <w:t>PLOS Med</w:t>
      </w:r>
      <w:r w:rsidRPr="008B57C9">
        <w:rPr>
          <w:highlight w:val="yellow"/>
        </w:rPr>
        <w:t xml:space="preserve"> 2012;</w:t>
      </w:r>
      <w:r w:rsidRPr="008B57C9">
        <w:rPr>
          <w:b/>
          <w:highlight w:val="yellow"/>
        </w:rPr>
        <w:t>9</w:t>
      </w:r>
      <w:r w:rsidRPr="008B57C9">
        <w:rPr>
          <w:highlight w:val="yellow"/>
        </w:rPr>
        <w:t>:</w:t>
      </w:r>
      <w:r w:rsidRPr="008B57C9">
        <w:rPr>
          <w:color w:val="auto"/>
          <w:highlight w:val="yellow"/>
        </w:rPr>
        <w:t>e1001295</w:t>
      </w:r>
      <w:r w:rsidRPr="008B57C9">
        <w:rPr>
          <w:highlight w:val="yellow"/>
        </w:rPr>
        <w:t xml:space="preserve">. </w:t>
      </w:r>
      <w:r w:rsidRPr="008B57C9">
        <w:rPr>
          <w:highlight w:val="yellow"/>
        </w:rPr>
        <w:lastRenderedPageBreak/>
        <w:t>https://doi.org/10.1371/journal.pmed.1001295</w:t>
      </w:r>
      <w:commentRangeEnd w:id="94"/>
      <w:r>
        <w:rPr>
          <w:rStyle w:val="CommentReference"/>
          <w:rFonts w:ascii="Times New Roman" w:hAnsi="Times New Roman" w:cs="Times New Roman"/>
          <w:color w:val="auto"/>
          <w:lang w:val="en-US"/>
        </w:rPr>
        <w:commentReference w:id="94"/>
      </w:r>
    </w:p>
    <w:p w14:paraId="1577A30F" w14:textId="3C8164DE" w:rsidR="008B57C9" w:rsidRPr="008B57C9" w:rsidRDefault="008B57C9" w:rsidP="008B57C9">
      <w:pPr>
        <w:pStyle w:val="65ReferencesTextstylesTextstyles"/>
        <w:rPr>
          <w:highlight w:val="yellow"/>
        </w:rPr>
      </w:pPr>
      <w:commentRangeStart w:id="95"/>
      <w:r w:rsidRPr="008B57C9">
        <w:rPr>
          <w:highlight w:val="yellow"/>
        </w:rPr>
        <w:t>118.</w:t>
      </w:r>
      <w:r w:rsidRPr="008B57C9">
        <w:rPr>
          <w:highlight w:val="yellow"/>
        </w:rPr>
        <w:tab/>
        <w:t xml:space="preserve">Imrie J, Stephenson JM, Cowan FM, Wanigaratne S, Billington AJ, Copas AJ, </w:t>
      </w:r>
      <w:r w:rsidRPr="008B57C9">
        <w:rPr>
          <w:i/>
          <w:highlight w:val="yellow"/>
        </w:rPr>
        <w:t>et al</w:t>
      </w:r>
      <w:r w:rsidRPr="008B57C9">
        <w:rPr>
          <w:highlight w:val="yellow"/>
        </w:rPr>
        <w:t xml:space="preserve">. A cognitive behavioural intervention to reduce sexually transmitted infections among gay men: randomised trial. </w:t>
      </w:r>
      <w:r w:rsidRPr="008B57C9">
        <w:rPr>
          <w:i/>
          <w:highlight w:val="yellow"/>
        </w:rPr>
        <w:t>BMJ</w:t>
      </w:r>
      <w:r w:rsidRPr="008B57C9">
        <w:rPr>
          <w:highlight w:val="yellow"/>
        </w:rPr>
        <w:t xml:space="preserve"> 2001;</w:t>
      </w:r>
      <w:r w:rsidRPr="008B57C9">
        <w:rPr>
          <w:b/>
          <w:highlight w:val="yellow"/>
        </w:rPr>
        <w:t>322</w:t>
      </w:r>
      <w:r w:rsidRPr="008B57C9">
        <w:rPr>
          <w:highlight w:val="yellow"/>
        </w:rPr>
        <w:t>:</w:t>
      </w:r>
      <w:r w:rsidRPr="008B57C9">
        <w:rPr>
          <w:color w:val="auto"/>
          <w:highlight w:val="yellow"/>
        </w:rPr>
        <w:t>1451</w:t>
      </w:r>
      <w:r w:rsidRPr="008B57C9">
        <w:rPr>
          <w:color w:val="00B0F0"/>
          <w:highlight w:val="yellow"/>
        </w:rPr>
        <w:t>–</w:t>
      </w:r>
      <w:r w:rsidRPr="008B57C9">
        <w:rPr>
          <w:color w:val="auto"/>
          <w:highlight w:val="yellow"/>
        </w:rPr>
        <w:t>6</w:t>
      </w:r>
      <w:r w:rsidRPr="008B57C9">
        <w:rPr>
          <w:highlight w:val="yellow"/>
        </w:rPr>
        <w:t>.</w:t>
      </w:r>
      <w:commentRangeEnd w:id="95"/>
      <w:r>
        <w:rPr>
          <w:rStyle w:val="CommentReference"/>
          <w:rFonts w:ascii="Times New Roman" w:hAnsi="Times New Roman" w:cs="Times New Roman"/>
          <w:color w:val="auto"/>
          <w:lang w:val="en-US"/>
        </w:rPr>
        <w:commentReference w:id="95"/>
      </w:r>
    </w:p>
    <w:p w14:paraId="1B7E1E9B" w14:textId="4B0760E1" w:rsidR="008B57C9" w:rsidRPr="008B57C9" w:rsidRDefault="008B57C9" w:rsidP="008B57C9">
      <w:pPr>
        <w:pStyle w:val="65ReferencesTextstylesTextstyles"/>
        <w:rPr>
          <w:highlight w:val="yellow"/>
        </w:rPr>
      </w:pPr>
      <w:commentRangeStart w:id="96"/>
      <w:r w:rsidRPr="008B57C9">
        <w:rPr>
          <w:highlight w:val="yellow"/>
        </w:rPr>
        <w:t>119.</w:t>
      </w:r>
      <w:r w:rsidRPr="008B57C9">
        <w:rPr>
          <w:highlight w:val="yellow"/>
        </w:rPr>
        <w:tab/>
        <w:t xml:space="preserve">Berenson AB, Rahman M. A randomized controlled study of two educational interventions on adherence with oral contraceptives and condoms. </w:t>
      </w:r>
      <w:r w:rsidRPr="008B57C9">
        <w:rPr>
          <w:i/>
          <w:highlight w:val="yellow"/>
        </w:rPr>
        <w:t>Contraception</w:t>
      </w:r>
      <w:r w:rsidRPr="008B57C9">
        <w:rPr>
          <w:highlight w:val="yellow"/>
        </w:rPr>
        <w:t xml:space="preserve"> 2012;</w:t>
      </w:r>
      <w:r w:rsidRPr="008B57C9">
        <w:rPr>
          <w:b/>
          <w:highlight w:val="yellow"/>
        </w:rPr>
        <w:t>86</w:t>
      </w:r>
      <w:r w:rsidRPr="008B57C9">
        <w:rPr>
          <w:highlight w:val="yellow"/>
        </w:rPr>
        <w:t>:</w:t>
      </w:r>
      <w:r w:rsidRPr="008B57C9">
        <w:rPr>
          <w:color w:val="auto"/>
          <w:highlight w:val="yellow"/>
        </w:rPr>
        <w:t>716</w:t>
      </w:r>
      <w:r w:rsidRPr="008B57C9">
        <w:rPr>
          <w:color w:val="00B0F0"/>
          <w:highlight w:val="yellow"/>
        </w:rPr>
        <w:t>–</w:t>
      </w:r>
      <w:r w:rsidRPr="008B57C9">
        <w:rPr>
          <w:color w:val="auto"/>
          <w:highlight w:val="yellow"/>
        </w:rPr>
        <w:t>24</w:t>
      </w:r>
      <w:r w:rsidRPr="008B57C9">
        <w:rPr>
          <w:highlight w:val="yellow"/>
        </w:rPr>
        <w:t>. https://doi.org/10.1016/j.contraception.2012.06.007</w:t>
      </w:r>
      <w:commentRangeEnd w:id="96"/>
      <w:r>
        <w:rPr>
          <w:rStyle w:val="CommentReference"/>
          <w:rFonts w:ascii="Times New Roman" w:hAnsi="Times New Roman" w:cs="Times New Roman"/>
          <w:color w:val="auto"/>
          <w:lang w:val="en-US"/>
        </w:rPr>
        <w:commentReference w:id="96"/>
      </w:r>
    </w:p>
    <w:p w14:paraId="71442F60" w14:textId="751C7578" w:rsidR="008B57C9" w:rsidRPr="008B57C9" w:rsidRDefault="008B57C9" w:rsidP="008B57C9">
      <w:pPr>
        <w:pStyle w:val="65ReferencesTextstylesTextstyles"/>
        <w:rPr>
          <w:highlight w:val="yellow"/>
        </w:rPr>
      </w:pPr>
      <w:commentRangeStart w:id="97"/>
      <w:r w:rsidRPr="008B57C9">
        <w:rPr>
          <w:highlight w:val="yellow"/>
        </w:rPr>
        <w:lastRenderedPageBreak/>
        <w:t>120.</w:t>
      </w:r>
      <w:r w:rsidRPr="008B57C9">
        <w:rPr>
          <w:highlight w:val="yellow"/>
        </w:rPr>
        <w:tab/>
        <w:t xml:space="preserve">Carey MP, Senn TE, Vanable PA, Coury-Doniger P, Urban MA. Brief and intensive behavioral interventions to promote sexual risk reduction among STD clinic patients: results from a randomized controlled trial. </w:t>
      </w:r>
      <w:r w:rsidRPr="008B57C9">
        <w:rPr>
          <w:i/>
          <w:highlight w:val="yellow"/>
        </w:rPr>
        <w:t>AIDS Behav</w:t>
      </w:r>
      <w:r w:rsidRPr="008B57C9">
        <w:rPr>
          <w:highlight w:val="yellow"/>
        </w:rPr>
        <w:t xml:space="preserve"> 2010;</w:t>
      </w:r>
      <w:r w:rsidRPr="008B57C9">
        <w:rPr>
          <w:b/>
          <w:highlight w:val="yellow"/>
        </w:rPr>
        <w:t>14</w:t>
      </w:r>
      <w:r w:rsidRPr="008B57C9">
        <w:rPr>
          <w:highlight w:val="yellow"/>
        </w:rPr>
        <w:t>:</w:t>
      </w:r>
      <w:r w:rsidRPr="008B57C9">
        <w:rPr>
          <w:color w:val="auto"/>
          <w:highlight w:val="yellow"/>
        </w:rPr>
        <w:t>504</w:t>
      </w:r>
      <w:r w:rsidRPr="008B57C9">
        <w:rPr>
          <w:color w:val="00B0F0"/>
          <w:highlight w:val="yellow"/>
        </w:rPr>
        <w:t>–</w:t>
      </w:r>
      <w:r w:rsidRPr="008B57C9">
        <w:rPr>
          <w:color w:val="auto"/>
          <w:highlight w:val="yellow"/>
        </w:rPr>
        <w:t>17</w:t>
      </w:r>
      <w:r w:rsidRPr="008B57C9">
        <w:rPr>
          <w:highlight w:val="yellow"/>
        </w:rPr>
        <w:t>. https://doi.org/10.1007/s10461-009-9587-1</w:t>
      </w:r>
      <w:commentRangeEnd w:id="97"/>
      <w:r>
        <w:rPr>
          <w:rStyle w:val="CommentReference"/>
          <w:rFonts w:ascii="Times New Roman" w:hAnsi="Times New Roman" w:cs="Times New Roman"/>
          <w:color w:val="auto"/>
          <w:lang w:val="en-US"/>
        </w:rPr>
        <w:commentReference w:id="97"/>
      </w:r>
    </w:p>
    <w:p w14:paraId="5D57D2CC" w14:textId="5FD385B6" w:rsidR="008B57C9" w:rsidRPr="008B57C9" w:rsidRDefault="008B57C9" w:rsidP="008B57C9">
      <w:pPr>
        <w:pStyle w:val="65ReferencesTextstylesTextstyles"/>
        <w:rPr>
          <w:highlight w:val="yellow"/>
        </w:rPr>
      </w:pPr>
      <w:commentRangeStart w:id="98"/>
      <w:r w:rsidRPr="008B57C9">
        <w:rPr>
          <w:highlight w:val="yellow"/>
        </w:rPr>
        <w:t>121.</w:t>
      </w:r>
      <w:r w:rsidRPr="008B57C9">
        <w:rPr>
          <w:highlight w:val="yellow"/>
        </w:rPr>
        <w:tab/>
        <w:t xml:space="preserve">McKinstry LA, Zerbe A, Hanscom B, Farrior J, Kurth AE, Stanton J, </w:t>
      </w:r>
      <w:r w:rsidRPr="008B57C9">
        <w:rPr>
          <w:i/>
          <w:highlight w:val="yellow"/>
        </w:rPr>
        <w:t>et al</w:t>
      </w:r>
      <w:r w:rsidRPr="008B57C9">
        <w:rPr>
          <w:highlight w:val="yellow"/>
        </w:rPr>
        <w:t xml:space="preserve">. A Randomized-Controlled Trial of Computer-based Prevention Counseling for HIV-Positive Persons (HPTN 065). </w:t>
      </w:r>
      <w:r w:rsidRPr="008B57C9">
        <w:rPr>
          <w:i/>
          <w:highlight w:val="yellow"/>
        </w:rPr>
        <w:t>J AIDS Clin Res</w:t>
      </w:r>
      <w:r w:rsidRPr="008B57C9">
        <w:rPr>
          <w:highlight w:val="yellow"/>
        </w:rPr>
        <w:t xml:space="preserve"> 2017;</w:t>
      </w:r>
      <w:r w:rsidRPr="008B57C9">
        <w:rPr>
          <w:b/>
          <w:highlight w:val="yellow"/>
        </w:rPr>
        <w:t>8</w:t>
      </w:r>
      <w:r w:rsidRPr="008B57C9">
        <w:rPr>
          <w:highlight w:val="yellow"/>
        </w:rPr>
        <w:t>:</w:t>
      </w:r>
      <w:r w:rsidRPr="008B57C9">
        <w:rPr>
          <w:color w:val="auto"/>
          <w:highlight w:val="yellow"/>
        </w:rPr>
        <w:t>714</w:t>
      </w:r>
      <w:r w:rsidRPr="008B57C9">
        <w:rPr>
          <w:highlight w:val="yellow"/>
        </w:rPr>
        <w:t>.</w:t>
      </w:r>
      <w:commentRangeEnd w:id="98"/>
      <w:r>
        <w:rPr>
          <w:rStyle w:val="CommentReference"/>
          <w:rFonts w:ascii="Times New Roman" w:hAnsi="Times New Roman" w:cs="Times New Roman"/>
          <w:color w:val="auto"/>
          <w:lang w:val="en-US"/>
        </w:rPr>
        <w:commentReference w:id="98"/>
      </w:r>
    </w:p>
    <w:p w14:paraId="77A84013" w14:textId="50BD808A" w:rsidR="008B57C9" w:rsidRPr="008B57C9" w:rsidRDefault="008B57C9" w:rsidP="008B57C9">
      <w:pPr>
        <w:pStyle w:val="65ReferencesTextstylesTextstyles"/>
        <w:rPr>
          <w:highlight w:val="yellow"/>
        </w:rPr>
      </w:pPr>
      <w:commentRangeStart w:id="99"/>
      <w:r w:rsidRPr="008B57C9">
        <w:rPr>
          <w:highlight w:val="yellow"/>
        </w:rPr>
        <w:t>122.</w:t>
      </w:r>
      <w:r w:rsidRPr="008B57C9">
        <w:rPr>
          <w:highlight w:val="yellow"/>
        </w:rPr>
        <w:tab/>
        <w:t xml:space="preserve">Carey MP, Senn TE, Walsh JL, Coury-Doniger P, Urban MA, Fortune T, </w:t>
      </w:r>
      <w:r w:rsidRPr="008B57C9">
        <w:rPr>
          <w:i/>
          <w:highlight w:val="yellow"/>
        </w:rPr>
        <w:t>et al</w:t>
      </w:r>
      <w:r w:rsidRPr="008B57C9">
        <w:rPr>
          <w:highlight w:val="yellow"/>
        </w:rPr>
        <w:t xml:space="preserve">. Evaluating a Brief, Video-Based Sexual Risk Reduction Intervention and Assessment Reactivity with STI Clinic Patients: Results from a Randomized Controlled Trial. </w:t>
      </w:r>
      <w:r w:rsidRPr="008B57C9">
        <w:rPr>
          <w:i/>
          <w:highlight w:val="yellow"/>
        </w:rPr>
        <w:t>AIDS Behav</w:t>
      </w:r>
      <w:r w:rsidRPr="008B57C9">
        <w:rPr>
          <w:highlight w:val="yellow"/>
        </w:rPr>
        <w:t xml:space="preserve"> 2015;</w:t>
      </w:r>
      <w:r w:rsidRPr="008B57C9">
        <w:rPr>
          <w:b/>
          <w:highlight w:val="yellow"/>
        </w:rPr>
        <w:t>19</w:t>
      </w:r>
      <w:r w:rsidRPr="008B57C9">
        <w:rPr>
          <w:highlight w:val="yellow"/>
        </w:rPr>
        <w:t>:</w:t>
      </w:r>
      <w:r w:rsidRPr="008B57C9">
        <w:rPr>
          <w:color w:val="auto"/>
          <w:highlight w:val="yellow"/>
        </w:rPr>
        <w:t>1228</w:t>
      </w:r>
      <w:r w:rsidRPr="008B57C9">
        <w:rPr>
          <w:color w:val="00B0F0"/>
          <w:highlight w:val="yellow"/>
        </w:rPr>
        <w:t>–</w:t>
      </w:r>
      <w:r w:rsidRPr="008B57C9">
        <w:rPr>
          <w:color w:val="auto"/>
          <w:highlight w:val="yellow"/>
        </w:rPr>
        <w:t>46</w:t>
      </w:r>
      <w:r w:rsidRPr="008B57C9">
        <w:rPr>
          <w:highlight w:val="yellow"/>
        </w:rPr>
        <w:t>. https://doi.org/10.1007/s10461-014-0960-3</w:t>
      </w:r>
      <w:commentRangeEnd w:id="99"/>
      <w:r>
        <w:rPr>
          <w:rStyle w:val="CommentReference"/>
          <w:rFonts w:ascii="Times New Roman" w:hAnsi="Times New Roman" w:cs="Times New Roman"/>
          <w:color w:val="auto"/>
          <w:lang w:val="en-US"/>
        </w:rPr>
        <w:commentReference w:id="99"/>
      </w:r>
    </w:p>
    <w:p w14:paraId="1130BD99" w14:textId="10F91DC7" w:rsidR="008B57C9" w:rsidRPr="008B57C9" w:rsidRDefault="008B57C9" w:rsidP="008B57C9">
      <w:pPr>
        <w:pStyle w:val="65ReferencesTextstylesTextstyles"/>
        <w:rPr>
          <w:highlight w:val="yellow"/>
        </w:rPr>
      </w:pPr>
      <w:commentRangeStart w:id="100"/>
      <w:r w:rsidRPr="008B57C9">
        <w:rPr>
          <w:highlight w:val="yellow"/>
        </w:rPr>
        <w:t>123.</w:t>
      </w:r>
      <w:r w:rsidRPr="008B57C9">
        <w:rPr>
          <w:highlight w:val="yellow"/>
        </w:rPr>
        <w:tab/>
        <w:t xml:space="preserve">Marrazzo JM, Thomas KK, Ringwood K. A behavioural intervention to reduce persistence of bacterial vaginosis among women who report sex with women: results of a randomised trial. </w:t>
      </w:r>
      <w:r w:rsidRPr="008B57C9">
        <w:rPr>
          <w:i/>
          <w:highlight w:val="yellow"/>
        </w:rPr>
        <w:t>Sex Transm Infect</w:t>
      </w:r>
      <w:r w:rsidRPr="008B57C9">
        <w:rPr>
          <w:highlight w:val="yellow"/>
        </w:rPr>
        <w:t xml:space="preserve"> 2011;</w:t>
      </w:r>
      <w:r w:rsidRPr="008B57C9">
        <w:rPr>
          <w:b/>
          <w:highlight w:val="yellow"/>
        </w:rPr>
        <w:t>87</w:t>
      </w:r>
      <w:r w:rsidRPr="008B57C9">
        <w:rPr>
          <w:highlight w:val="yellow"/>
        </w:rPr>
        <w:t>:</w:t>
      </w:r>
      <w:r w:rsidRPr="008B57C9">
        <w:rPr>
          <w:color w:val="auto"/>
          <w:highlight w:val="yellow"/>
        </w:rPr>
        <w:t>399</w:t>
      </w:r>
      <w:r w:rsidRPr="008B57C9">
        <w:rPr>
          <w:color w:val="00B0F0"/>
          <w:highlight w:val="yellow"/>
        </w:rPr>
        <w:t>–</w:t>
      </w:r>
      <w:r w:rsidRPr="008B57C9">
        <w:rPr>
          <w:color w:val="auto"/>
          <w:highlight w:val="yellow"/>
        </w:rPr>
        <w:t>405</w:t>
      </w:r>
      <w:r w:rsidRPr="008B57C9">
        <w:rPr>
          <w:highlight w:val="yellow"/>
        </w:rPr>
        <w:t>. https://doi.org/10.1136/sti.2011.049213</w:t>
      </w:r>
      <w:commentRangeEnd w:id="100"/>
      <w:r>
        <w:rPr>
          <w:rStyle w:val="CommentReference"/>
          <w:rFonts w:ascii="Times New Roman" w:hAnsi="Times New Roman" w:cs="Times New Roman"/>
          <w:color w:val="auto"/>
          <w:lang w:val="en-US"/>
        </w:rPr>
        <w:commentReference w:id="100"/>
      </w:r>
    </w:p>
    <w:p w14:paraId="12AC1BD2" w14:textId="3FF8277F" w:rsidR="008B57C9" w:rsidRPr="008B57C9" w:rsidRDefault="008B57C9" w:rsidP="008B57C9">
      <w:pPr>
        <w:pStyle w:val="65ReferencesTextstylesTextstyles"/>
        <w:rPr>
          <w:highlight w:val="yellow"/>
        </w:rPr>
      </w:pPr>
      <w:commentRangeStart w:id="101"/>
      <w:r w:rsidRPr="008B57C9">
        <w:rPr>
          <w:highlight w:val="yellow"/>
        </w:rPr>
        <w:t>124.</w:t>
      </w:r>
      <w:r w:rsidRPr="008B57C9">
        <w:rPr>
          <w:highlight w:val="yellow"/>
        </w:rPr>
        <w:tab/>
        <w:t xml:space="preserve">Metsch LR, Feaster DJ, Gooden L, Schackman BR, Matheson T, Das M, </w:t>
      </w:r>
      <w:r w:rsidRPr="008B57C9">
        <w:rPr>
          <w:i/>
          <w:highlight w:val="yellow"/>
        </w:rPr>
        <w:t>et al</w:t>
      </w:r>
      <w:r w:rsidRPr="008B57C9">
        <w:rPr>
          <w:highlight w:val="yellow"/>
        </w:rPr>
        <w:t xml:space="preserve">. Effect of risk-reduction counseling with rapid HIV testing on risk of acquiring sexually transmitted infections: the AWARE randomized clinical trial. </w:t>
      </w:r>
      <w:r w:rsidRPr="008B57C9">
        <w:rPr>
          <w:i/>
          <w:highlight w:val="yellow"/>
        </w:rPr>
        <w:t>JAMA</w:t>
      </w:r>
      <w:r w:rsidRPr="008B57C9">
        <w:rPr>
          <w:highlight w:val="yellow"/>
        </w:rPr>
        <w:t xml:space="preserve"> 2013;</w:t>
      </w:r>
      <w:r w:rsidRPr="008B57C9">
        <w:rPr>
          <w:b/>
          <w:highlight w:val="yellow"/>
        </w:rPr>
        <w:t>310</w:t>
      </w:r>
      <w:r w:rsidRPr="008B57C9">
        <w:rPr>
          <w:highlight w:val="yellow"/>
        </w:rPr>
        <w:t>:</w:t>
      </w:r>
      <w:r w:rsidRPr="008B57C9">
        <w:rPr>
          <w:color w:val="auto"/>
          <w:highlight w:val="yellow"/>
        </w:rPr>
        <w:t>1701</w:t>
      </w:r>
      <w:r w:rsidRPr="008B57C9">
        <w:rPr>
          <w:color w:val="00B0F0"/>
          <w:highlight w:val="yellow"/>
        </w:rPr>
        <w:t>–</w:t>
      </w:r>
      <w:r w:rsidRPr="008B57C9">
        <w:rPr>
          <w:color w:val="auto"/>
          <w:highlight w:val="yellow"/>
        </w:rPr>
        <w:t>10</w:t>
      </w:r>
      <w:r w:rsidRPr="008B57C9">
        <w:rPr>
          <w:highlight w:val="yellow"/>
        </w:rPr>
        <w:t>. https://doi.org/10.1001/jama.2013.280034</w:t>
      </w:r>
      <w:commentRangeEnd w:id="101"/>
      <w:r>
        <w:rPr>
          <w:rStyle w:val="CommentReference"/>
          <w:rFonts w:ascii="Times New Roman" w:hAnsi="Times New Roman" w:cs="Times New Roman"/>
          <w:color w:val="auto"/>
          <w:lang w:val="en-US"/>
        </w:rPr>
        <w:commentReference w:id="101"/>
      </w:r>
    </w:p>
    <w:p w14:paraId="3DFA5A34" w14:textId="79117D84" w:rsidR="008B57C9" w:rsidRPr="008B57C9" w:rsidRDefault="008B57C9" w:rsidP="008B57C9">
      <w:pPr>
        <w:pStyle w:val="65ReferencesTextstylesTextstyles"/>
      </w:pPr>
      <w:r w:rsidRPr="008B57C9">
        <w:t>125.</w:t>
      </w:r>
      <w:r>
        <w:tab/>
      </w:r>
      <w:r w:rsidR="009C24F9" w:rsidRPr="008B57C9">
        <w:t>Neumann MS, O</w:t>
      </w:r>
      <w:r w:rsidRPr="008B57C9">
        <w:t>’</w:t>
      </w:r>
      <w:r w:rsidR="009C24F9" w:rsidRPr="008B57C9">
        <w:t xml:space="preserve">Donnell L, Doval AS, Schillinger J, Blank S, Ortiz-Rios E, </w:t>
      </w:r>
      <w:r w:rsidRPr="008B57C9">
        <w:rPr>
          <w:i/>
        </w:rPr>
        <w:t>et</w:t>
      </w:r>
      <w:r w:rsidR="009C24F9" w:rsidRPr="008B57C9">
        <w:t xml:space="preserve"> </w:t>
      </w:r>
      <w:r w:rsidRPr="008B57C9">
        <w:rPr>
          <w:i/>
        </w:rPr>
        <w:t>al</w:t>
      </w:r>
      <w:r w:rsidR="009C24F9" w:rsidRPr="008B57C9">
        <w:t xml:space="preserve">. Effectiveness of the VOICES/VOCES sexually transmitted disease/human immunodeficiency virus prevention intervention when administered by health department staff: does it work in the </w:t>
      </w:r>
      <w:r w:rsidRPr="008B57C9">
        <w:t>‘</w:t>
      </w:r>
      <w:r w:rsidR="009C24F9" w:rsidRPr="008B57C9">
        <w:t>real world</w:t>
      </w:r>
      <w:r w:rsidRPr="008B57C9">
        <w:t>’</w:t>
      </w:r>
      <w:r w:rsidR="009C24F9" w:rsidRPr="008B57C9">
        <w:t xml:space="preserve">? </w:t>
      </w:r>
      <w:r w:rsidRPr="008B57C9">
        <w:rPr>
          <w:i/>
        </w:rPr>
        <w:t>Sex</w:t>
      </w:r>
      <w:r w:rsidR="009C24F9" w:rsidRPr="008B57C9">
        <w:t xml:space="preserve"> </w:t>
      </w:r>
      <w:r w:rsidRPr="008B57C9">
        <w:rPr>
          <w:i/>
        </w:rPr>
        <w:t>Transm</w:t>
      </w:r>
      <w:r w:rsidR="009C24F9" w:rsidRPr="008B57C9">
        <w:t xml:space="preserve"> </w:t>
      </w:r>
      <w:r w:rsidRPr="008B57C9">
        <w:rPr>
          <w:i/>
        </w:rPr>
        <w:t>Dis</w:t>
      </w:r>
      <w:r w:rsidR="009C24F9" w:rsidRPr="008B57C9">
        <w:t xml:space="preserve"> 2011;</w:t>
      </w:r>
      <w:r w:rsidRPr="008B57C9">
        <w:rPr>
          <w:b/>
        </w:rPr>
        <w:t>38</w:t>
      </w:r>
      <w:r w:rsidR="009C24F9" w:rsidRPr="008B57C9">
        <w:t>:133-9. https://doi.org/10.1097/OLQ.0b013e3181f0c051</w:t>
      </w:r>
    </w:p>
    <w:p w14:paraId="2BB08B6C" w14:textId="0B51035A" w:rsidR="00501903" w:rsidRPr="008B57C9" w:rsidRDefault="00501903" w:rsidP="008B57C9">
      <w:pPr>
        <w:pStyle w:val="65ReferencesTextstylesTextstyles"/>
        <w:sectPr w:rsidR="00501903" w:rsidRPr="008B57C9">
          <w:footerReference w:type="even" r:id="rId12"/>
          <w:footerReference w:type="default" r:id="rId13"/>
          <w:footerReference w:type="first" r:id="rId14"/>
          <w:pgSz w:w="11906" w:h="16838"/>
          <w:pgMar w:top="1440" w:right="1440" w:bottom="1440" w:left="1440" w:header="720" w:footer="680" w:gutter="0"/>
          <w:cols w:space="720"/>
          <w:docGrid w:linePitch="360" w:charSpace="4096"/>
        </w:sectPr>
      </w:pPr>
    </w:p>
    <w:p w14:paraId="2592FAA7" w14:textId="77777777" w:rsidR="008B57C9" w:rsidRPr="008B57C9" w:rsidRDefault="008B57C9" w:rsidP="008B57C9">
      <w:pPr>
        <w:pStyle w:val="65ReferencesTextstylesTextstyles"/>
      </w:pPr>
    </w:p>
    <w:p w14:paraId="789AE920" w14:textId="3D987457" w:rsidR="00C04F6E" w:rsidRPr="008B57C9" w:rsidRDefault="00C04F6E" w:rsidP="008B57C9">
      <w:pPr>
        <w:pStyle w:val="65ReferencesTextstylesTextstyles"/>
      </w:pPr>
    </w:p>
    <w:sectPr w:rsidR="00C04F6E" w:rsidRPr="008B57C9">
      <w:footerReference w:type="even" r:id="rId15"/>
      <w:footerReference w:type="default" r:id="rId16"/>
      <w:pgSz w:w="11906" w:h="16838"/>
      <w:pgMar w:top="1440" w:right="1440" w:bottom="1440" w:left="1440" w:header="720" w:footer="680" w:gutter="0"/>
      <w:cols w:space="720"/>
      <w:docGrid w:linePitch="36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rman" w:date="2022-03-17T10:53:00Z" w:initials="PP">
    <w:p w14:paraId="32BFDDF5" w14:textId="77777777" w:rsidR="008B57C9" w:rsidRDefault="008B57C9">
      <w:pPr>
        <w:pStyle w:val="CommentText"/>
      </w:pPr>
      <w:r>
        <w:rPr>
          <w:rStyle w:val="CommentReference"/>
        </w:rPr>
        <w:annotationRef/>
      </w:r>
      <w:r>
        <w:t>This was originally:</w:t>
      </w:r>
    </w:p>
    <w:p w14:paraId="4997087F" w14:textId="3F8F26AF" w:rsidR="008B57C9" w:rsidRDefault="008B57C9">
      <w:pPr>
        <w:pStyle w:val="CommentText"/>
      </w:pPr>
      <w:r>
        <w:t>2.</w:t>
      </w:r>
      <w:r w:rsidRPr="008B57C9">
        <w:tab/>
      </w:r>
      <w:r>
        <w:t xml:space="preserve">Sonnenberg P, Clifton S, Beddows S, Field N, Soldan K, Tanton C, </w:t>
      </w:r>
      <w:r w:rsidRPr="008B57C9">
        <w:rPr>
          <w:i/>
        </w:rPr>
        <w:t>et</w:t>
      </w:r>
      <w:r>
        <w:t xml:space="preserve"> </w:t>
      </w:r>
      <w:r w:rsidRPr="008B57C9">
        <w:rPr>
          <w:i/>
        </w:rPr>
        <w:t>al</w:t>
      </w:r>
      <w:r>
        <w:t xml:space="preserve">. Prevalence, risk factors, and uptake of interventions for sexually transmitted infections in Britain: findings from the National Surveys of Sexual Attitudes and Lifestyles (Natsal). </w:t>
      </w:r>
      <w:r w:rsidRPr="008B57C9">
        <w:rPr>
          <w:i/>
        </w:rPr>
        <w:t>Lancet</w:t>
      </w:r>
      <w:r>
        <w:t xml:space="preserve"> 2013;382:1795-806. https://doi.org/10.1016/S0140-6736(13)61947-9</w:t>
      </w:r>
    </w:p>
    <w:p w14:paraId="2CEAEC74" w14:textId="38D7CB17" w:rsidR="008B57C9" w:rsidRDefault="008B57C9">
      <w:pPr>
        <w:pStyle w:val="CommentText"/>
      </w:pPr>
    </w:p>
  </w:comment>
  <w:comment w:id="2" w:author="Norman" w:date="2022-03-17T10:53:00Z" w:initials="PP">
    <w:p w14:paraId="2CCCAE26" w14:textId="77777777" w:rsidR="008B57C9" w:rsidRDefault="008B57C9">
      <w:pPr>
        <w:pStyle w:val="CommentText"/>
      </w:pPr>
      <w:r>
        <w:rPr>
          <w:rStyle w:val="CommentReference"/>
        </w:rPr>
        <w:annotationRef/>
      </w:r>
      <w:r>
        <w:t>This was originally:</w:t>
      </w:r>
    </w:p>
    <w:p w14:paraId="0D0C9829" w14:textId="71CBD113" w:rsidR="008B57C9" w:rsidRDefault="008B57C9">
      <w:pPr>
        <w:pStyle w:val="CommentText"/>
      </w:pPr>
      <w:r>
        <w:t>3.</w:t>
      </w:r>
      <w:r w:rsidRPr="008B57C9">
        <w:tab/>
      </w:r>
      <w:r>
        <w:t xml:space="preserve">Hosenfeld CB, Workowski KA, Berman S, Zaidi A, Dyson J, Mosure D, </w:t>
      </w:r>
      <w:r w:rsidRPr="008B57C9">
        <w:rPr>
          <w:i/>
        </w:rPr>
        <w:t>et</w:t>
      </w:r>
      <w:r>
        <w:t xml:space="preserve"> </w:t>
      </w:r>
      <w:r w:rsidRPr="008B57C9">
        <w:rPr>
          <w:i/>
        </w:rPr>
        <w:t>al</w:t>
      </w:r>
      <w:r>
        <w:t xml:space="preserve">. Repeat infection with Chlamydia and gonorrhea among females: a systematic review of the literature. </w:t>
      </w:r>
      <w:r w:rsidRPr="008B57C9">
        <w:rPr>
          <w:i/>
        </w:rPr>
        <w:t>Sex</w:t>
      </w:r>
      <w:r>
        <w:t xml:space="preserve"> </w:t>
      </w:r>
      <w:r w:rsidRPr="008B57C9">
        <w:rPr>
          <w:i/>
        </w:rPr>
        <w:t>Transm</w:t>
      </w:r>
      <w:r>
        <w:t xml:space="preserve"> </w:t>
      </w:r>
      <w:r w:rsidRPr="008B57C9">
        <w:rPr>
          <w:i/>
        </w:rPr>
        <w:t>Dis</w:t>
      </w:r>
      <w:r>
        <w:t xml:space="preserve"> 2009;36:478-89. https://doi.org/10.1097/OLQ.0b013e3181a2a933</w:t>
      </w:r>
    </w:p>
    <w:p w14:paraId="0A04A1AA" w14:textId="4BAED41F" w:rsidR="008B57C9" w:rsidRDefault="008B57C9">
      <w:pPr>
        <w:pStyle w:val="CommentText"/>
      </w:pPr>
    </w:p>
  </w:comment>
  <w:comment w:id="3" w:author="Norman" w:date="2022-03-17T10:53:00Z" w:initials="PP">
    <w:p w14:paraId="63A3A3CD" w14:textId="77777777" w:rsidR="008B57C9" w:rsidRDefault="008B57C9">
      <w:pPr>
        <w:pStyle w:val="CommentText"/>
      </w:pPr>
      <w:r>
        <w:rPr>
          <w:rStyle w:val="CommentReference"/>
        </w:rPr>
        <w:annotationRef/>
      </w:r>
      <w:r>
        <w:t>This was originally:</w:t>
      </w:r>
    </w:p>
    <w:p w14:paraId="12A44899" w14:textId="3320CD60" w:rsidR="008B57C9" w:rsidRDefault="008B57C9">
      <w:pPr>
        <w:pStyle w:val="CommentText"/>
      </w:pPr>
      <w:r>
        <w:t>4.</w:t>
      </w:r>
      <w:r w:rsidRPr="008B57C9">
        <w:tab/>
      </w:r>
      <w:r>
        <w:t xml:space="preserve">Sheringham J, Mann S, Simms I, Stafford M, Hart GJ, Raine R. It matters what you measure: a systematic literature review examining whether young people in poorer socioeconomic circumstances are more at risk of chlamydia. </w:t>
      </w:r>
      <w:r w:rsidRPr="008B57C9">
        <w:rPr>
          <w:i/>
        </w:rPr>
        <w:t>Sex</w:t>
      </w:r>
      <w:r>
        <w:t xml:space="preserve"> </w:t>
      </w:r>
      <w:r w:rsidRPr="008B57C9">
        <w:rPr>
          <w:i/>
        </w:rPr>
        <w:t>Transm</w:t>
      </w:r>
      <w:r>
        <w:t xml:space="preserve"> </w:t>
      </w:r>
      <w:r w:rsidRPr="008B57C9">
        <w:rPr>
          <w:i/>
        </w:rPr>
        <w:t>Infect</w:t>
      </w:r>
      <w:r>
        <w:t xml:space="preserve"> 2013;89:175-80. https://doi.org/10.1136/sextrans-2011-050223</w:t>
      </w:r>
    </w:p>
    <w:p w14:paraId="7717339C" w14:textId="1A3F8A2B" w:rsidR="008B57C9" w:rsidRDefault="008B57C9">
      <w:pPr>
        <w:pStyle w:val="CommentText"/>
      </w:pPr>
    </w:p>
  </w:comment>
  <w:comment w:id="4" w:author="Norman" w:date="2022-03-17T10:53:00Z" w:initials="PP">
    <w:p w14:paraId="7E143BEA" w14:textId="77777777" w:rsidR="008B57C9" w:rsidRDefault="008B57C9">
      <w:pPr>
        <w:pStyle w:val="CommentText"/>
      </w:pPr>
      <w:r>
        <w:rPr>
          <w:rStyle w:val="CommentReference"/>
        </w:rPr>
        <w:annotationRef/>
      </w:r>
      <w:r>
        <w:t>This was originally:</w:t>
      </w:r>
    </w:p>
    <w:p w14:paraId="175F0316" w14:textId="0C739EF0" w:rsidR="008B57C9" w:rsidRDefault="008B57C9">
      <w:pPr>
        <w:pStyle w:val="CommentText"/>
      </w:pPr>
      <w:r>
        <w:t>5.</w:t>
      </w:r>
      <w:r w:rsidRPr="008B57C9">
        <w:tab/>
      </w:r>
      <w:r>
        <w:t xml:space="preserve">De Waroux OLP, Harris R, Hughes G, Crook P. The epidemiology of gonorrhoea in London: a Bayesian spatial modelling approach. </w:t>
      </w:r>
      <w:r w:rsidRPr="008B57C9">
        <w:rPr>
          <w:i/>
        </w:rPr>
        <w:t>Epidemiology</w:t>
      </w:r>
      <w:r>
        <w:t xml:space="preserve"> </w:t>
      </w:r>
      <w:r w:rsidRPr="008B57C9">
        <w:rPr>
          <w:i/>
        </w:rPr>
        <w:t>and</w:t>
      </w:r>
      <w:r>
        <w:t xml:space="preserve"> </w:t>
      </w:r>
      <w:r w:rsidRPr="008B57C9">
        <w:rPr>
          <w:i/>
        </w:rPr>
        <w:t>infection</w:t>
      </w:r>
      <w:r>
        <w:t xml:space="preserve"> 2014;142:211-20.</w:t>
      </w:r>
    </w:p>
    <w:p w14:paraId="0E676AF0" w14:textId="77777777" w:rsidR="008B57C9" w:rsidRDefault="008B57C9">
      <w:pPr>
        <w:pStyle w:val="CommentText"/>
      </w:pPr>
    </w:p>
    <w:p w14:paraId="3D3E3C7D" w14:textId="307E31C2" w:rsidR="008B57C9" w:rsidRDefault="008B57C9">
      <w:pPr>
        <w:pStyle w:val="CommentText"/>
      </w:pPr>
      <w:r>
        <w:t>WARNING: POTENTIAL FALSE POSITIVE: Please check carefully.</w:t>
      </w:r>
    </w:p>
  </w:comment>
  <w:comment w:id="5" w:author="NIHR standard" w:date="2022-03-17T10:53:00Z" w:initials="PP">
    <w:p w14:paraId="7447BEA2" w14:textId="03EC38CA" w:rsidR="008B57C9" w:rsidRDefault="008B57C9">
      <w:pPr>
        <w:pStyle w:val="CommentText"/>
      </w:pPr>
      <w:r>
        <w:rPr>
          <w:rStyle w:val="CommentReference"/>
        </w:rPr>
        <w:annotationRef/>
      </w:r>
      <w:r>
        <w:t>The first author has been amended to match that in PubMed; OK?</w:t>
      </w:r>
    </w:p>
  </w:comment>
  <w:comment w:id="6" w:author="Norman" w:date="2022-03-17T10:53:00Z" w:initials="PP">
    <w:p w14:paraId="54EA6712" w14:textId="77777777" w:rsidR="008B57C9" w:rsidRDefault="008B57C9">
      <w:pPr>
        <w:pStyle w:val="CommentText"/>
      </w:pPr>
      <w:r>
        <w:rPr>
          <w:rStyle w:val="CommentReference"/>
        </w:rPr>
        <w:annotationRef/>
      </w:r>
      <w:r>
        <w:t>This was originally:</w:t>
      </w:r>
    </w:p>
    <w:p w14:paraId="54B87237" w14:textId="4AA52678" w:rsidR="008B57C9" w:rsidRDefault="008B57C9">
      <w:pPr>
        <w:pStyle w:val="CommentText"/>
      </w:pPr>
      <w:r>
        <w:t>8.</w:t>
      </w:r>
      <w:r w:rsidRPr="008B57C9">
        <w:tab/>
      </w:r>
      <w:r>
        <w:t xml:space="preserve">Marston C, King E. Factors that shape young people's sexual behaviour: a systematic review. </w:t>
      </w:r>
      <w:r w:rsidRPr="008B57C9">
        <w:rPr>
          <w:i/>
        </w:rPr>
        <w:t>Lancet</w:t>
      </w:r>
      <w:r>
        <w:t xml:space="preserve"> 2006;368:1581-6. https://doi.org/10.1016/S0140-6736(06)69662-1</w:t>
      </w:r>
    </w:p>
    <w:p w14:paraId="3BD74972" w14:textId="3F810C0F" w:rsidR="008B57C9" w:rsidRDefault="008B57C9">
      <w:pPr>
        <w:pStyle w:val="CommentText"/>
      </w:pPr>
    </w:p>
  </w:comment>
  <w:comment w:id="7" w:author="Norman" w:date="2022-03-17T10:53:00Z" w:initials="PP">
    <w:p w14:paraId="32C0F0A1" w14:textId="77777777" w:rsidR="008B57C9" w:rsidRDefault="008B57C9">
      <w:pPr>
        <w:pStyle w:val="CommentText"/>
      </w:pPr>
      <w:r>
        <w:rPr>
          <w:rStyle w:val="CommentReference"/>
        </w:rPr>
        <w:annotationRef/>
      </w:r>
      <w:r>
        <w:t>This was originally:</w:t>
      </w:r>
    </w:p>
    <w:p w14:paraId="79C9DB3B" w14:textId="3CC195CC" w:rsidR="008B57C9" w:rsidRDefault="008B57C9">
      <w:pPr>
        <w:pStyle w:val="CommentText"/>
      </w:pPr>
      <w:r>
        <w:t>9.</w:t>
      </w:r>
      <w:r w:rsidRPr="008B57C9">
        <w:tab/>
      </w:r>
      <w:r>
        <w:t xml:space="preserve">Fifer H, Saunders J, Soni S, Sadiq ST, FitzGerald M. 2018 UK national guideline for the management of infection with Neisseria gonorrhoeae. </w:t>
      </w:r>
      <w:r w:rsidRPr="008B57C9">
        <w:rPr>
          <w:i/>
        </w:rPr>
        <w:t>International</w:t>
      </w:r>
      <w:r>
        <w:t xml:space="preserve"> </w:t>
      </w:r>
      <w:r w:rsidRPr="008B57C9">
        <w:rPr>
          <w:i/>
        </w:rPr>
        <w:t>journal</w:t>
      </w:r>
      <w:r>
        <w:t xml:space="preserve"> </w:t>
      </w:r>
      <w:r w:rsidRPr="008B57C9">
        <w:rPr>
          <w:i/>
        </w:rPr>
        <w:t>of</w:t>
      </w:r>
      <w:r>
        <w:t xml:space="preserve"> </w:t>
      </w:r>
      <w:r w:rsidRPr="008B57C9">
        <w:rPr>
          <w:i/>
        </w:rPr>
        <w:t>STD</w:t>
      </w:r>
      <w:r>
        <w:t xml:space="preserve"> &amp; </w:t>
      </w:r>
      <w:r w:rsidRPr="008B57C9">
        <w:rPr>
          <w:i/>
        </w:rPr>
        <w:t>AIDS</w:t>
      </w:r>
      <w:r>
        <w:t xml:space="preserve"> 2020;31:4-15. https://doi.org/10.1177/0956462419886775</w:t>
      </w:r>
    </w:p>
    <w:p w14:paraId="309A57FC" w14:textId="4F4DE152" w:rsidR="008B57C9" w:rsidRDefault="008B57C9">
      <w:pPr>
        <w:pStyle w:val="CommentText"/>
      </w:pPr>
    </w:p>
  </w:comment>
  <w:comment w:id="8" w:author="Norman" w:date="2022-03-17T10:53:00Z" w:initials="PP">
    <w:p w14:paraId="31B52CF7" w14:textId="77777777" w:rsidR="008B57C9" w:rsidRDefault="008B57C9">
      <w:pPr>
        <w:pStyle w:val="CommentText"/>
      </w:pPr>
      <w:r>
        <w:rPr>
          <w:rStyle w:val="CommentReference"/>
        </w:rPr>
        <w:annotationRef/>
      </w:r>
      <w:r>
        <w:t>This was originally:</w:t>
      </w:r>
    </w:p>
    <w:p w14:paraId="118A0307" w14:textId="699C8288" w:rsidR="008B57C9" w:rsidRDefault="008B57C9">
      <w:pPr>
        <w:pStyle w:val="CommentText"/>
      </w:pPr>
      <w:r>
        <w:t>11.</w:t>
      </w:r>
      <w:r w:rsidRPr="008B57C9">
        <w:tab/>
      </w:r>
      <w:r>
        <w:t xml:space="preserve">DiClemente RJ, Wingood GM, Harrington KF, Lang DL, Davies SL, Hook EW, 3rd, </w:t>
      </w:r>
      <w:r w:rsidRPr="008B57C9">
        <w:rPr>
          <w:i/>
        </w:rPr>
        <w:t>et</w:t>
      </w:r>
      <w:r>
        <w:t xml:space="preserve"> </w:t>
      </w:r>
      <w:r w:rsidRPr="008B57C9">
        <w:rPr>
          <w:i/>
        </w:rPr>
        <w:t>al</w:t>
      </w:r>
      <w:r>
        <w:t xml:space="preserve">. Efficacy of an HIV prevention intervention for African American adolescent girls: a randomized controlled trial. </w:t>
      </w:r>
      <w:r w:rsidRPr="008B57C9">
        <w:rPr>
          <w:i/>
        </w:rPr>
        <w:t>Jama</w:t>
      </w:r>
      <w:r>
        <w:t xml:space="preserve"> 2004;292:171-9. https://doi.org/10.1001/jama.292.2.171</w:t>
      </w:r>
    </w:p>
    <w:p w14:paraId="4375BA5A" w14:textId="7C0972E7" w:rsidR="008B57C9" w:rsidRDefault="008B57C9">
      <w:pPr>
        <w:pStyle w:val="CommentText"/>
      </w:pPr>
    </w:p>
  </w:comment>
  <w:comment w:id="9" w:author="Norman" w:date="2022-03-17T10:53:00Z" w:initials="PP">
    <w:p w14:paraId="0170E913" w14:textId="77777777" w:rsidR="008B57C9" w:rsidRDefault="008B57C9">
      <w:pPr>
        <w:pStyle w:val="CommentText"/>
      </w:pPr>
      <w:r>
        <w:rPr>
          <w:rStyle w:val="CommentReference"/>
        </w:rPr>
        <w:annotationRef/>
      </w:r>
      <w:r>
        <w:t>This was originally:</w:t>
      </w:r>
    </w:p>
    <w:p w14:paraId="54DEB412" w14:textId="344889ED" w:rsidR="008B57C9" w:rsidRDefault="008B57C9">
      <w:pPr>
        <w:pStyle w:val="CommentText"/>
      </w:pPr>
      <w:r>
        <w:t>12.</w:t>
      </w:r>
      <w:r w:rsidRPr="008B57C9">
        <w:tab/>
      </w:r>
      <w:r>
        <w:t xml:space="preserve">DiClemente RJ, Wingood GM, Rose ES, Sales JM, Lang DL, Caliendo AM, </w:t>
      </w:r>
      <w:r w:rsidRPr="008B57C9">
        <w:rPr>
          <w:i/>
        </w:rPr>
        <w:t>et</w:t>
      </w:r>
      <w:r>
        <w:t xml:space="preserve"> </w:t>
      </w:r>
      <w:r w:rsidRPr="008B57C9">
        <w:rPr>
          <w:i/>
        </w:rPr>
        <w:t>al</w:t>
      </w:r>
      <w:r>
        <w:t xml:space="preserve">. Efficacy of sexually transmitted disease/human immunodeficiency virus sexual risk-reduction intervention for african american adolescent females seeking sexual health services: a randomized controlled trial. </w:t>
      </w:r>
      <w:r w:rsidRPr="008B57C9">
        <w:rPr>
          <w:i/>
        </w:rPr>
        <w:t>Arch</w:t>
      </w:r>
      <w:r>
        <w:t xml:space="preserve"> </w:t>
      </w:r>
      <w:r w:rsidRPr="008B57C9">
        <w:rPr>
          <w:i/>
        </w:rPr>
        <w:t>Pediatr</w:t>
      </w:r>
      <w:r>
        <w:t xml:space="preserve"> </w:t>
      </w:r>
      <w:r w:rsidRPr="008B57C9">
        <w:rPr>
          <w:i/>
        </w:rPr>
        <w:t>Adolesc</w:t>
      </w:r>
      <w:r>
        <w:t xml:space="preserve"> </w:t>
      </w:r>
      <w:r w:rsidRPr="008B57C9">
        <w:rPr>
          <w:i/>
        </w:rPr>
        <w:t>Med</w:t>
      </w:r>
      <w:r>
        <w:t xml:space="preserve"> 2009;163:1112-21. https://doi.org/10.1001/archpediatrics.2009.205</w:t>
      </w:r>
    </w:p>
    <w:p w14:paraId="374243DC" w14:textId="5FB599EB" w:rsidR="008B57C9" w:rsidRDefault="008B57C9">
      <w:pPr>
        <w:pStyle w:val="CommentText"/>
      </w:pPr>
    </w:p>
  </w:comment>
  <w:comment w:id="10" w:author="Norman" w:date="2022-03-17T10:53:00Z" w:initials="PP">
    <w:p w14:paraId="12141F5A" w14:textId="77777777" w:rsidR="008B57C9" w:rsidRDefault="008B57C9">
      <w:pPr>
        <w:pStyle w:val="CommentText"/>
      </w:pPr>
      <w:r>
        <w:rPr>
          <w:rStyle w:val="CommentReference"/>
        </w:rPr>
        <w:annotationRef/>
      </w:r>
      <w:r>
        <w:t>This was originally:</w:t>
      </w:r>
    </w:p>
    <w:p w14:paraId="380564F8" w14:textId="5DE01FDD" w:rsidR="008B57C9" w:rsidRDefault="008B57C9">
      <w:pPr>
        <w:pStyle w:val="CommentText"/>
      </w:pPr>
      <w:r>
        <w:t>13.</w:t>
      </w:r>
      <w:r w:rsidRPr="008B57C9">
        <w:tab/>
      </w:r>
      <w:r>
        <w:t xml:space="preserve">Free C, Roberts IG, Abramsky T, Fitzgerald M, Wensley F. A systematic review of randomised controlled trials of interventions promoting effective condom use. </w:t>
      </w:r>
      <w:r w:rsidRPr="008B57C9">
        <w:rPr>
          <w:i/>
        </w:rPr>
        <w:t>Journal</w:t>
      </w:r>
      <w:r>
        <w:t xml:space="preserve"> </w:t>
      </w:r>
      <w:r w:rsidRPr="008B57C9">
        <w:rPr>
          <w:i/>
        </w:rPr>
        <w:t>of</w:t>
      </w:r>
      <w:r>
        <w:t xml:space="preserve"> </w:t>
      </w:r>
      <w:r w:rsidRPr="008B57C9">
        <w:rPr>
          <w:i/>
        </w:rPr>
        <w:t>epidemiology</w:t>
      </w:r>
      <w:r>
        <w:t xml:space="preserve"> </w:t>
      </w:r>
      <w:r w:rsidRPr="008B57C9">
        <w:rPr>
          <w:i/>
        </w:rPr>
        <w:t>and</w:t>
      </w:r>
      <w:r>
        <w:t xml:space="preserve"> </w:t>
      </w:r>
      <w:r w:rsidRPr="008B57C9">
        <w:rPr>
          <w:i/>
        </w:rPr>
        <w:t>community</w:t>
      </w:r>
      <w:r>
        <w:t xml:space="preserve"> </w:t>
      </w:r>
      <w:r w:rsidRPr="008B57C9">
        <w:rPr>
          <w:i/>
        </w:rPr>
        <w:t>health</w:t>
      </w:r>
      <w:r>
        <w:t xml:space="preserve"> 2011;65:100-10. https://doi.org/10.1136/jech.2008.085456</w:t>
      </w:r>
    </w:p>
    <w:p w14:paraId="3AFB1DCA" w14:textId="0457D14F" w:rsidR="008B57C9" w:rsidRDefault="008B57C9">
      <w:pPr>
        <w:pStyle w:val="CommentText"/>
      </w:pPr>
    </w:p>
  </w:comment>
  <w:comment w:id="11" w:author="Norman" w:date="2022-03-17T10:53:00Z" w:initials="PP">
    <w:p w14:paraId="31150310" w14:textId="77777777" w:rsidR="008B57C9" w:rsidRDefault="008B57C9">
      <w:pPr>
        <w:pStyle w:val="CommentText"/>
      </w:pPr>
      <w:r>
        <w:rPr>
          <w:rStyle w:val="CommentReference"/>
        </w:rPr>
        <w:annotationRef/>
      </w:r>
      <w:r>
        <w:t>This was originally:</w:t>
      </w:r>
    </w:p>
    <w:p w14:paraId="2BA2E10D" w14:textId="7A334829" w:rsidR="008B57C9" w:rsidRDefault="008B57C9">
      <w:pPr>
        <w:pStyle w:val="CommentText"/>
      </w:pPr>
      <w:r>
        <w:t>14.</w:t>
      </w:r>
      <w:r w:rsidRPr="008B57C9">
        <w:tab/>
      </w:r>
      <w:r>
        <w:t xml:space="preserve">Henderson JT, Senger CA, Henninger M, Bean SI, Redmond N, O'Connor EA. Behavioral Counseling Interventions to Prevent Sexually Transmitted Infections: Updated Evidence Report and Systematic Review for the US Preventive Services Task Force. </w:t>
      </w:r>
      <w:r w:rsidRPr="008B57C9">
        <w:rPr>
          <w:i/>
        </w:rPr>
        <w:t>Jama</w:t>
      </w:r>
      <w:r>
        <w:t xml:space="preserve"> 2020;324:682-99. https://doi.org/10.1001/jama.2020.10371</w:t>
      </w:r>
    </w:p>
    <w:p w14:paraId="793146D8" w14:textId="7A47B2CA" w:rsidR="008B57C9" w:rsidRDefault="008B57C9">
      <w:pPr>
        <w:pStyle w:val="CommentText"/>
      </w:pPr>
    </w:p>
  </w:comment>
  <w:comment w:id="12" w:author="Norman" w:date="2022-03-17T10:53:00Z" w:initials="PP">
    <w:p w14:paraId="08861D0F" w14:textId="77777777" w:rsidR="008B57C9" w:rsidRDefault="008B57C9">
      <w:pPr>
        <w:pStyle w:val="CommentText"/>
      </w:pPr>
      <w:r>
        <w:rPr>
          <w:rStyle w:val="CommentReference"/>
        </w:rPr>
        <w:annotationRef/>
      </w:r>
      <w:r>
        <w:t>This was originally:</w:t>
      </w:r>
    </w:p>
    <w:p w14:paraId="597443C3" w14:textId="1C6435CC" w:rsidR="008B57C9" w:rsidRDefault="008B57C9">
      <w:pPr>
        <w:pStyle w:val="CommentText"/>
      </w:pPr>
      <w:r>
        <w:t>15.</w:t>
      </w:r>
      <w:r w:rsidRPr="008B57C9">
        <w:tab/>
      </w:r>
      <w:r>
        <w:t xml:space="preserve">Jemmott JB, 3rd, Jemmott LS, Braverman PK, Fong GT. HIV/STD risk reduction interventions for African American and Latino adolescent girls at an adolescent medicine clinic: a randomized controlled trial. </w:t>
      </w:r>
      <w:r w:rsidRPr="008B57C9">
        <w:rPr>
          <w:i/>
        </w:rPr>
        <w:t>Arch</w:t>
      </w:r>
      <w:r>
        <w:t xml:space="preserve"> </w:t>
      </w:r>
      <w:r w:rsidRPr="008B57C9">
        <w:rPr>
          <w:i/>
        </w:rPr>
        <w:t>Pediatr</w:t>
      </w:r>
      <w:r>
        <w:t xml:space="preserve"> </w:t>
      </w:r>
      <w:r w:rsidRPr="008B57C9">
        <w:rPr>
          <w:i/>
        </w:rPr>
        <w:t>Adolesc</w:t>
      </w:r>
      <w:r>
        <w:t xml:space="preserve"> </w:t>
      </w:r>
      <w:r w:rsidRPr="008B57C9">
        <w:rPr>
          <w:i/>
        </w:rPr>
        <w:t>Med</w:t>
      </w:r>
      <w:r>
        <w:t xml:space="preserve"> 2005;159:440-9. https://doi.org/10.1001/archpedi.159.5.440</w:t>
      </w:r>
    </w:p>
    <w:p w14:paraId="19E85CC8" w14:textId="023F823E" w:rsidR="008B57C9" w:rsidRDefault="008B57C9">
      <w:pPr>
        <w:pStyle w:val="CommentText"/>
      </w:pPr>
    </w:p>
  </w:comment>
  <w:comment w:id="13" w:author="Norman" w:date="2022-03-17T10:53:00Z" w:initials="PP">
    <w:p w14:paraId="69000EAF" w14:textId="77777777" w:rsidR="008B57C9" w:rsidRDefault="008B57C9">
      <w:pPr>
        <w:pStyle w:val="CommentText"/>
      </w:pPr>
      <w:r>
        <w:rPr>
          <w:rStyle w:val="CommentReference"/>
        </w:rPr>
        <w:annotationRef/>
      </w:r>
      <w:r>
        <w:t>This was originally:</w:t>
      </w:r>
    </w:p>
    <w:p w14:paraId="63A7BCEF" w14:textId="4B7091F9" w:rsidR="008B57C9" w:rsidRDefault="008B57C9">
      <w:pPr>
        <w:pStyle w:val="CommentText"/>
      </w:pPr>
      <w:r>
        <w:t>16.</w:t>
      </w:r>
      <w:r w:rsidRPr="008B57C9">
        <w:tab/>
      </w:r>
      <w:r>
        <w:t xml:space="preserve">Shain RN, Piper JM, Newton ER, Perdue ST, Ramos R, Champion JD, </w:t>
      </w:r>
      <w:r w:rsidRPr="008B57C9">
        <w:rPr>
          <w:i/>
        </w:rPr>
        <w:t>et</w:t>
      </w:r>
      <w:r>
        <w:t xml:space="preserve"> </w:t>
      </w:r>
      <w:r w:rsidRPr="008B57C9">
        <w:rPr>
          <w:i/>
        </w:rPr>
        <w:t>al</w:t>
      </w:r>
      <w:r>
        <w:t xml:space="preserve">. A randomized, controlled trial of a behavioral intervention to prevent sexually transmitted disease among minority women. </w:t>
      </w:r>
      <w:r w:rsidRPr="008B57C9">
        <w:rPr>
          <w:i/>
        </w:rPr>
        <w:t>N</w:t>
      </w:r>
      <w:r>
        <w:t xml:space="preserve"> </w:t>
      </w:r>
      <w:r w:rsidRPr="008B57C9">
        <w:rPr>
          <w:i/>
        </w:rPr>
        <w:t>Engl</w:t>
      </w:r>
      <w:r>
        <w:t xml:space="preserve"> </w:t>
      </w:r>
      <w:r w:rsidRPr="008B57C9">
        <w:rPr>
          <w:i/>
        </w:rPr>
        <w:t>J</w:t>
      </w:r>
      <w:r>
        <w:t xml:space="preserve"> </w:t>
      </w:r>
      <w:r w:rsidRPr="008B57C9">
        <w:rPr>
          <w:i/>
        </w:rPr>
        <w:t>Med</w:t>
      </w:r>
      <w:r>
        <w:t xml:space="preserve"> 1999;340:93-100. https://doi.org/10.1056/NEJM199901143400203</w:t>
      </w:r>
    </w:p>
    <w:p w14:paraId="39D31810" w14:textId="34FCDC9A" w:rsidR="008B57C9" w:rsidRDefault="008B57C9">
      <w:pPr>
        <w:pStyle w:val="CommentText"/>
      </w:pPr>
    </w:p>
  </w:comment>
  <w:comment w:id="14" w:author="Norman" w:date="2022-03-17T10:53:00Z" w:initials="PP">
    <w:p w14:paraId="05D71982" w14:textId="77777777" w:rsidR="008B57C9" w:rsidRDefault="008B57C9">
      <w:pPr>
        <w:pStyle w:val="CommentText"/>
      </w:pPr>
      <w:r>
        <w:rPr>
          <w:rStyle w:val="CommentReference"/>
        </w:rPr>
        <w:annotationRef/>
      </w:r>
      <w:r>
        <w:t>This was originally:</w:t>
      </w:r>
    </w:p>
    <w:p w14:paraId="6B658FF1" w14:textId="389CE682" w:rsidR="008B57C9" w:rsidRDefault="008B57C9">
      <w:pPr>
        <w:pStyle w:val="CommentText"/>
      </w:pPr>
      <w:r>
        <w:t>17.</w:t>
      </w:r>
      <w:r w:rsidRPr="008B57C9">
        <w:tab/>
      </w:r>
      <w:r>
        <w:t xml:space="preserve">Warner L, Klausner JD, Rietmeijer CA, Malotte CK, O'Donnell L, Margolis AD, </w:t>
      </w:r>
      <w:r w:rsidRPr="008B57C9">
        <w:rPr>
          <w:i/>
        </w:rPr>
        <w:t>et</w:t>
      </w:r>
      <w:r>
        <w:t xml:space="preserve"> </w:t>
      </w:r>
      <w:r w:rsidRPr="008B57C9">
        <w:rPr>
          <w:i/>
        </w:rPr>
        <w:t>al</w:t>
      </w:r>
      <w:r>
        <w:t xml:space="preserve">. Effect of a brief video intervention on incident infection among patients attending sexually transmitted disease clinics. </w:t>
      </w:r>
      <w:r w:rsidRPr="008B57C9">
        <w:rPr>
          <w:i/>
        </w:rPr>
        <w:t>PLoS</w:t>
      </w:r>
      <w:r>
        <w:t xml:space="preserve"> </w:t>
      </w:r>
      <w:r w:rsidRPr="008B57C9">
        <w:rPr>
          <w:i/>
        </w:rPr>
        <w:t>Med</w:t>
      </w:r>
      <w:r>
        <w:t xml:space="preserve"> 2008;5:e135. https://doi.org/10.1371/journal.pmed.0050135</w:t>
      </w:r>
    </w:p>
    <w:p w14:paraId="02B915BC" w14:textId="44AE3CF6" w:rsidR="008B57C9" w:rsidRDefault="008B57C9">
      <w:pPr>
        <w:pStyle w:val="CommentText"/>
      </w:pPr>
    </w:p>
  </w:comment>
  <w:comment w:id="15" w:author="Norman" w:date="2022-03-17T10:53:00Z" w:initials="PP">
    <w:p w14:paraId="6CAA20AE" w14:textId="77777777" w:rsidR="008B57C9" w:rsidRDefault="008B57C9">
      <w:pPr>
        <w:pStyle w:val="CommentText"/>
      </w:pPr>
      <w:r>
        <w:rPr>
          <w:rStyle w:val="CommentReference"/>
        </w:rPr>
        <w:annotationRef/>
      </w:r>
      <w:r>
        <w:t>This was originally:</w:t>
      </w:r>
    </w:p>
    <w:p w14:paraId="1765657E" w14:textId="7643D606" w:rsidR="008B57C9" w:rsidRDefault="008B57C9">
      <w:pPr>
        <w:pStyle w:val="CommentText"/>
      </w:pPr>
      <w:r>
        <w:t>18.</w:t>
      </w:r>
      <w:r w:rsidRPr="008B57C9">
        <w:tab/>
      </w:r>
      <w:r>
        <w:t xml:space="preserve">Bailey JV, Wayal S, Aicken CRH, Webster R, Mercer CH, Nazareth I, </w:t>
      </w:r>
      <w:r w:rsidRPr="008B57C9">
        <w:rPr>
          <w:i/>
        </w:rPr>
        <w:t>et</w:t>
      </w:r>
      <w:r>
        <w:t xml:space="preserve"> </w:t>
      </w:r>
      <w:r w:rsidRPr="008B57C9">
        <w:rPr>
          <w:i/>
        </w:rPr>
        <w:t>al</w:t>
      </w:r>
      <w:r>
        <w:t xml:space="preserve">. Interactive digital interventions for prevention of sexually transmitted HIV. </w:t>
      </w:r>
      <w:r w:rsidRPr="008B57C9">
        <w:rPr>
          <w:i/>
        </w:rPr>
        <w:t>Aids</w:t>
      </w:r>
      <w:r>
        <w:t xml:space="preserve"> 2021;35:643-53. https://doi.org/10.1097/QAD.0000000000002780</w:t>
      </w:r>
    </w:p>
    <w:p w14:paraId="05EDC4B3" w14:textId="0C93A674" w:rsidR="008B57C9" w:rsidRDefault="008B57C9">
      <w:pPr>
        <w:pStyle w:val="CommentText"/>
      </w:pPr>
    </w:p>
  </w:comment>
  <w:comment w:id="16" w:author="Norman" w:date="2022-03-17T10:53:00Z" w:initials="PP">
    <w:p w14:paraId="0086FE73" w14:textId="77777777" w:rsidR="008B57C9" w:rsidRDefault="008B57C9">
      <w:pPr>
        <w:pStyle w:val="CommentText"/>
      </w:pPr>
      <w:r>
        <w:rPr>
          <w:rStyle w:val="CommentReference"/>
        </w:rPr>
        <w:annotationRef/>
      </w:r>
      <w:r>
        <w:t>This was originally:</w:t>
      </w:r>
    </w:p>
    <w:p w14:paraId="1E9BDD43" w14:textId="2376AB5A" w:rsidR="008B57C9" w:rsidRDefault="008B57C9">
      <w:pPr>
        <w:pStyle w:val="CommentText"/>
      </w:pPr>
      <w:r>
        <w:t>19.</w:t>
      </w:r>
      <w:r w:rsidRPr="008B57C9">
        <w:tab/>
      </w:r>
      <w:r>
        <w:t xml:space="preserve">DiClemente RJ, Wingood GM, Sales JM, Brown JL, Rose ES, Davis TL, </w:t>
      </w:r>
      <w:r w:rsidRPr="008B57C9">
        <w:rPr>
          <w:i/>
        </w:rPr>
        <w:t>et</w:t>
      </w:r>
      <w:r>
        <w:t xml:space="preserve"> </w:t>
      </w:r>
      <w:r w:rsidRPr="008B57C9">
        <w:rPr>
          <w:i/>
        </w:rPr>
        <w:t>al</w:t>
      </w:r>
      <w:r>
        <w:t xml:space="preserve">. Efficacy of a telephone-delivered sexually transmitted infection/human immunodeficiency virus prevention maintenance intervention for adolescents: a randomized clinical trial. </w:t>
      </w:r>
      <w:r w:rsidRPr="008B57C9">
        <w:rPr>
          <w:i/>
        </w:rPr>
        <w:t>JAMA</w:t>
      </w:r>
      <w:r>
        <w:t xml:space="preserve"> </w:t>
      </w:r>
      <w:r w:rsidRPr="008B57C9">
        <w:rPr>
          <w:i/>
        </w:rPr>
        <w:t>Pediatr</w:t>
      </w:r>
      <w:r>
        <w:t xml:space="preserve"> 2014;168:938-46. https://doi.org/10.1001/jamapediatrics.2014.1436</w:t>
      </w:r>
    </w:p>
    <w:p w14:paraId="3DA43CEA" w14:textId="7A86C0B5" w:rsidR="008B57C9" w:rsidRDefault="008B57C9">
      <w:pPr>
        <w:pStyle w:val="CommentText"/>
      </w:pPr>
    </w:p>
  </w:comment>
  <w:comment w:id="17" w:author="Norman" w:date="2022-03-17T10:53:00Z" w:initials="PP">
    <w:p w14:paraId="1B369694" w14:textId="77777777" w:rsidR="008B57C9" w:rsidRDefault="008B57C9">
      <w:pPr>
        <w:pStyle w:val="CommentText"/>
      </w:pPr>
      <w:r>
        <w:rPr>
          <w:rStyle w:val="CommentReference"/>
        </w:rPr>
        <w:annotationRef/>
      </w:r>
      <w:r>
        <w:t>This was originally:</w:t>
      </w:r>
    </w:p>
    <w:p w14:paraId="23DB9DFD" w14:textId="1A986940" w:rsidR="008B57C9" w:rsidRDefault="008B57C9">
      <w:pPr>
        <w:pStyle w:val="CommentText"/>
      </w:pPr>
      <w:r>
        <w:t>20.</w:t>
      </w:r>
      <w:r w:rsidRPr="008B57C9">
        <w:tab/>
      </w:r>
      <w:r>
        <w:t xml:space="preserve">French RS, Bonell C, Wellings K, Weatherburn P. An exploratory review of HIV prevention mass media campaigns targeting men who have sex with men. </w:t>
      </w:r>
      <w:r w:rsidRPr="008B57C9">
        <w:rPr>
          <w:i/>
        </w:rPr>
        <w:t>BMC</w:t>
      </w:r>
      <w:r>
        <w:t xml:space="preserve"> </w:t>
      </w:r>
      <w:r w:rsidRPr="008B57C9">
        <w:rPr>
          <w:i/>
        </w:rPr>
        <w:t>Public</w:t>
      </w:r>
      <w:r>
        <w:t xml:space="preserve"> </w:t>
      </w:r>
      <w:r w:rsidRPr="008B57C9">
        <w:rPr>
          <w:i/>
        </w:rPr>
        <w:t>Health</w:t>
      </w:r>
      <w:r>
        <w:t xml:space="preserve"> 2014;14:616. https://doi.org/10.1186/1471-2458-14-616</w:t>
      </w:r>
    </w:p>
    <w:p w14:paraId="5A7FBFA3" w14:textId="3B7C1FC5" w:rsidR="008B57C9" w:rsidRDefault="008B57C9">
      <w:pPr>
        <w:pStyle w:val="CommentText"/>
      </w:pPr>
    </w:p>
  </w:comment>
  <w:comment w:id="18" w:author="Norman" w:date="2022-03-17T10:53:00Z" w:initials="PP">
    <w:p w14:paraId="24C20DC1" w14:textId="77777777" w:rsidR="008B57C9" w:rsidRDefault="008B57C9">
      <w:pPr>
        <w:pStyle w:val="CommentText"/>
      </w:pPr>
      <w:r>
        <w:rPr>
          <w:rStyle w:val="CommentReference"/>
        </w:rPr>
        <w:annotationRef/>
      </w:r>
      <w:r>
        <w:t>This was originally:</w:t>
      </w:r>
    </w:p>
    <w:p w14:paraId="36739661" w14:textId="640A6FA6" w:rsidR="008B57C9" w:rsidRDefault="008B57C9">
      <w:pPr>
        <w:pStyle w:val="CommentText"/>
      </w:pPr>
      <w:r>
        <w:t>21.</w:t>
      </w:r>
      <w:r w:rsidRPr="008B57C9">
        <w:tab/>
      </w:r>
      <w:r>
        <w:t xml:space="preserve">Llewellyn CD, Abraham C, Pollard A, Jones CI, Bremner S, Miners A, </w:t>
      </w:r>
      <w:r w:rsidRPr="008B57C9">
        <w:rPr>
          <w:i/>
        </w:rPr>
        <w:t>et</w:t>
      </w:r>
      <w:r>
        <w:t xml:space="preserve"> </w:t>
      </w:r>
      <w:r w:rsidRPr="008B57C9">
        <w:rPr>
          <w:i/>
        </w:rPr>
        <w:t>al</w:t>
      </w:r>
      <w:r>
        <w:t xml:space="preserve">. A randomised controlled trial of a telephone administered brief HIV risk reduction intervention amongst men who have sex with men prescribed post-exposure prophylaxis for HIV after sexual exposure in the UK: Project PEPSE. </w:t>
      </w:r>
      <w:r w:rsidRPr="008B57C9">
        <w:rPr>
          <w:i/>
        </w:rPr>
        <w:t>PLoS</w:t>
      </w:r>
      <w:r>
        <w:t xml:space="preserve"> </w:t>
      </w:r>
      <w:r w:rsidRPr="008B57C9">
        <w:rPr>
          <w:i/>
        </w:rPr>
        <w:t>One</w:t>
      </w:r>
      <w:r>
        <w:t xml:space="preserve"> 2019;14:e0216855. https://doi.org/10.1371/journal.pone.0216855</w:t>
      </w:r>
    </w:p>
    <w:p w14:paraId="7EEA1AE8" w14:textId="7C49CE12" w:rsidR="008B57C9" w:rsidRDefault="008B57C9">
      <w:pPr>
        <w:pStyle w:val="CommentText"/>
      </w:pPr>
    </w:p>
  </w:comment>
  <w:comment w:id="19" w:author="Norman" w:date="2022-03-17T10:53:00Z" w:initials="PP">
    <w:p w14:paraId="1DD6B727" w14:textId="77777777" w:rsidR="008B57C9" w:rsidRDefault="008B57C9">
      <w:pPr>
        <w:pStyle w:val="CommentText"/>
      </w:pPr>
      <w:r>
        <w:rPr>
          <w:rStyle w:val="CommentReference"/>
        </w:rPr>
        <w:annotationRef/>
      </w:r>
      <w:r>
        <w:t>This was originally:</w:t>
      </w:r>
    </w:p>
    <w:p w14:paraId="61FFCE5C" w14:textId="7F6A245E" w:rsidR="008B57C9" w:rsidRDefault="008B57C9">
      <w:pPr>
        <w:pStyle w:val="CommentText"/>
      </w:pPr>
      <w:r>
        <w:t>25.</w:t>
      </w:r>
      <w:r w:rsidRPr="008B57C9">
        <w:tab/>
      </w:r>
      <w:r>
        <w:t xml:space="preserve">Herzog SA, McClean H, Carne CA, Low N. Variation in partner notification outcomes for chlamydia in UK genitourinary medicine clinics: multilevel study. </w:t>
      </w:r>
      <w:r w:rsidRPr="008B57C9">
        <w:rPr>
          <w:i/>
        </w:rPr>
        <w:t>Sex</w:t>
      </w:r>
      <w:r>
        <w:t xml:space="preserve"> </w:t>
      </w:r>
      <w:r w:rsidRPr="008B57C9">
        <w:rPr>
          <w:i/>
        </w:rPr>
        <w:t>Transm</w:t>
      </w:r>
      <w:r>
        <w:t xml:space="preserve"> </w:t>
      </w:r>
      <w:r w:rsidRPr="008B57C9">
        <w:rPr>
          <w:i/>
        </w:rPr>
        <w:t>Infect</w:t>
      </w:r>
      <w:r>
        <w:t xml:space="preserve"> 2011;87:420-5. https://doi.org/10.1136/sti.2011.049320</w:t>
      </w:r>
    </w:p>
    <w:p w14:paraId="1110D12E" w14:textId="31032DC6" w:rsidR="008B57C9" w:rsidRDefault="008B57C9">
      <w:pPr>
        <w:pStyle w:val="CommentText"/>
      </w:pPr>
    </w:p>
  </w:comment>
  <w:comment w:id="20" w:author="Norman" w:date="2022-03-17T10:53:00Z" w:initials="PP">
    <w:p w14:paraId="106877A9" w14:textId="77777777" w:rsidR="008B57C9" w:rsidRDefault="008B57C9">
      <w:pPr>
        <w:pStyle w:val="CommentText"/>
      </w:pPr>
      <w:r>
        <w:rPr>
          <w:rStyle w:val="CommentReference"/>
        </w:rPr>
        <w:annotationRef/>
      </w:r>
      <w:r>
        <w:t>This was originally:</w:t>
      </w:r>
    </w:p>
    <w:p w14:paraId="270EFA89" w14:textId="26022E06" w:rsidR="008B57C9" w:rsidRDefault="008B57C9">
      <w:pPr>
        <w:pStyle w:val="CommentText"/>
      </w:pPr>
      <w:r>
        <w:t>26.</w:t>
      </w:r>
      <w:r w:rsidRPr="008B57C9">
        <w:tab/>
      </w:r>
      <w:r>
        <w:t xml:space="preserve">Niccolai LM, Livingston KA, Teng FF, Pettigrew MM. Behavioral intentions in sexual partnerships following a diagnosis of Chlamydia trachomatis. </w:t>
      </w:r>
      <w:r w:rsidRPr="008B57C9">
        <w:rPr>
          <w:i/>
        </w:rPr>
        <w:t>Prev</w:t>
      </w:r>
      <w:r>
        <w:t xml:space="preserve"> </w:t>
      </w:r>
      <w:r w:rsidRPr="008B57C9">
        <w:rPr>
          <w:i/>
        </w:rPr>
        <w:t>Med</w:t>
      </w:r>
      <w:r>
        <w:t xml:space="preserve"> 2008;46:170-6. https://doi.org/10.1016/j.ypmed.2007.08.013</w:t>
      </w:r>
    </w:p>
    <w:p w14:paraId="2C4CE10B" w14:textId="69F64055" w:rsidR="008B57C9" w:rsidRDefault="008B57C9">
      <w:pPr>
        <w:pStyle w:val="CommentText"/>
      </w:pPr>
    </w:p>
  </w:comment>
  <w:comment w:id="21" w:author="Norman" w:date="2022-03-17T10:53:00Z" w:initials="PP">
    <w:p w14:paraId="0BF5DDA3" w14:textId="77777777" w:rsidR="008B57C9" w:rsidRDefault="008B57C9">
      <w:pPr>
        <w:pStyle w:val="CommentText"/>
      </w:pPr>
      <w:r>
        <w:rPr>
          <w:rStyle w:val="CommentReference"/>
        </w:rPr>
        <w:annotationRef/>
      </w:r>
      <w:r>
        <w:t>This was originally:</w:t>
      </w:r>
    </w:p>
    <w:p w14:paraId="77107838" w14:textId="3CAC6A08" w:rsidR="008B57C9" w:rsidRDefault="008B57C9">
      <w:pPr>
        <w:pStyle w:val="CommentText"/>
      </w:pPr>
      <w:r>
        <w:t>27.</w:t>
      </w:r>
      <w:r w:rsidRPr="008B57C9">
        <w:tab/>
      </w:r>
      <w:r>
        <w:t xml:space="preserve">Free C, Knight R, Robertson S, Whittaker R, Edwards P, Zhou W, </w:t>
      </w:r>
      <w:r w:rsidRPr="008B57C9">
        <w:rPr>
          <w:i/>
        </w:rPr>
        <w:t>et</w:t>
      </w:r>
      <w:r>
        <w:t xml:space="preserve"> </w:t>
      </w:r>
      <w:r w:rsidRPr="008B57C9">
        <w:rPr>
          <w:i/>
        </w:rPr>
        <w:t>al</w:t>
      </w:r>
      <w:r>
        <w:t xml:space="preserve">. Smoking cessation support delivered via mobile phone text messaging (txt2stop): a single-blind, randomised trial. </w:t>
      </w:r>
      <w:r w:rsidRPr="008B57C9">
        <w:rPr>
          <w:i/>
        </w:rPr>
        <w:t>Lancet</w:t>
      </w:r>
      <w:r>
        <w:t xml:space="preserve"> 2011;378:49-55. https://doi.org/10.1016/S0140-6736(11)60701-0</w:t>
      </w:r>
    </w:p>
    <w:p w14:paraId="4F27C54C" w14:textId="46CB0F22" w:rsidR="008B57C9" w:rsidRDefault="008B57C9">
      <w:pPr>
        <w:pStyle w:val="CommentText"/>
      </w:pPr>
    </w:p>
  </w:comment>
  <w:comment w:id="22" w:author="Norman" w:date="2022-03-17T10:53:00Z" w:initials="PP">
    <w:p w14:paraId="06D695CA" w14:textId="77777777" w:rsidR="008B57C9" w:rsidRDefault="008B57C9">
      <w:pPr>
        <w:pStyle w:val="CommentText"/>
      </w:pPr>
      <w:r>
        <w:rPr>
          <w:rStyle w:val="CommentReference"/>
        </w:rPr>
        <w:annotationRef/>
      </w:r>
      <w:r>
        <w:t>This was originally:</w:t>
      </w:r>
    </w:p>
    <w:p w14:paraId="0BDAE17B" w14:textId="3D6C842E" w:rsidR="008B57C9" w:rsidRDefault="008B57C9">
      <w:pPr>
        <w:pStyle w:val="CommentText"/>
      </w:pPr>
      <w:r>
        <w:t>28.</w:t>
      </w:r>
      <w:r w:rsidRPr="008B57C9">
        <w:tab/>
      </w:r>
      <w:r>
        <w:t xml:space="preserve">Guerriero C, Cairns J, Roberts I, Rodgers A, Whittaker R, Free C. The cost-effectiveness of smoking cessation support delivered by mobile phone text messaging: Txt2stop. </w:t>
      </w:r>
      <w:r w:rsidRPr="008B57C9">
        <w:rPr>
          <w:i/>
        </w:rPr>
        <w:t>Eur</w:t>
      </w:r>
      <w:r>
        <w:t xml:space="preserve"> </w:t>
      </w:r>
      <w:r w:rsidRPr="008B57C9">
        <w:rPr>
          <w:i/>
        </w:rPr>
        <w:t>J</w:t>
      </w:r>
      <w:r>
        <w:t xml:space="preserve"> </w:t>
      </w:r>
      <w:r w:rsidRPr="008B57C9">
        <w:rPr>
          <w:i/>
        </w:rPr>
        <w:t>Health</w:t>
      </w:r>
      <w:r>
        <w:t xml:space="preserve"> </w:t>
      </w:r>
      <w:r w:rsidRPr="008B57C9">
        <w:rPr>
          <w:i/>
        </w:rPr>
        <w:t>Econ</w:t>
      </w:r>
      <w:r>
        <w:t xml:space="preserve"> 2013;14:789-97. https://doi.org/10.1007/s10198-012-0424-5</w:t>
      </w:r>
    </w:p>
    <w:p w14:paraId="57A3526D" w14:textId="4EC58DB9" w:rsidR="008B57C9" w:rsidRDefault="008B57C9">
      <w:pPr>
        <w:pStyle w:val="CommentText"/>
      </w:pPr>
    </w:p>
  </w:comment>
  <w:comment w:id="23" w:author="Norman" w:date="2022-03-17T10:53:00Z" w:initials="PP">
    <w:p w14:paraId="13A4384B" w14:textId="77777777" w:rsidR="008B57C9" w:rsidRDefault="008B57C9">
      <w:pPr>
        <w:pStyle w:val="CommentText"/>
      </w:pPr>
      <w:r>
        <w:rPr>
          <w:rStyle w:val="CommentReference"/>
        </w:rPr>
        <w:annotationRef/>
      </w:r>
      <w:r>
        <w:t>This was originally:</w:t>
      </w:r>
    </w:p>
    <w:p w14:paraId="37F4126C" w14:textId="0717B94C" w:rsidR="008B57C9" w:rsidRDefault="008B57C9">
      <w:pPr>
        <w:pStyle w:val="CommentText"/>
      </w:pPr>
      <w:r>
        <w:t>30.</w:t>
      </w:r>
      <w:r w:rsidRPr="008B57C9">
        <w:tab/>
      </w:r>
      <w:r>
        <w:t xml:space="preserve">Free C, McCarthy O, French RS, Wellings K, Michie S, Roberts I, </w:t>
      </w:r>
      <w:r w:rsidRPr="008B57C9">
        <w:rPr>
          <w:i/>
        </w:rPr>
        <w:t>et</w:t>
      </w:r>
      <w:r>
        <w:t xml:space="preserve"> </w:t>
      </w:r>
      <w:r w:rsidRPr="008B57C9">
        <w:rPr>
          <w:i/>
        </w:rPr>
        <w:t>al</w:t>
      </w:r>
      <w:r>
        <w:t xml:space="preserve">. Can text messages increase safer sex behaviours in young people? Intervention development and pilot randomised controlled trial. </w:t>
      </w:r>
      <w:r w:rsidRPr="008B57C9">
        <w:rPr>
          <w:i/>
        </w:rPr>
        <w:t>Health</w:t>
      </w:r>
      <w:r>
        <w:t xml:space="preserve"> </w:t>
      </w:r>
      <w:r w:rsidRPr="008B57C9">
        <w:rPr>
          <w:i/>
        </w:rPr>
        <w:t>Technol</w:t>
      </w:r>
      <w:r>
        <w:t xml:space="preserve"> </w:t>
      </w:r>
      <w:r w:rsidRPr="008B57C9">
        <w:rPr>
          <w:i/>
        </w:rPr>
        <w:t>Assess</w:t>
      </w:r>
      <w:r>
        <w:t xml:space="preserve"> 2016;20:1-82. https://doi.org/10.3310/hta20570</w:t>
      </w:r>
    </w:p>
    <w:p w14:paraId="653E5407" w14:textId="70CE5DDE" w:rsidR="008B57C9" w:rsidRDefault="008B57C9">
      <w:pPr>
        <w:pStyle w:val="CommentText"/>
      </w:pPr>
    </w:p>
  </w:comment>
  <w:comment w:id="24" w:author="Norman" w:date="2022-03-17T10:53:00Z" w:initials="PP">
    <w:p w14:paraId="7AF7CA98" w14:textId="77777777" w:rsidR="008B57C9" w:rsidRDefault="008B57C9">
      <w:pPr>
        <w:pStyle w:val="CommentText"/>
      </w:pPr>
      <w:r>
        <w:rPr>
          <w:rStyle w:val="CommentReference"/>
        </w:rPr>
        <w:annotationRef/>
      </w:r>
      <w:r>
        <w:t>This was originally:</w:t>
      </w:r>
    </w:p>
    <w:p w14:paraId="5F8F1CA0" w14:textId="342C5142" w:rsidR="008B57C9" w:rsidRDefault="008B57C9">
      <w:pPr>
        <w:pStyle w:val="CommentText"/>
      </w:pPr>
      <w:r>
        <w:t>31.</w:t>
      </w:r>
      <w:r w:rsidRPr="008B57C9">
        <w:tab/>
      </w:r>
      <w:r>
        <w:t xml:space="preserve">Free C, Phillips G, Galli L, Watson L, Felix L, Edwards P, </w:t>
      </w:r>
      <w:r w:rsidRPr="008B57C9">
        <w:rPr>
          <w:i/>
        </w:rPr>
        <w:t>et</w:t>
      </w:r>
      <w:r>
        <w:t xml:space="preserve"> </w:t>
      </w:r>
      <w:r w:rsidRPr="008B57C9">
        <w:rPr>
          <w:i/>
        </w:rPr>
        <w:t>al</w:t>
      </w:r>
      <w:r>
        <w:t xml:space="preserve">. The effectiveness of mobile-health technology-based health behaviour change or disease management interventions for health care consumers: a systematic review. </w:t>
      </w:r>
      <w:r w:rsidRPr="008B57C9">
        <w:rPr>
          <w:i/>
        </w:rPr>
        <w:t>PLoS</w:t>
      </w:r>
      <w:r>
        <w:t xml:space="preserve"> </w:t>
      </w:r>
      <w:r w:rsidRPr="008B57C9">
        <w:rPr>
          <w:i/>
        </w:rPr>
        <w:t>Med</w:t>
      </w:r>
      <w:r>
        <w:t xml:space="preserve"> 2013;10:e1001362. https://doi.org/10.1371/journal.pmed.1001362</w:t>
      </w:r>
    </w:p>
    <w:p w14:paraId="2CB9A52F" w14:textId="79C0411E" w:rsidR="008B57C9" w:rsidRDefault="008B57C9">
      <w:pPr>
        <w:pStyle w:val="CommentText"/>
      </w:pPr>
    </w:p>
  </w:comment>
  <w:comment w:id="25" w:author="Norman" w:date="2022-03-17T10:53:00Z" w:initials="PP">
    <w:p w14:paraId="5367787C" w14:textId="77777777" w:rsidR="008B57C9" w:rsidRDefault="008B57C9">
      <w:pPr>
        <w:pStyle w:val="CommentText"/>
      </w:pPr>
      <w:r>
        <w:rPr>
          <w:rStyle w:val="CommentReference"/>
        </w:rPr>
        <w:annotationRef/>
      </w:r>
      <w:r>
        <w:t>This was originally:</w:t>
      </w:r>
    </w:p>
    <w:p w14:paraId="65757282" w14:textId="233610BE" w:rsidR="008B57C9" w:rsidRDefault="008B57C9">
      <w:pPr>
        <w:pStyle w:val="CommentText"/>
      </w:pPr>
      <w:r>
        <w:t>32.</w:t>
      </w:r>
      <w:r w:rsidRPr="008B57C9">
        <w:tab/>
      </w:r>
      <w:r>
        <w:t xml:space="preserve">Palmer MJ, Henschke N, Villanueva G, Maayan N, Bergman H, Glenton C, </w:t>
      </w:r>
      <w:r w:rsidRPr="008B57C9">
        <w:rPr>
          <w:i/>
        </w:rPr>
        <w:t>et</w:t>
      </w:r>
      <w:r>
        <w:t xml:space="preserve"> </w:t>
      </w:r>
      <w:r w:rsidRPr="008B57C9">
        <w:rPr>
          <w:i/>
        </w:rPr>
        <w:t>al</w:t>
      </w:r>
      <w:r>
        <w:t xml:space="preserve">. Targeted client communication via mobile devices for improving sexual and reproductive health. </w:t>
      </w:r>
      <w:r w:rsidRPr="008B57C9">
        <w:rPr>
          <w:i/>
        </w:rPr>
        <w:t>Cochrane</w:t>
      </w:r>
      <w:r>
        <w:t xml:space="preserve"> </w:t>
      </w:r>
      <w:r w:rsidRPr="008B57C9">
        <w:rPr>
          <w:i/>
        </w:rPr>
        <w:t>Database</w:t>
      </w:r>
      <w:r>
        <w:t xml:space="preserve"> </w:t>
      </w:r>
      <w:r w:rsidRPr="008B57C9">
        <w:rPr>
          <w:i/>
        </w:rPr>
        <w:t>Syst</w:t>
      </w:r>
      <w:r>
        <w:t xml:space="preserve"> </w:t>
      </w:r>
      <w:r w:rsidRPr="008B57C9">
        <w:rPr>
          <w:i/>
        </w:rPr>
        <w:t>Rev</w:t>
      </w:r>
      <w:r>
        <w:t xml:space="preserve"> 2020;8:CD013680. https://doi.org/10.1002/14651858.CD013680</w:t>
      </w:r>
    </w:p>
    <w:p w14:paraId="6DB739EA" w14:textId="0783C6FC" w:rsidR="008B57C9" w:rsidRDefault="008B57C9">
      <w:pPr>
        <w:pStyle w:val="CommentText"/>
      </w:pPr>
    </w:p>
  </w:comment>
  <w:comment w:id="26" w:author="Norman" w:date="2022-03-17T10:53:00Z" w:initials="PP">
    <w:p w14:paraId="26C3E70F" w14:textId="77777777" w:rsidR="008B57C9" w:rsidRDefault="008B57C9">
      <w:pPr>
        <w:pStyle w:val="CommentText"/>
      </w:pPr>
      <w:r>
        <w:rPr>
          <w:rStyle w:val="CommentReference"/>
        </w:rPr>
        <w:annotationRef/>
      </w:r>
      <w:r>
        <w:t>This was originally:</w:t>
      </w:r>
    </w:p>
    <w:p w14:paraId="3E590167" w14:textId="6C2D129A" w:rsidR="008B57C9" w:rsidRDefault="008B57C9">
      <w:pPr>
        <w:pStyle w:val="CommentText"/>
      </w:pPr>
      <w:r>
        <w:t>33.</w:t>
      </w:r>
      <w:r w:rsidRPr="008B57C9">
        <w:tab/>
      </w:r>
      <w:r>
        <w:t xml:space="preserve">Guyatt GH, Oxman AD, Vist GE, Kunz R, Falck-Ytter Y, Alonso-Coello P, </w:t>
      </w:r>
      <w:r w:rsidRPr="008B57C9">
        <w:rPr>
          <w:i/>
        </w:rPr>
        <w:t>et</w:t>
      </w:r>
      <w:r>
        <w:t xml:space="preserve"> </w:t>
      </w:r>
      <w:r w:rsidRPr="008B57C9">
        <w:rPr>
          <w:i/>
        </w:rPr>
        <w:t>al</w:t>
      </w:r>
      <w:r>
        <w:t xml:space="preserve">. GRADE: an emerging consensus on rating quality of evidence and strength of recommendations. </w:t>
      </w:r>
      <w:r w:rsidRPr="008B57C9">
        <w:rPr>
          <w:i/>
        </w:rPr>
        <w:t>BMJ</w:t>
      </w:r>
      <w:r>
        <w:t xml:space="preserve"> 2008;336:924-6. https://doi.org/10.1136/bmj.39489.470347.AD</w:t>
      </w:r>
    </w:p>
    <w:p w14:paraId="0DA8A105" w14:textId="14B9FE2F" w:rsidR="008B57C9" w:rsidRDefault="008B57C9">
      <w:pPr>
        <w:pStyle w:val="CommentText"/>
      </w:pPr>
    </w:p>
  </w:comment>
  <w:comment w:id="27" w:author="Norman" w:date="2022-03-17T10:53:00Z" w:initials="PP">
    <w:p w14:paraId="5DC05C5A" w14:textId="77777777" w:rsidR="008B57C9" w:rsidRDefault="008B57C9">
      <w:pPr>
        <w:pStyle w:val="CommentText"/>
      </w:pPr>
      <w:r>
        <w:rPr>
          <w:rStyle w:val="CommentReference"/>
        </w:rPr>
        <w:annotationRef/>
      </w:r>
      <w:r>
        <w:t>This was originally:</w:t>
      </w:r>
    </w:p>
    <w:p w14:paraId="5A9F9825" w14:textId="182F8606" w:rsidR="008B57C9" w:rsidRDefault="008B57C9">
      <w:pPr>
        <w:pStyle w:val="CommentText"/>
      </w:pPr>
      <w:r>
        <w:t>35.</w:t>
      </w:r>
      <w:r w:rsidRPr="008B57C9">
        <w:tab/>
      </w:r>
      <w:r>
        <w:t xml:space="preserve">Berendes S, Gubijev A, McCarthy OL, Palmer MJ, Wilson E, Free C. Sexual health interventions delivered to participants by mobile technology: a systematic review and meta-analysis of randomised controlled trials. </w:t>
      </w:r>
      <w:r w:rsidRPr="008B57C9">
        <w:rPr>
          <w:i/>
        </w:rPr>
        <w:t>Sex</w:t>
      </w:r>
      <w:r>
        <w:t xml:space="preserve"> </w:t>
      </w:r>
      <w:r w:rsidRPr="008B57C9">
        <w:rPr>
          <w:i/>
        </w:rPr>
        <w:t>Transm</w:t>
      </w:r>
      <w:r>
        <w:t xml:space="preserve"> </w:t>
      </w:r>
      <w:r w:rsidRPr="008B57C9">
        <w:rPr>
          <w:i/>
        </w:rPr>
        <w:t>Infect</w:t>
      </w:r>
      <w:r>
        <w:t xml:space="preserve"> 2021;97:190-200. https://doi.org/10.1136/sextrans-2020-054853</w:t>
      </w:r>
    </w:p>
    <w:p w14:paraId="51954B2F" w14:textId="215F2873" w:rsidR="008B57C9" w:rsidRDefault="008B57C9">
      <w:pPr>
        <w:pStyle w:val="CommentText"/>
      </w:pPr>
    </w:p>
  </w:comment>
  <w:comment w:id="28" w:author="Norman" w:date="2022-03-17T10:53:00Z" w:initials="PP">
    <w:p w14:paraId="40338DFB" w14:textId="77777777" w:rsidR="008B57C9" w:rsidRDefault="008B57C9">
      <w:pPr>
        <w:pStyle w:val="CommentText"/>
      </w:pPr>
      <w:r>
        <w:rPr>
          <w:rStyle w:val="CommentReference"/>
        </w:rPr>
        <w:annotationRef/>
      </w:r>
      <w:r>
        <w:t>This was originally:</w:t>
      </w:r>
    </w:p>
    <w:p w14:paraId="64E38931" w14:textId="72355331" w:rsidR="008B57C9" w:rsidRDefault="008B57C9">
      <w:pPr>
        <w:pStyle w:val="CommentText"/>
      </w:pPr>
      <w:r>
        <w:t>37.</w:t>
      </w:r>
      <w:r w:rsidRPr="008B57C9">
        <w:tab/>
      </w:r>
      <w:r>
        <w:t xml:space="preserve">Lim MS, Hocking JS, Aitken CK, Fairley CK, Jordan L, Lewis JA, </w:t>
      </w:r>
      <w:r w:rsidRPr="008B57C9">
        <w:rPr>
          <w:i/>
        </w:rPr>
        <w:t>et</w:t>
      </w:r>
      <w:r>
        <w:t xml:space="preserve"> </w:t>
      </w:r>
      <w:r w:rsidRPr="008B57C9">
        <w:rPr>
          <w:i/>
        </w:rPr>
        <w:t>al</w:t>
      </w:r>
      <w:r>
        <w:t xml:space="preserve">. Impact of text and email messaging on the sexual health of young people: a randomised controlled trial. </w:t>
      </w:r>
      <w:r w:rsidRPr="008B57C9">
        <w:rPr>
          <w:i/>
        </w:rPr>
        <w:t>Journal</w:t>
      </w:r>
      <w:r>
        <w:t xml:space="preserve"> </w:t>
      </w:r>
      <w:r w:rsidRPr="008B57C9">
        <w:rPr>
          <w:i/>
        </w:rPr>
        <w:t>of</w:t>
      </w:r>
      <w:r>
        <w:t xml:space="preserve"> </w:t>
      </w:r>
      <w:r w:rsidRPr="008B57C9">
        <w:rPr>
          <w:i/>
        </w:rPr>
        <w:t>epidemiology</w:t>
      </w:r>
      <w:r>
        <w:t xml:space="preserve"> </w:t>
      </w:r>
      <w:r w:rsidRPr="008B57C9">
        <w:rPr>
          <w:i/>
        </w:rPr>
        <w:t>and</w:t>
      </w:r>
      <w:r>
        <w:t xml:space="preserve"> </w:t>
      </w:r>
      <w:r w:rsidRPr="008B57C9">
        <w:rPr>
          <w:i/>
        </w:rPr>
        <w:t>community</w:t>
      </w:r>
      <w:r>
        <w:t xml:space="preserve"> </w:t>
      </w:r>
      <w:r w:rsidRPr="008B57C9">
        <w:rPr>
          <w:i/>
        </w:rPr>
        <w:t>health</w:t>
      </w:r>
      <w:r>
        <w:t xml:space="preserve"> 2012;66:69-74. https://doi.org/10.1136/jech.2009.100396</w:t>
      </w:r>
    </w:p>
    <w:p w14:paraId="43F124C1" w14:textId="2440CC1F" w:rsidR="008B57C9" w:rsidRDefault="008B57C9">
      <w:pPr>
        <w:pStyle w:val="CommentText"/>
      </w:pPr>
    </w:p>
  </w:comment>
  <w:comment w:id="29" w:author="Norman" w:date="2022-03-17T10:53:00Z" w:initials="PP">
    <w:p w14:paraId="00D67BEC" w14:textId="77777777" w:rsidR="008B57C9" w:rsidRDefault="008B57C9">
      <w:pPr>
        <w:pStyle w:val="CommentText"/>
      </w:pPr>
      <w:r>
        <w:rPr>
          <w:rStyle w:val="CommentReference"/>
        </w:rPr>
        <w:annotationRef/>
      </w:r>
      <w:r>
        <w:t>This was originally:</w:t>
      </w:r>
    </w:p>
    <w:p w14:paraId="5EB7897F" w14:textId="02C575CA" w:rsidR="008B57C9" w:rsidRDefault="008B57C9">
      <w:pPr>
        <w:pStyle w:val="CommentText"/>
      </w:pPr>
      <w:r>
        <w:t>38.</w:t>
      </w:r>
      <w:r w:rsidRPr="008B57C9">
        <w:tab/>
      </w:r>
      <w:r>
        <w:t xml:space="preserve">Downing S, Cashman C, McNamee H, Penney D, Russell D, Hellard M. Increasing Chlamydia test of re-infection rates using SMS reminders and incentives. </w:t>
      </w:r>
      <w:r w:rsidRPr="008B57C9">
        <w:rPr>
          <w:i/>
        </w:rPr>
        <w:t>Sex</w:t>
      </w:r>
      <w:r>
        <w:t xml:space="preserve"> </w:t>
      </w:r>
      <w:r w:rsidRPr="008B57C9">
        <w:rPr>
          <w:i/>
        </w:rPr>
        <w:t>Transm</w:t>
      </w:r>
      <w:r>
        <w:t xml:space="preserve"> </w:t>
      </w:r>
      <w:r w:rsidRPr="008B57C9">
        <w:rPr>
          <w:i/>
        </w:rPr>
        <w:t>Infect</w:t>
      </w:r>
      <w:r>
        <w:t xml:space="preserve"> 2013;89:16-9.</w:t>
      </w:r>
    </w:p>
    <w:p w14:paraId="41A453BC" w14:textId="62C29ABF" w:rsidR="008B57C9" w:rsidRDefault="008B57C9">
      <w:pPr>
        <w:pStyle w:val="CommentText"/>
      </w:pPr>
    </w:p>
  </w:comment>
  <w:comment w:id="30" w:author="Norman" w:date="2022-03-17T10:53:00Z" w:initials="PP">
    <w:p w14:paraId="14CFC41A" w14:textId="77777777" w:rsidR="008B57C9" w:rsidRDefault="008B57C9">
      <w:pPr>
        <w:pStyle w:val="CommentText"/>
      </w:pPr>
      <w:r>
        <w:rPr>
          <w:rStyle w:val="CommentReference"/>
        </w:rPr>
        <w:annotationRef/>
      </w:r>
      <w:r>
        <w:t>This was originally:</w:t>
      </w:r>
    </w:p>
    <w:p w14:paraId="4E1ECA1C" w14:textId="6C448AF1" w:rsidR="008B57C9" w:rsidRDefault="008B57C9">
      <w:pPr>
        <w:pStyle w:val="CommentText"/>
      </w:pPr>
      <w:r>
        <w:t>39.</w:t>
      </w:r>
      <w:r w:rsidRPr="008B57C9">
        <w:tab/>
      </w:r>
      <w:r>
        <w:t xml:space="preserve">Gold J, Aitken C, Dixon H, Lim M, Gouillou M, Spelman T. A randomised controlled trial using mobile advertising to promote safer sex and sun safety to young people. </w:t>
      </w:r>
      <w:r w:rsidRPr="008B57C9">
        <w:rPr>
          <w:i/>
        </w:rPr>
        <w:t>Health</w:t>
      </w:r>
      <w:r>
        <w:t xml:space="preserve"> </w:t>
      </w:r>
      <w:r w:rsidRPr="008B57C9">
        <w:rPr>
          <w:i/>
        </w:rPr>
        <w:t>Educ</w:t>
      </w:r>
      <w:r>
        <w:t xml:space="preserve"> </w:t>
      </w:r>
      <w:r w:rsidRPr="008B57C9">
        <w:rPr>
          <w:i/>
        </w:rPr>
        <w:t>Res</w:t>
      </w:r>
      <w:r>
        <w:t xml:space="preserve"> 2011;26:782-94.</w:t>
      </w:r>
    </w:p>
    <w:p w14:paraId="2A4B1020" w14:textId="5D34D00F" w:rsidR="008B57C9" w:rsidRDefault="008B57C9">
      <w:pPr>
        <w:pStyle w:val="CommentText"/>
      </w:pPr>
    </w:p>
  </w:comment>
  <w:comment w:id="31" w:author="Norman" w:date="2022-03-17T10:53:00Z" w:initials="PP">
    <w:p w14:paraId="33EA9A6E" w14:textId="77777777" w:rsidR="008B57C9" w:rsidRDefault="008B57C9">
      <w:pPr>
        <w:pStyle w:val="CommentText"/>
      </w:pPr>
      <w:r>
        <w:rPr>
          <w:rStyle w:val="CommentReference"/>
        </w:rPr>
        <w:annotationRef/>
      </w:r>
      <w:r>
        <w:t>This was originally:</w:t>
      </w:r>
    </w:p>
    <w:p w14:paraId="2B6C4C27" w14:textId="1C93211D" w:rsidR="008B57C9" w:rsidRDefault="008B57C9">
      <w:pPr>
        <w:pStyle w:val="CommentText"/>
      </w:pPr>
      <w:r>
        <w:t>40.</w:t>
      </w:r>
      <w:r w:rsidRPr="008B57C9">
        <w:tab/>
      </w:r>
      <w:r>
        <w:t xml:space="preserve">Govender K, Beckett S, Masebo W, Braga C, Zambezi P, Manhique M, </w:t>
      </w:r>
      <w:r w:rsidRPr="008B57C9">
        <w:rPr>
          <w:i/>
        </w:rPr>
        <w:t>et</w:t>
      </w:r>
      <w:r>
        <w:t xml:space="preserve"> </w:t>
      </w:r>
      <w:r w:rsidRPr="008B57C9">
        <w:rPr>
          <w:i/>
        </w:rPr>
        <w:t>al</w:t>
      </w:r>
      <w:r>
        <w:t xml:space="preserve">. Effects of a Short Message Service (SMS) Intervention on Reduction of HIV Risk Behaviours and Improving HIV Testing Rates Among Populations located near Roadside Wellness Clinics: A Cluster Randomised Controlled Trial in South Africa, Zimbabwe and Mozambique. </w:t>
      </w:r>
      <w:r w:rsidRPr="008B57C9">
        <w:rPr>
          <w:i/>
        </w:rPr>
        <w:t>Aids</w:t>
      </w:r>
      <w:r>
        <w:t xml:space="preserve"> </w:t>
      </w:r>
      <w:r w:rsidRPr="008B57C9">
        <w:rPr>
          <w:i/>
        </w:rPr>
        <w:t>Behav</w:t>
      </w:r>
      <w:r>
        <w:t xml:space="preserve"> 2019;23:3119-28. https://doi.org/10.1007/s10461-019-02427-6</w:t>
      </w:r>
    </w:p>
    <w:p w14:paraId="4B85B4C1" w14:textId="5A55DF81" w:rsidR="008B57C9" w:rsidRDefault="008B57C9">
      <w:pPr>
        <w:pStyle w:val="CommentText"/>
      </w:pPr>
    </w:p>
  </w:comment>
  <w:comment w:id="32" w:author="Norman" w:date="2022-03-17T10:53:00Z" w:initials="PP">
    <w:p w14:paraId="0C523DF9" w14:textId="77777777" w:rsidR="008B57C9" w:rsidRDefault="008B57C9">
      <w:pPr>
        <w:pStyle w:val="CommentText"/>
      </w:pPr>
      <w:r>
        <w:rPr>
          <w:rStyle w:val="CommentReference"/>
        </w:rPr>
        <w:annotationRef/>
      </w:r>
      <w:r>
        <w:t>This was originally:</w:t>
      </w:r>
    </w:p>
    <w:p w14:paraId="2D135ED6" w14:textId="536A0CC2" w:rsidR="008B57C9" w:rsidRDefault="008B57C9">
      <w:pPr>
        <w:pStyle w:val="CommentText"/>
      </w:pPr>
      <w:r>
        <w:t>41.</w:t>
      </w:r>
      <w:r w:rsidRPr="008B57C9">
        <w:tab/>
      </w:r>
      <w:r>
        <w:t xml:space="preserve">Mugo PM, Wahome EW, Gichuru EN, Mwashigadi GM, Thiong'o AN, Prins HA, </w:t>
      </w:r>
      <w:r w:rsidRPr="008B57C9">
        <w:rPr>
          <w:i/>
        </w:rPr>
        <w:t>et</w:t>
      </w:r>
      <w:r>
        <w:t xml:space="preserve"> </w:t>
      </w:r>
      <w:r w:rsidRPr="008B57C9">
        <w:rPr>
          <w:i/>
        </w:rPr>
        <w:t>al</w:t>
      </w:r>
      <w:r>
        <w:t xml:space="preserve">. Effect of Text Message, Phone Call, and In-Person Appointment Reminders on Uptake of Repeat HIV Testing among Outpatients Screened for Acute HIV Infection in Kenya: A Randomized Controlled Trial. </w:t>
      </w:r>
      <w:r w:rsidRPr="008B57C9">
        <w:rPr>
          <w:i/>
        </w:rPr>
        <w:t>PLoS</w:t>
      </w:r>
      <w:r>
        <w:t xml:space="preserve"> </w:t>
      </w:r>
      <w:r w:rsidRPr="008B57C9">
        <w:rPr>
          <w:i/>
        </w:rPr>
        <w:t>One</w:t>
      </w:r>
      <w:r>
        <w:t xml:space="preserve"> 2016;11:e0153612. https://doi.org/10.1371/journal.pone.0153612</w:t>
      </w:r>
    </w:p>
    <w:p w14:paraId="2FF707B9" w14:textId="4DD6309A" w:rsidR="008B57C9" w:rsidRDefault="008B57C9">
      <w:pPr>
        <w:pStyle w:val="CommentText"/>
      </w:pPr>
    </w:p>
  </w:comment>
  <w:comment w:id="33" w:author="Norman" w:date="2022-03-17T10:53:00Z" w:initials="PP">
    <w:p w14:paraId="3D6BFB39" w14:textId="77777777" w:rsidR="008B57C9" w:rsidRDefault="008B57C9">
      <w:pPr>
        <w:pStyle w:val="CommentText"/>
      </w:pPr>
      <w:r>
        <w:rPr>
          <w:rStyle w:val="CommentReference"/>
        </w:rPr>
        <w:annotationRef/>
      </w:r>
      <w:r>
        <w:t>This was originally:</w:t>
      </w:r>
    </w:p>
    <w:p w14:paraId="34EAEBD3" w14:textId="2678434C" w:rsidR="008B57C9" w:rsidRDefault="008B57C9">
      <w:pPr>
        <w:pStyle w:val="CommentText"/>
      </w:pPr>
      <w:r>
        <w:t>42.</w:t>
      </w:r>
      <w:r w:rsidRPr="008B57C9">
        <w:tab/>
      </w:r>
      <w:r>
        <w:t xml:space="preserve">Ybarra ML, Prescott TL, Phillips GL, 2nd, Bull SS, Parsons JT, Mustanski B. Pilot RCT Results of an mHealth HIV Prevention Program for Sexual Minority Male Adolescents. </w:t>
      </w:r>
      <w:r w:rsidRPr="008B57C9">
        <w:rPr>
          <w:i/>
        </w:rPr>
        <w:t>Pediatrics</w:t>
      </w:r>
      <w:r>
        <w:t xml:space="preserve"> 2017;140. https://doi.org/10.1542/peds.2016-2999</w:t>
      </w:r>
    </w:p>
    <w:p w14:paraId="62C70870" w14:textId="77777777" w:rsidR="008B57C9" w:rsidRDefault="008B57C9">
      <w:pPr>
        <w:pStyle w:val="CommentText"/>
      </w:pPr>
    </w:p>
    <w:p w14:paraId="0A4B861D" w14:textId="089BA0C9" w:rsidR="008B57C9" w:rsidRDefault="008B57C9">
      <w:pPr>
        <w:pStyle w:val="CommentText"/>
      </w:pPr>
      <w:r>
        <w:t>WARNING: POTENTIAL FALSE POSITIVE: Please check carefully.</w:t>
      </w:r>
    </w:p>
  </w:comment>
  <w:comment w:id="34" w:author="NIHR standard" w:date="2022-03-17T10:53:00Z" w:initials="PP">
    <w:p w14:paraId="5573E84E" w14:textId="5A3E7475" w:rsidR="008B57C9" w:rsidRDefault="008B57C9">
      <w:pPr>
        <w:pStyle w:val="CommentText"/>
      </w:pPr>
      <w:r>
        <w:rPr>
          <w:rStyle w:val="CommentReference"/>
        </w:rPr>
        <w:annotationRef/>
      </w:r>
      <w:r>
        <w:t>The page range has been amended to match that in PubMed; OK?</w:t>
      </w:r>
    </w:p>
  </w:comment>
  <w:comment w:id="35" w:author="Norman" w:date="2022-03-17T10:53:00Z" w:initials="PP">
    <w:p w14:paraId="4B402470" w14:textId="77777777" w:rsidR="008B57C9" w:rsidRDefault="008B57C9">
      <w:pPr>
        <w:pStyle w:val="CommentText"/>
      </w:pPr>
      <w:r>
        <w:rPr>
          <w:rStyle w:val="CommentReference"/>
        </w:rPr>
        <w:annotationRef/>
      </w:r>
      <w:r>
        <w:t>This was originally:</w:t>
      </w:r>
    </w:p>
    <w:p w14:paraId="2549A3F5" w14:textId="6EBA85C3" w:rsidR="008B57C9" w:rsidRDefault="008B57C9">
      <w:pPr>
        <w:pStyle w:val="CommentText"/>
      </w:pPr>
      <w:r>
        <w:t>43.</w:t>
      </w:r>
      <w:r w:rsidRPr="008B57C9">
        <w:tab/>
      </w:r>
      <w:r>
        <w:t xml:space="preserve">Rokicki S, Cohen J, Salomon JA, Fink G. Impact of a Text-Messaging Program on Adolescent Reproductive Health: A Cluster-Randomized Trial in Ghana. </w:t>
      </w:r>
      <w:r w:rsidRPr="008B57C9">
        <w:rPr>
          <w:i/>
        </w:rPr>
        <w:t>Am</w:t>
      </w:r>
      <w:r>
        <w:t xml:space="preserve"> </w:t>
      </w:r>
      <w:r w:rsidRPr="008B57C9">
        <w:rPr>
          <w:i/>
        </w:rPr>
        <w:t>J</w:t>
      </w:r>
      <w:r>
        <w:t xml:space="preserve"> </w:t>
      </w:r>
      <w:r w:rsidRPr="008B57C9">
        <w:rPr>
          <w:i/>
        </w:rPr>
        <w:t>Public</w:t>
      </w:r>
      <w:r>
        <w:t xml:space="preserve"> </w:t>
      </w:r>
      <w:r w:rsidRPr="008B57C9">
        <w:rPr>
          <w:i/>
        </w:rPr>
        <w:t>Health</w:t>
      </w:r>
      <w:r>
        <w:t xml:space="preserve"> 2017;107:298-305. https://doi.org/10.2105/AJPH.2016.303562</w:t>
      </w:r>
    </w:p>
    <w:p w14:paraId="0621D1CC" w14:textId="2679AF5F" w:rsidR="008B57C9" w:rsidRDefault="008B57C9">
      <w:pPr>
        <w:pStyle w:val="CommentText"/>
      </w:pPr>
    </w:p>
  </w:comment>
  <w:comment w:id="36" w:author="Norman" w:date="2022-03-17T10:53:00Z" w:initials="PP">
    <w:p w14:paraId="0D1B9F38" w14:textId="77777777" w:rsidR="008B57C9" w:rsidRDefault="008B57C9">
      <w:pPr>
        <w:pStyle w:val="CommentText"/>
      </w:pPr>
      <w:r>
        <w:rPr>
          <w:rStyle w:val="CommentReference"/>
        </w:rPr>
        <w:annotationRef/>
      </w:r>
      <w:r>
        <w:t>This was originally:</w:t>
      </w:r>
    </w:p>
    <w:p w14:paraId="38FF694A" w14:textId="04AA6ACD" w:rsidR="008B57C9" w:rsidRDefault="008B57C9">
      <w:pPr>
        <w:pStyle w:val="CommentText"/>
      </w:pPr>
      <w:r>
        <w:t>44.</w:t>
      </w:r>
      <w:r w:rsidRPr="008B57C9">
        <w:tab/>
      </w:r>
      <w:r>
        <w:t xml:space="preserve">Reback CJ, Fletcher JB, Swendeman DA, Metzner M. Theory-Based Text-Messaging to Reduce Methamphetamine Use and HIV Sexual Risk Behaviors Among Men Who Have Sex with Men: Automated Unidirectional Delivery Outperforms Bidirectional Peer Interactive Delivery. </w:t>
      </w:r>
      <w:r w:rsidRPr="008B57C9">
        <w:rPr>
          <w:i/>
        </w:rPr>
        <w:t>Aids</w:t>
      </w:r>
      <w:r>
        <w:t xml:space="preserve"> </w:t>
      </w:r>
      <w:r w:rsidRPr="008B57C9">
        <w:rPr>
          <w:i/>
        </w:rPr>
        <w:t>Behav</w:t>
      </w:r>
      <w:r>
        <w:t xml:space="preserve"> 2019;23:37-47. https://doi.org/10.1007/s10461-018-2225-z</w:t>
      </w:r>
    </w:p>
    <w:p w14:paraId="1F9E349C" w14:textId="64D0CAC2" w:rsidR="008B57C9" w:rsidRDefault="008B57C9">
      <w:pPr>
        <w:pStyle w:val="CommentText"/>
      </w:pPr>
    </w:p>
  </w:comment>
  <w:comment w:id="37" w:author="Norman" w:date="2022-03-17T10:53:00Z" w:initials="PP">
    <w:p w14:paraId="7F97C55D" w14:textId="77777777" w:rsidR="008B57C9" w:rsidRDefault="008B57C9">
      <w:pPr>
        <w:pStyle w:val="CommentText"/>
      </w:pPr>
      <w:r>
        <w:rPr>
          <w:rStyle w:val="CommentReference"/>
        </w:rPr>
        <w:annotationRef/>
      </w:r>
      <w:r>
        <w:t>This was originally:</w:t>
      </w:r>
    </w:p>
    <w:p w14:paraId="1C015738" w14:textId="18CFEFC0" w:rsidR="008B57C9" w:rsidRDefault="008B57C9">
      <w:pPr>
        <w:pStyle w:val="CommentText"/>
      </w:pPr>
      <w:r>
        <w:t>45.</w:t>
      </w:r>
      <w:r w:rsidRPr="008B57C9">
        <w:tab/>
      </w:r>
      <w:r>
        <w:t xml:space="preserve">Rinehart DJ, Leslie S, Durfee MJ, Stowell M, Cox-Martin M, Thomas-Gale T, </w:t>
      </w:r>
      <w:r w:rsidRPr="008B57C9">
        <w:rPr>
          <w:i/>
        </w:rPr>
        <w:t>et</w:t>
      </w:r>
      <w:r>
        <w:t xml:space="preserve"> </w:t>
      </w:r>
      <w:r w:rsidRPr="008B57C9">
        <w:rPr>
          <w:i/>
        </w:rPr>
        <w:t>al</w:t>
      </w:r>
      <w:r>
        <w:t xml:space="preserve">. Acceptability and Efficacy of a Sexual Health Texting Intervention Designed to Support Adolescent Females. </w:t>
      </w:r>
      <w:r w:rsidRPr="008B57C9">
        <w:rPr>
          <w:i/>
        </w:rPr>
        <w:t>Acad</w:t>
      </w:r>
      <w:r>
        <w:t xml:space="preserve"> </w:t>
      </w:r>
      <w:r w:rsidRPr="008B57C9">
        <w:rPr>
          <w:i/>
        </w:rPr>
        <w:t>Pediatr</w:t>
      </w:r>
      <w:r>
        <w:t xml:space="preserve"> 2020;20:475-84. https://doi.org/10.1016/j.acap.2019.09.004</w:t>
      </w:r>
    </w:p>
    <w:p w14:paraId="3E14B2AA" w14:textId="299A3573" w:rsidR="008B57C9" w:rsidRDefault="008B57C9">
      <w:pPr>
        <w:pStyle w:val="CommentText"/>
      </w:pPr>
    </w:p>
  </w:comment>
  <w:comment w:id="38" w:author="Norman" w:date="2022-03-17T10:53:00Z" w:initials="PP">
    <w:p w14:paraId="0F319967" w14:textId="77777777" w:rsidR="008B57C9" w:rsidRDefault="008B57C9">
      <w:pPr>
        <w:pStyle w:val="CommentText"/>
      </w:pPr>
      <w:r>
        <w:rPr>
          <w:rStyle w:val="CommentReference"/>
        </w:rPr>
        <w:annotationRef/>
      </w:r>
      <w:r>
        <w:t>This was originally:</w:t>
      </w:r>
    </w:p>
    <w:p w14:paraId="0143510D" w14:textId="7C2D51D8" w:rsidR="008B57C9" w:rsidRDefault="008B57C9">
      <w:pPr>
        <w:pStyle w:val="CommentText"/>
      </w:pPr>
      <w:r>
        <w:t>46.</w:t>
      </w:r>
      <w:r w:rsidRPr="008B57C9">
        <w:tab/>
      </w:r>
      <w:r>
        <w:t xml:space="preserve">Suffoletto B, Akers A, McGinnis KA, Calabria J, Wiesenfeld HC, Clark DB. A sex risk reduction text-message program for young adult females discharged from the emergency department. </w:t>
      </w:r>
      <w:r w:rsidRPr="008B57C9">
        <w:rPr>
          <w:i/>
        </w:rPr>
        <w:t>J</w:t>
      </w:r>
      <w:r>
        <w:t xml:space="preserve"> </w:t>
      </w:r>
      <w:r w:rsidRPr="008B57C9">
        <w:rPr>
          <w:i/>
        </w:rPr>
        <w:t>Adolesc</w:t>
      </w:r>
      <w:r>
        <w:t xml:space="preserve"> </w:t>
      </w:r>
      <w:r w:rsidRPr="008B57C9">
        <w:rPr>
          <w:i/>
        </w:rPr>
        <w:t>Health</w:t>
      </w:r>
      <w:r>
        <w:t xml:space="preserve"> 2013;53:387-93. https://doi.org/10.1016/j.jadohealth.2013.04.006</w:t>
      </w:r>
    </w:p>
    <w:p w14:paraId="2F0F3297" w14:textId="541D4094" w:rsidR="008B57C9" w:rsidRDefault="008B57C9">
      <w:pPr>
        <w:pStyle w:val="CommentText"/>
      </w:pPr>
    </w:p>
  </w:comment>
  <w:comment w:id="39" w:author="Norman" w:date="2022-03-17T10:53:00Z" w:initials="PP">
    <w:p w14:paraId="018FF97A" w14:textId="77777777" w:rsidR="008B57C9" w:rsidRDefault="008B57C9">
      <w:pPr>
        <w:pStyle w:val="CommentText"/>
      </w:pPr>
      <w:r>
        <w:rPr>
          <w:rStyle w:val="CommentReference"/>
        </w:rPr>
        <w:annotationRef/>
      </w:r>
      <w:r>
        <w:t>This was originally:</w:t>
      </w:r>
    </w:p>
    <w:p w14:paraId="5EDD744E" w14:textId="71A9B50A" w:rsidR="008B57C9" w:rsidRDefault="008B57C9">
      <w:pPr>
        <w:pStyle w:val="CommentText"/>
      </w:pPr>
      <w:r>
        <w:t>48.</w:t>
      </w:r>
      <w:r w:rsidRPr="008B57C9">
        <w:tab/>
      </w:r>
      <w:r>
        <w:t xml:space="preserve">Parkes-Ratanshi R, Mbazira Kimeze J, Nakku-Joloba E, Hamill MM, Namawejje M, Kiragga A, </w:t>
      </w:r>
      <w:r w:rsidRPr="008B57C9">
        <w:rPr>
          <w:i/>
        </w:rPr>
        <w:t>et</w:t>
      </w:r>
      <w:r>
        <w:t xml:space="preserve"> </w:t>
      </w:r>
      <w:r w:rsidRPr="008B57C9">
        <w:rPr>
          <w:i/>
        </w:rPr>
        <w:t>al</w:t>
      </w:r>
      <w:r>
        <w:t xml:space="preserve">. Low male partner attendance after syphilis screening in pregnant women leads to worse birth outcomes: the Syphilis Treatment of Partners (STOP) randomised control trial. </w:t>
      </w:r>
      <w:r w:rsidRPr="008B57C9">
        <w:rPr>
          <w:i/>
        </w:rPr>
        <w:t>Sex</w:t>
      </w:r>
      <w:r>
        <w:t xml:space="preserve"> </w:t>
      </w:r>
      <w:r w:rsidRPr="008B57C9">
        <w:rPr>
          <w:i/>
        </w:rPr>
        <w:t>Health</w:t>
      </w:r>
      <w:r>
        <w:t xml:space="preserve"> 2020;17:214-22. https://doi.org/10.1071/SH19092</w:t>
      </w:r>
    </w:p>
    <w:p w14:paraId="47D45DD8" w14:textId="58520D84" w:rsidR="008B57C9" w:rsidRDefault="008B57C9">
      <w:pPr>
        <w:pStyle w:val="CommentText"/>
      </w:pPr>
    </w:p>
  </w:comment>
  <w:comment w:id="40" w:author="Norman" w:date="2022-03-17T10:53:00Z" w:initials="PP">
    <w:p w14:paraId="39101C8A" w14:textId="77777777" w:rsidR="008B57C9" w:rsidRDefault="008B57C9">
      <w:pPr>
        <w:pStyle w:val="CommentText"/>
      </w:pPr>
      <w:r>
        <w:rPr>
          <w:rStyle w:val="CommentReference"/>
        </w:rPr>
        <w:annotationRef/>
      </w:r>
      <w:r>
        <w:t>This was originally:</w:t>
      </w:r>
    </w:p>
    <w:p w14:paraId="0BB2B9BF" w14:textId="16933E4A" w:rsidR="008B57C9" w:rsidRDefault="008B57C9">
      <w:pPr>
        <w:pStyle w:val="CommentText"/>
      </w:pPr>
      <w:r>
        <w:t>49.</w:t>
      </w:r>
      <w:r w:rsidRPr="008B57C9">
        <w:tab/>
      </w:r>
      <w:r>
        <w:t xml:space="preserve">Michie S, van Stralen MM, West R. The behaviour change wheel: a new method for characterising and designing behaviour change interventions. </w:t>
      </w:r>
      <w:r w:rsidRPr="008B57C9">
        <w:rPr>
          <w:i/>
        </w:rPr>
        <w:t>Implement</w:t>
      </w:r>
      <w:r>
        <w:t xml:space="preserve"> </w:t>
      </w:r>
      <w:r w:rsidRPr="008B57C9">
        <w:rPr>
          <w:i/>
        </w:rPr>
        <w:t>Sci</w:t>
      </w:r>
      <w:r>
        <w:t xml:space="preserve"> 2011;6:42. https://doi.org/10.1186/1748-5908-6-42</w:t>
      </w:r>
    </w:p>
    <w:p w14:paraId="78BE4856" w14:textId="04214723" w:rsidR="008B57C9" w:rsidRDefault="008B57C9">
      <w:pPr>
        <w:pStyle w:val="CommentText"/>
      </w:pPr>
    </w:p>
  </w:comment>
  <w:comment w:id="41" w:author="Norman" w:date="2022-03-17T10:53:00Z" w:initials="PP">
    <w:p w14:paraId="6CAABF09" w14:textId="77777777" w:rsidR="008B57C9" w:rsidRDefault="008B57C9">
      <w:pPr>
        <w:pStyle w:val="CommentText"/>
      </w:pPr>
      <w:r>
        <w:rPr>
          <w:rStyle w:val="CommentReference"/>
        </w:rPr>
        <w:annotationRef/>
      </w:r>
      <w:r>
        <w:t>This was originally:</w:t>
      </w:r>
    </w:p>
    <w:p w14:paraId="26B878AC" w14:textId="29C967E3" w:rsidR="008B57C9" w:rsidRDefault="008B57C9">
      <w:pPr>
        <w:pStyle w:val="CommentText"/>
      </w:pPr>
      <w:r>
        <w:t>50.</w:t>
      </w:r>
      <w:r w:rsidRPr="008B57C9">
        <w:tab/>
      </w:r>
      <w:r>
        <w:t xml:space="preserve">Starrs AM, Ezeh AC, Barker G, Basu A, Bertrand JT, Blum R, </w:t>
      </w:r>
      <w:r w:rsidRPr="008B57C9">
        <w:rPr>
          <w:i/>
        </w:rPr>
        <w:t>et</w:t>
      </w:r>
      <w:r>
        <w:t xml:space="preserve"> </w:t>
      </w:r>
      <w:r w:rsidRPr="008B57C9">
        <w:rPr>
          <w:i/>
        </w:rPr>
        <w:t>al</w:t>
      </w:r>
      <w:r>
        <w:t xml:space="preserve">. Accelerate progress-sexual and reproductive health and rights for all: report of the Guttmacher-Lancet Commission. </w:t>
      </w:r>
      <w:r w:rsidRPr="008B57C9">
        <w:rPr>
          <w:i/>
        </w:rPr>
        <w:t>Lancet</w:t>
      </w:r>
      <w:r>
        <w:t xml:space="preserve"> 2018;391:2642-92. https://doi.org/10.1016/S0140-6736(18)30293-9</w:t>
      </w:r>
    </w:p>
    <w:p w14:paraId="3D18C7BA" w14:textId="705C79C5" w:rsidR="008B57C9" w:rsidRDefault="008B57C9">
      <w:pPr>
        <w:pStyle w:val="CommentText"/>
      </w:pPr>
    </w:p>
  </w:comment>
  <w:comment w:id="42" w:author="Norman" w:date="2022-03-17T10:53:00Z" w:initials="PP">
    <w:p w14:paraId="6E115423" w14:textId="77777777" w:rsidR="008B57C9" w:rsidRDefault="008B57C9">
      <w:pPr>
        <w:pStyle w:val="CommentText"/>
      </w:pPr>
      <w:r>
        <w:rPr>
          <w:rStyle w:val="CommentReference"/>
        </w:rPr>
        <w:annotationRef/>
      </w:r>
      <w:r>
        <w:t>This was originally:</w:t>
      </w:r>
    </w:p>
    <w:p w14:paraId="05F2D74D" w14:textId="2EA3427D" w:rsidR="008B57C9" w:rsidRDefault="008B57C9">
      <w:pPr>
        <w:pStyle w:val="CommentText"/>
      </w:pPr>
      <w:r>
        <w:t>52.</w:t>
      </w:r>
      <w:r w:rsidRPr="008B57C9">
        <w:tab/>
      </w:r>
      <w:r>
        <w:t xml:space="preserve">Thomas N, Murray E, Rogstad KE. Confidentiality is essential if young people are to access sexual health services. </w:t>
      </w:r>
      <w:r w:rsidRPr="008B57C9">
        <w:rPr>
          <w:i/>
        </w:rPr>
        <w:t>International</w:t>
      </w:r>
      <w:r>
        <w:t xml:space="preserve"> </w:t>
      </w:r>
      <w:r w:rsidRPr="008B57C9">
        <w:rPr>
          <w:i/>
        </w:rPr>
        <w:t>journal</w:t>
      </w:r>
      <w:r>
        <w:t xml:space="preserve"> </w:t>
      </w:r>
      <w:r w:rsidRPr="008B57C9">
        <w:rPr>
          <w:i/>
        </w:rPr>
        <w:t>of</w:t>
      </w:r>
      <w:r>
        <w:t xml:space="preserve"> </w:t>
      </w:r>
      <w:r w:rsidRPr="008B57C9">
        <w:rPr>
          <w:i/>
        </w:rPr>
        <w:t>STD</w:t>
      </w:r>
      <w:r>
        <w:t xml:space="preserve"> &amp; </w:t>
      </w:r>
      <w:r w:rsidRPr="008B57C9">
        <w:rPr>
          <w:i/>
        </w:rPr>
        <w:t>AIDS</w:t>
      </w:r>
      <w:r>
        <w:t xml:space="preserve"> 2006;17:525-9. https://doi.org/10.1258/095646206778145686</w:t>
      </w:r>
    </w:p>
    <w:p w14:paraId="35FE2DA9" w14:textId="085026F2" w:rsidR="008B57C9" w:rsidRDefault="008B57C9">
      <w:pPr>
        <w:pStyle w:val="CommentText"/>
      </w:pPr>
    </w:p>
  </w:comment>
  <w:comment w:id="43" w:author="Norman" w:date="2022-03-17T10:53:00Z" w:initials="PP">
    <w:p w14:paraId="0B66AB3C" w14:textId="77777777" w:rsidR="008B57C9" w:rsidRDefault="008B57C9">
      <w:pPr>
        <w:pStyle w:val="CommentText"/>
      </w:pPr>
      <w:r>
        <w:rPr>
          <w:rStyle w:val="CommentReference"/>
        </w:rPr>
        <w:annotationRef/>
      </w:r>
      <w:r>
        <w:t>This was originally:</w:t>
      </w:r>
    </w:p>
    <w:p w14:paraId="06E44566" w14:textId="483A72C7" w:rsidR="008B57C9" w:rsidRDefault="008B57C9">
      <w:pPr>
        <w:pStyle w:val="CommentText"/>
      </w:pPr>
      <w:r>
        <w:t>53.</w:t>
      </w:r>
      <w:r w:rsidRPr="008B57C9">
        <w:tab/>
      </w:r>
      <w:r>
        <w:t xml:space="preserve">Michie S, Wood CE, Johnston M, Abraham C, Francis JJ, Hardeman W. Behaviour change techniques: the development and evaluation of a taxonomic method for reporting and describing behaviour change interventions (a suite of five studies involving consensus methods, randomised controlled trials and analysis of qualitative data). </w:t>
      </w:r>
      <w:r w:rsidRPr="008B57C9">
        <w:rPr>
          <w:i/>
        </w:rPr>
        <w:t>Health</w:t>
      </w:r>
      <w:r>
        <w:t xml:space="preserve"> </w:t>
      </w:r>
      <w:r w:rsidRPr="008B57C9">
        <w:rPr>
          <w:i/>
        </w:rPr>
        <w:t>Technol</w:t>
      </w:r>
      <w:r>
        <w:t xml:space="preserve"> </w:t>
      </w:r>
      <w:r w:rsidRPr="008B57C9">
        <w:rPr>
          <w:i/>
        </w:rPr>
        <w:t>Assess</w:t>
      </w:r>
      <w:r>
        <w:t xml:space="preserve"> 2015;19:1-188. https://doi.org/10.3310/hta19990</w:t>
      </w:r>
    </w:p>
    <w:p w14:paraId="179BC288" w14:textId="7F5BFC20" w:rsidR="008B57C9" w:rsidRDefault="008B57C9">
      <w:pPr>
        <w:pStyle w:val="CommentText"/>
      </w:pPr>
    </w:p>
  </w:comment>
  <w:comment w:id="44" w:author="Norman" w:date="2022-03-17T10:53:00Z" w:initials="PP">
    <w:p w14:paraId="765736A5" w14:textId="77777777" w:rsidR="008B57C9" w:rsidRDefault="008B57C9">
      <w:pPr>
        <w:pStyle w:val="CommentText"/>
      </w:pPr>
      <w:r>
        <w:rPr>
          <w:rStyle w:val="CommentReference"/>
        </w:rPr>
        <w:annotationRef/>
      </w:r>
      <w:r>
        <w:t>This was originally:</w:t>
      </w:r>
    </w:p>
    <w:p w14:paraId="1923A155" w14:textId="05520D12" w:rsidR="008B57C9" w:rsidRDefault="008B57C9">
      <w:pPr>
        <w:pStyle w:val="CommentText"/>
      </w:pPr>
      <w:r>
        <w:t>55.</w:t>
      </w:r>
      <w:r w:rsidRPr="008B57C9">
        <w:tab/>
      </w:r>
      <w:r>
        <w:t xml:space="preserve">Free C, McCarthy OL, Palmer MJ, Knight R, Edwards P, French R, </w:t>
      </w:r>
      <w:r w:rsidRPr="008B57C9">
        <w:rPr>
          <w:i/>
        </w:rPr>
        <w:t>et</w:t>
      </w:r>
      <w:r>
        <w:t xml:space="preserve"> </w:t>
      </w:r>
      <w:r w:rsidRPr="008B57C9">
        <w:rPr>
          <w:i/>
        </w:rPr>
        <w:t>al</w:t>
      </w:r>
      <w:r>
        <w:t xml:space="preserve">. Safetxt: a safer sex intervention delivered by mobile phone messaging on sexually transmitted infections (STI) among young people in the UK - protocol for a randomised controlled trial. </w:t>
      </w:r>
      <w:r w:rsidRPr="008B57C9">
        <w:rPr>
          <w:i/>
        </w:rPr>
        <w:t>BMJ</w:t>
      </w:r>
      <w:r>
        <w:t xml:space="preserve"> </w:t>
      </w:r>
      <w:r w:rsidRPr="008B57C9">
        <w:rPr>
          <w:i/>
        </w:rPr>
        <w:t>Open</w:t>
      </w:r>
      <w:r>
        <w:t xml:space="preserve"> 2020;10:e031635. https://doi.org/10.1136/bmjopen-2019-031635</w:t>
      </w:r>
    </w:p>
    <w:p w14:paraId="0953AA36" w14:textId="294A0EB9" w:rsidR="008B57C9" w:rsidRDefault="008B57C9">
      <w:pPr>
        <w:pStyle w:val="CommentText"/>
      </w:pPr>
    </w:p>
  </w:comment>
  <w:comment w:id="45" w:author="Norman" w:date="2022-03-17T10:53:00Z" w:initials="PP">
    <w:p w14:paraId="29B92C50" w14:textId="77777777" w:rsidR="008B57C9" w:rsidRDefault="008B57C9">
      <w:pPr>
        <w:pStyle w:val="CommentText"/>
      </w:pPr>
      <w:r>
        <w:rPr>
          <w:rStyle w:val="CommentReference"/>
        </w:rPr>
        <w:annotationRef/>
      </w:r>
      <w:r>
        <w:t>This was originally:</w:t>
      </w:r>
    </w:p>
    <w:p w14:paraId="21779F05" w14:textId="37CC17AC" w:rsidR="008B57C9" w:rsidRDefault="008B57C9">
      <w:pPr>
        <w:pStyle w:val="CommentText"/>
      </w:pPr>
      <w:r>
        <w:t>57.</w:t>
      </w:r>
      <w:r w:rsidRPr="008B57C9">
        <w:tab/>
      </w:r>
      <w:r>
        <w:t xml:space="preserve">Crosby RA, Salazar LF, Yarber WL, Sanders SA, Graham CA, Head S, </w:t>
      </w:r>
      <w:r w:rsidRPr="008B57C9">
        <w:rPr>
          <w:i/>
        </w:rPr>
        <w:t>et</w:t>
      </w:r>
      <w:r>
        <w:t xml:space="preserve"> </w:t>
      </w:r>
      <w:r w:rsidRPr="008B57C9">
        <w:rPr>
          <w:i/>
        </w:rPr>
        <w:t>al</w:t>
      </w:r>
      <w:r>
        <w:t xml:space="preserve">. A theory-based approach to understanding condom errors and problems reported by men attending an STI clinic. </w:t>
      </w:r>
      <w:r w:rsidRPr="008B57C9">
        <w:rPr>
          <w:i/>
        </w:rPr>
        <w:t>Aids</w:t>
      </w:r>
      <w:r>
        <w:t xml:space="preserve"> </w:t>
      </w:r>
      <w:r w:rsidRPr="008B57C9">
        <w:rPr>
          <w:i/>
        </w:rPr>
        <w:t>Behav</w:t>
      </w:r>
      <w:r>
        <w:t xml:space="preserve"> 2008;12:412-8. https://doi.org/10.1007/s10461-007-9264-1</w:t>
      </w:r>
    </w:p>
    <w:p w14:paraId="1C3E7E7E" w14:textId="6BFE9A70" w:rsidR="008B57C9" w:rsidRDefault="008B57C9">
      <w:pPr>
        <w:pStyle w:val="CommentText"/>
      </w:pPr>
    </w:p>
  </w:comment>
  <w:comment w:id="46" w:author="Norman" w:date="2022-03-17T10:53:00Z" w:initials="PP">
    <w:p w14:paraId="69BC56DE" w14:textId="77777777" w:rsidR="008B57C9" w:rsidRDefault="008B57C9">
      <w:pPr>
        <w:pStyle w:val="CommentText"/>
      </w:pPr>
      <w:r>
        <w:rPr>
          <w:rStyle w:val="CommentReference"/>
        </w:rPr>
        <w:annotationRef/>
      </w:r>
      <w:r>
        <w:t>This was originally:</w:t>
      </w:r>
    </w:p>
    <w:p w14:paraId="4C0A3E6F" w14:textId="2BB4FACD" w:rsidR="008B57C9" w:rsidRDefault="008B57C9">
      <w:pPr>
        <w:pStyle w:val="CommentText"/>
      </w:pPr>
      <w:r>
        <w:t>59.</w:t>
      </w:r>
      <w:r w:rsidRPr="008B57C9">
        <w:tab/>
      </w:r>
      <w:r>
        <w:t xml:space="preserve">Hoffman S, Beckford Jarrett ST, Kelvin EA, Wallace SA, Augenbraun M, Hogben M, </w:t>
      </w:r>
      <w:r w:rsidRPr="008B57C9">
        <w:rPr>
          <w:i/>
        </w:rPr>
        <w:t>et</w:t>
      </w:r>
      <w:r>
        <w:t xml:space="preserve"> </w:t>
      </w:r>
      <w:r w:rsidRPr="008B57C9">
        <w:rPr>
          <w:i/>
        </w:rPr>
        <w:t>al</w:t>
      </w:r>
      <w:r>
        <w:t xml:space="preserve">. HIV and sexually transmitted infection risk behaviors and beliefs among Black West Indian immigrants and US-born Blacks. </w:t>
      </w:r>
      <w:r w:rsidRPr="008B57C9">
        <w:rPr>
          <w:i/>
        </w:rPr>
        <w:t>Am</w:t>
      </w:r>
      <w:r>
        <w:t xml:space="preserve"> </w:t>
      </w:r>
      <w:r w:rsidRPr="008B57C9">
        <w:rPr>
          <w:i/>
        </w:rPr>
        <w:t>J</w:t>
      </w:r>
      <w:r>
        <w:t xml:space="preserve"> </w:t>
      </w:r>
      <w:r w:rsidRPr="008B57C9">
        <w:rPr>
          <w:i/>
        </w:rPr>
        <w:t>Public</w:t>
      </w:r>
      <w:r>
        <w:t xml:space="preserve"> </w:t>
      </w:r>
      <w:r w:rsidRPr="008B57C9">
        <w:rPr>
          <w:i/>
        </w:rPr>
        <w:t>Health</w:t>
      </w:r>
      <w:r>
        <w:t xml:space="preserve"> 2008;98:2042-50. https://doi.org/10.2105/AJPH.2006.106443</w:t>
      </w:r>
    </w:p>
    <w:p w14:paraId="2F58F9C7" w14:textId="10529AD3" w:rsidR="008B57C9" w:rsidRDefault="008B57C9">
      <w:pPr>
        <w:pStyle w:val="CommentText"/>
      </w:pPr>
    </w:p>
  </w:comment>
  <w:comment w:id="47" w:author="Norman" w:date="2022-03-17T10:53:00Z" w:initials="PP">
    <w:p w14:paraId="52A69D08" w14:textId="77777777" w:rsidR="008B57C9" w:rsidRDefault="008B57C9">
      <w:pPr>
        <w:pStyle w:val="CommentText"/>
      </w:pPr>
      <w:r>
        <w:rPr>
          <w:rStyle w:val="CommentReference"/>
        </w:rPr>
        <w:annotationRef/>
      </w:r>
      <w:r>
        <w:t>This was originally:</w:t>
      </w:r>
    </w:p>
    <w:p w14:paraId="362A731C" w14:textId="590651BA" w:rsidR="008B57C9" w:rsidRDefault="008B57C9">
      <w:pPr>
        <w:pStyle w:val="CommentText"/>
      </w:pPr>
      <w:r>
        <w:t>63.</w:t>
      </w:r>
      <w:r w:rsidRPr="008B57C9">
        <w:tab/>
      </w:r>
      <w:r>
        <w:t xml:space="preserve">Sterne JA, White IR, Carlin JB, Spratt M, Royston P, Kenward MG, </w:t>
      </w:r>
      <w:r w:rsidRPr="008B57C9">
        <w:rPr>
          <w:i/>
        </w:rPr>
        <w:t>et</w:t>
      </w:r>
      <w:r>
        <w:t xml:space="preserve"> </w:t>
      </w:r>
      <w:r w:rsidRPr="008B57C9">
        <w:rPr>
          <w:i/>
        </w:rPr>
        <w:t>al</w:t>
      </w:r>
      <w:r>
        <w:t xml:space="preserve">. Multiple imputation for missing data in epidemiological and clinical research: potential and pitfalls. </w:t>
      </w:r>
      <w:r w:rsidRPr="008B57C9">
        <w:rPr>
          <w:i/>
        </w:rPr>
        <w:t>BMJ</w:t>
      </w:r>
      <w:r>
        <w:t xml:space="preserve"> 2009;338:b2393. https://doi.org/10.1136/bmj.b2393</w:t>
      </w:r>
    </w:p>
    <w:p w14:paraId="0AFF4499" w14:textId="0FC5E68D" w:rsidR="008B57C9" w:rsidRDefault="008B57C9">
      <w:pPr>
        <w:pStyle w:val="CommentText"/>
      </w:pPr>
    </w:p>
  </w:comment>
  <w:comment w:id="48" w:author="Norman" w:date="2022-03-17T10:53:00Z" w:initials="PP">
    <w:p w14:paraId="1AC87140" w14:textId="77777777" w:rsidR="008B57C9" w:rsidRDefault="008B57C9">
      <w:pPr>
        <w:pStyle w:val="CommentText"/>
      </w:pPr>
      <w:r>
        <w:rPr>
          <w:rStyle w:val="CommentReference"/>
        </w:rPr>
        <w:annotationRef/>
      </w:r>
      <w:r>
        <w:t>This was originally:</w:t>
      </w:r>
    </w:p>
    <w:p w14:paraId="67EAD399" w14:textId="627A42CE" w:rsidR="008B57C9" w:rsidRDefault="008B57C9">
      <w:pPr>
        <w:pStyle w:val="CommentText"/>
      </w:pPr>
      <w:r>
        <w:t>65.</w:t>
      </w:r>
      <w:r w:rsidRPr="008B57C9">
        <w:tab/>
      </w:r>
      <w:r>
        <w:t xml:space="preserve">Podsakoff PM, MacKenzie SB, Lee JY, Podsakoff NP. Common method biases in behavioral research: a critical review of the literature and recommended remedies. </w:t>
      </w:r>
      <w:r w:rsidRPr="008B57C9">
        <w:rPr>
          <w:i/>
        </w:rPr>
        <w:t>J</w:t>
      </w:r>
      <w:r>
        <w:t xml:space="preserve"> </w:t>
      </w:r>
      <w:r w:rsidRPr="008B57C9">
        <w:rPr>
          <w:i/>
        </w:rPr>
        <w:t>Appl</w:t>
      </w:r>
      <w:r>
        <w:t xml:space="preserve"> </w:t>
      </w:r>
      <w:r w:rsidRPr="008B57C9">
        <w:rPr>
          <w:i/>
        </w:rPr>
        <w:t>Psychol</w:t>
      </w:r>
      <w:r>
        <w:t xml:space="preserve"> 2003;88:879-903. https://doi.org/10.1037/0021-9010.88.5.879</w:t>
      </w:r>
    </w:p>
    <w:p w14:paraId="0A1D25A6" w14:textId="1763BA32" w:rsidR="008B57C9" w:rsidRDefault="008B57C9">
      <w:pPr>
        <w:pStyle w:val="CommentText"/>
      </w:pPr>
    </w:p>
  </w:comment>
  <w:comment w:id="49" w:author="Norman" w:date="2022-03-17T10:53:00Z" w:initials="PP">
    <w:p w14:paraId="5C9CB67B" w14:textId="77777777" w:rsidR="008B57C9" w:rsidRDefault="008B57C9">
      <w:pPr>
        <w:pStyle w:val="CommentText"/>
      </w:pPr>
      <w:r>
        <w:rPr>
          <w:rStyle w:val="CommentReference"/>
        </w:rPr>
        <w:annotationRef/>
      </w:r>
      <w:r>
        <w:t>This was originally:</w:t>
      </w:r>
    </w:p>
    <w:p w14:paraId="56BB4369" w14:textId="0761CACE" w:rsidR="008B57C9" w:rsidRDefault="008B57C9">
      <w:pPr>
        <w:pStyle w:val="CommentText"/>
      </w:pPr>
      <w:r>
        <w:t>67.</w:t>
      </w:r>
      <w:r w:rsidRPr="008B57C9">
        <w:tab/>
      </w:r>
      <w:r>
        <w:t xml:space="preserve">Brookes ST, Whitely E, Egger M, Smith GD, Mulheran PA, Peters TJ. Subgroup analyses in randomized trials: risks of subgroup-specific analyses; power and sample size for the interaction test. </w:t>
      </w:r>
      <w:r w:rsidRPr="008B57C9">
        <w:rPr>
          <w:i/>
        </w:rPr>
        <w:t>J</w:t>
      </w:r>
      <w:r>
        <w:t xml:space="preserve"> </w:t>
      </w:r>
      <w:r w:rsidRPr="008B57C9">
        <w:rPr>
          <w:i/>
        </w:rPr>
        <w:t>Clin</w:t>
      </w:r>
      <w:r>
        <w:t xml:space="preserve"> </w:t>
      </w:r>
      <w:r w:rsidRPr="008B57C9">
        <w:rPr>
          <w:i/>
        </w:rPr>
        <w:t>Epidemiol</w:t>
      </w:r>
      <w:r>
        <w:t xml:space="preserve"> 2004;57:229-36. https://doi.org/10.1016/j.jclinepi.2003.08.009</w:t>
      </w:r>
    </w:p>
    <w:p w14:paraId="16083530" w14:textId="4CD65D04" w:rsidR="008B57C9" w:rsidRDefault="008B57C9">
      <w:pPr>
        <w:pStyle w:val="CommentText"/>
      </w:pPr>
    </w:p>
  </w:comment>
  <w:comment w:id="50" w:author="Norman" w:date="2022-03-17T10:53:00Z" w:initials="PP">
    <w:p w14:paraId="4A614990" w14:textId="77777777" w:rsidR="008B57C9" w:rsidRDefault="008B57C9">
      <w:pPr>
        <w:pStyle w:val="CommentText"/>
      </w:pPr>
      <w:r>
        <w:rPr>
          <w:rStyle w:val="CommentReference"/>
        </w:rPr>
        <w:annotationRef/>
      </w:r>
      <w:r>
        <w:t>This was originally:</w:t>
      </w:r>
    </w:p>
    <w:p w14:paraId="683CB709" w14:textId="4DADFEE0" w:rsidR="008B57C9" w:rsidRDefault="008B57C9">
      <w:pPr>
        <w:pStyle w:val="CommentText"/>
      </w:pPr>
      <w:r>
        <w:t>69.</w:t>
      </w:r>
      <w:r w:rsidRPr="008B57C9">
        <w:tab/>
      </w:r>
      <w:r>
        <w:t xml:space="preserve">Kasenda B, Schandelmaier S, Sun X, von Elm E, You J, Blumle A, </w:t>
      </w:r>
      <w:r w:rsidRPr="008B57C9">
        <w:rPr>
          <w:i/>
        </w:rPr>
        <w:t>et</w:t>
      </w:r>
      <w:r>
        <w:t xml:space="preserve"> </w:t>
      </w:r>
      <w:r w:rsidRPr="008B57C9">
        <w:rPr>
          <w:i/>
        </w:rPr>
        <w:t>al</w:t>
      </w:r>
      <w:r>
        <w:t xml:space="preserve">. Subgroup analyses in randomised controlled trials: cohort study on trial protocols and journal publications. </w:t>
      </w:r>
      <w:r w:rsidRPr="008B57C9">
        <w:rPr>
          <w:i/>
        </w:rPr>
        <w:t>BMJ</w:t>
      </w:r>
      <w:r>
        <w:t xml:space="preserve"> 2014;349:g4539. https://doi.org/10.1136/bmj.g4539</w:t>
      </w:r>
    </w:p>
    <w:p w14:paraId="6586CF3B" w14:textId="426999C3" w:rsidR="008B57C9" w:rsidRDefault="008B57C9">
      <w:pPr>
        <w:pStyle w:val="CommentText"/>
      </w:pPr>
    </w:p>
  </w:comment>
  <w:comment w:id="51" w:author="Norman" w:date="2022-03-17T10:53:00Z" w:initials="PP">
    <w:p w14:paraId="7C77C8A6" w14:textId="77777777" w:rsidR="008B57C9" w:rsidRDefault="008B57C9">
      <w:pPr>
        <w:pStyle w:val="CommentText"/>
      </w:pPr>
      <w:r>
        <w:rPr>
          <w:rStyle w:val="CommentReference"/>
        </w:rPr>
        <w:annotationRef/>
      </w:r>
      <w:r>
        <w:t>This was originally:</w:t>
      </w:r>
    </w:p>
    <w:p w14:paraId="0A852513" w14:textId="2717C080" w:rsidR="008B57C9" w:rsidRDefault="008B57C9">
      <w:pPr>
        <w:pStyle w:val="CommentText"/>
      </w:pPr>
      <w:r>
        <w:t>70.</w:t>
      </w:r>
      <w:r w:rsidRPr="008B57C9">
        <w:tab/>
      </w:r>
      <w:r>
        <w:t xml:space="preserve">Kent DM, Rothwell PM, Ioannidis JP, Altman DG, Hayward RA. Assessing and reporting heterogeneity in treatment effects in clinical trials: a proposal. </w:t>
      </w:r>
      <w:r w:rsidRPr="008B57C9">
        <w:rPr>
          <w:i/>
        </w:rPr>
        <w:t>Trials</w:t>
      </w:r>
      <w:r>
        <w:t xml:space="preserve"> 2010;11:85. https://doi.org/10.1186/1745-6215-11-85</w:t>
      </w:r>
    </w:p>
    <w:p w14:paraId="0CE26C24" w14:textId="7974A259" w:rsidR="008B57C9" w:rsidRDefault="008B57C9">
      <w:pPr>
        <w:pStyle w:val="CommentText"/>
      </w:pPr>
    </w:p>
  </w:comment>
  <w:comment w:id="52" w:author="Norman" w:date="2022-03-17T10:54:00Z" w:initials="PP">
    <w:p w14:paraId="202296DF" w14:textId="77777777" w:rsidR="008B57C9" w:rsidRDefault="008B57C9">
      <w:pPr>
        <w:pStyle w:val="CommentText"/>
      </w:pPr>
      <w:r>
        <w:rPr>
          <w:rStyle w:val="CommentReference"/>
        </w:rPr>
        <w:annotationRef/>
      </w:r>
      <w:r>
        <w:t>This was originally:</w:t>
      </w:r>
    </w:p>
    <w:p w14:paraId="3B4E4572" w14:textId="5540C245" w:rsidR="008B57C9" w:rsidRDefault="008B57C9">
      <w:pPr>
        <w:pStyle w:val="CommentText"/>
      </w:pPr>
      <w:r>
        <w:t>71.</w:t>
      </w:r>
      <w:r w:rsidRPr="008B57C9">
        <w:tab/>
      </w:r>
      <w:r>
        <w:t xml:space="preserve">Pocock SJ, Assmann SE, Enos LE, Kasten LE. Subgroup analysis, covariate adjustment and baseline comparisons in clinical trial reporting: current practice and problems. </w:t>
      </w:r>
      <w:r w:rsidRPr="008B57C9">
        <w:rPr>
          <w:i/>
        </w:rPr>
        <w:t>Stat</w:t>
      </w:r>
      <w:r>
        <w:t xml:space="preserve"> </w:t>
      </w:r>
      <w:r w:rsidRPr="008B57C9">
        <w:rPr>
          <w:i/>
        </w:rPr>
        <w:t>Med</w:t>
      </w:r>
      <w:r>
        <w:t xml:space="preserve"> 2002;21:2917-30. https://doi.org/10.1002/sim.1296</w:t>
      </w:r>
    </w:p>
    <w:p w14:paraId="0BAFF680" w14:textId="0284CA37" w:rsidR="008B57C9" w:rsidRDefault="008B57C9">
      <w:pPr>
        <w:pStyle w:val="CommentText"/>
      </w:pPr>
    </w:p>
  </w:comment>
  <w:comment w:id="53" w:author="Norman" w:date="2022-03-17T10:54:00Z" w:initials="PP">
    <w:p w14:paraId="58CD0CA9" w14:textId="77777777" w:rsidR="008B57C9" w:rsidRDefault="008B57C9">
      <w:pPr>
        <w:pStyle w:val="CommentText"/>
      </w:pPr>
      <w:r>
        <w:rPr>
          <w:rStyle w:val="CommentReference"/>
        </w:rPr>
        <w:annotationRef/>
      </w:r>
      <w:r>
        <w:t>This was originally:</w:t>
      </w:r>
    </w:p>
    <w:p w14:paraId="4E59249C" w14:textId="3069ADC1" w:rsidR="008B57C9" w:rsidRDefault="008B57C9">
      <w:pPr>
        <w:pStyle w:val="CommentText"/>
      </w:pPr>
      <w:r>
        <w:t>72.</w:t>
      </w:r>
      <w:r w:rsidRPr="008B57C9">
        <w:tab/>
      </w:r>
      <w:r>
        <w:t xml:space="preserve">Walters SJ, Bonacho Dos Anjos Henriques-Cadby I, Bortolami O, Flight L, Hind D, Jacques RM, </w:t>
      </w:r>
      <w:r w:rsidRPr="008B57C9">
        <w:rPr>
          <w:i/>
        </w:rPr>
        <w:t>et</w:t>
      </w:r>
      <w:r>
        <w:t xml:space="preserve"> </w:t>
      </w:r>
      <w:r w:rsidRPr="008B57C9">
        <w:rPr>
          <w:i/>
        </w:rPr>
        <w:t>al</w:t>
      </w:r>
      <w:r>
        <w:t xml:space="preserve">. Recruitment and retention of participants in randomised controlled trials: a review of trials funded and published by the United Kingdom Health Technology Assessment Programme. </w:t>
      </w:r>
      <w:r w:rsidRPr="008B57C9">
        <w:rPr>
          <w:i/>
        </w:rPr>
        <w:t>BMJ</w:t>
      </w:r>
      <w:r>
        <w:t xml:space="preserve"> </w:t>
      </w:r>
      <w:r w:rsidRPr="008B57C9">
        <w:rPr>
          <w:i/>
        </w:rPr>
        <w:t>Open</w:t>
      </w:r>
      <w:r>
        <w:t xml:space="preserve"> 2017;7:e015276. https://doi.org/10.1136/bmjopen-2016-015276</w:t>
      </w:r>
    </w:p>
    <w:p w14:paraId="16EE2EA7" w14:textId="31EF8F4C" w:rsidR="008B57C9" w:rsidRDefault="008B57C9">
      <w:pPr>
        <w:pStyle w:val="CommentText"/>
      </w:pPr>
    </w:p>
  </w:comment>
  <w:comment w:id="54" w:author="Norman" w:date="2022-03-17T10:54:00Z" w:initials="PP">
    <w:p w14:paraId="1E07E9FE" w14:textId="77777777" w:rsidR="008B57C9" w:rsidRDefault="008B57C9">
      <w:pPr>
        <w:pStyle w:val="CommentText"/>
      </w:pPr>
      <w:r>
        <w:rPr>
          <w:rStyle w:val="CommentReference"/>
        </w:rPr>
        <w:annotationRef/>
      </w:r>
      <w:r>
        <w:t>This was originally:</w:t>
      </w:r>
    </w:p>
    <w:p w14:paraId="6FCC6408" w14:textId="613B9309" w:rsidR="008B57C9" w:rsidRDefault="008B57C9">
      <w:pPr>
        <w:pStyle w:val="CommentText"/>
      </w:pPr>
      <w:r>
        <w:t>73.</w:t>
      </w:r>
      <w:r w:rsidRPr="008B57C9">
        <w:tab/>
      </w:r>
      <w:r>
        <w:t xml:space="preserve">Treweek S, Pitkethly M, Cook J, Fraser C, Mitchell E, Sullivan F, </w:t>
      </w:r>
      <w:r w:rsidRPr="008B57C9">
        <w:rPr>
          <w:i/>
        </w:rPr>
        <w:t>et</w:t>
      </w:r>
      <w:r>
        <w:t xml:space="preserve"> </w:t>
      </w:r>
      <w:r w:rsidRPr="008B57C9">
        <w:rPr>
          <w:i/>
        </w:rPr>
        <w:t>al</w:t>
      </w:r>
      <w:r>
        <w:t xml:space="preserve">. Strategies to improve recruitment to randomised trials. </w:t>
      </w:r>
      <w:r w:rsidRPr="008B57C9">
        <w:rPr>
          <w:i/>
        </w:rPr>
        <w:t>Cochrane</w:t>
      </w:r>
      <w:r>
        <w:t xml:space="preserve"> </w:t>
      </w:r>
      <w:r w:rsidRPr="008B57C9">
        <w:rPr>
          <w:i/>
        </w:rPr>
        <w:t>Database</w:t>
      </w:r>
      <w:r>
        <w:t xml:space="preserve"> </w:t>
      </w:r>
      <w:r w:rsidRPr="008B57C9">
        <w:rPr>
          <w:i/>
        </w:rPr>
        <w:t>Syst</w:t>
      </w:r>
      <w:r>
        <w:t xml:space="preserve"> </w:t>
      </w:r>
      <w:r w:rsidRPr="008B57C9">
        <w:rPr>
          <w:i/>
        </w:rPr>
        <w:t>Rev</w:t>
      </w:r>
      <w:r>
        <w:t xml:space="preserve"> 2018;2:MR000013. https://doi.org/10.1002/14651858.MR000013.pub6</w:t>
      </w:r>
    </w:p>
    <w:p w14:paraId="723E3548" w14:textId="48F811B7" w:rsidR="008B57C9" w:rsidRDefault="008B57C9">
      <w:pPr>
        <w:pStyle w:val="CommentText"/>
      </w:pPr>
    </w:p>
  </w:comment>
  <w:comment w:id="55" w:author="Norman" w:date="2022-03-17T10:54:00Z" w:initials="PP">
    <w:p w14:paraId="6ECF917A" w14:textId="77777777" w:rsidR="008B57C9" w:rsidRDefault="008B57C9">
      <w:pPr>
        <w:pStyle w:val="CommentText"/>
      </w:pPr>
      <w:r>
        <w:rPr>
          <w:rStyle w:val="CommentReference"/>
        </w:rPr>
        <w:annotationRef/>
      </w:r>
      <w:r>
        <w:t>This was originally:</w:t>
      </w:r>
    </w:p>
    <w:p w14:paraId="06D2B346" w14:textId="4584BCE0" w:rsidR="008B57C9" w:rsidRDefault="008B57C9">
      <w:pPr>
        <w:pStyle w:val="CommentText"/>
      </w:pPr>
      <w:r>
        <w:t>74.</w:t>
      </w:r>
      <w:r w:rsidRPr="008B57C9">
        <w:tab/>
      </w:r>
      <w:r>
        <w:t xml:space="preserve">McCarthy O, French RS, Roberts I, Free C. Simple steps to develop trial follow-up procedures. </w:t>
      </w:r>
      <w:r w:rsidRPr="008B57C9">
        <w:rPr>
          <w:i/>
        </w:rPr>
        <w:t>Trials</w:t>
      </w:r>
      <w:r>
        <w:t xml:space="preserve"> 2016;17:28. https://doi.org/10.1186/s13063-016-1155-1</w:t>
      </w:r>
    </w:p>
    <w:p w14:paraId="030F6295" w14:textId="2C0CEC51" w:rsidR="008B57C9" w:rsidRDefault="008B57C9">
      <w:pPr>
        <w:pStyle w:val="CommentText"/>
      </w:pPr>
    </w:p>
  </w:comment>
  <w:comment w:id="56" w:author="Norman" w:date="2022-03-17T10:54:00Z" w:initials="PP">
    <w:p w14:paraId="6FC5BC2C" w14:textId="77777777" w:rsidR="008B57C9" w:rsidRDefault="008B57C9">
      <w:pPr>
        <w:pStyle w:val="CommentText"/>
      </w:pPr>
      <w:r>
        <w:rPr>
          <w:rStyle w:val="CommentReference"/>
        </w:rPr>
        <w:annotationRef/>
      </w:r>
      <w:r>
        <w:t>This was originally:</w:t>
      </w:r>
    </w:p>
    <w:p w14:paraId="5A45A64A" w14:textId="104EB9D7" w:rsidR="008B57C9" w:rsidRDefault="008B57C9">
      <w:pPr>
        <w:pStyle w:val="CommentText"/>
      </w:pPr>
      <w:r>
        <w:t>75.</w:t>
      </w:r>
      <w:r w:rsidRPr="008B57C9">
        <w:tab/>
      </w:r>
      <w:r>
        <w:t xml:space="preserve">Toerien M, Brookes ST, Metcalfe C, de Salis I, Tomlin Z, Peters TJ, </w:t>
      </w:r>
      <w:r w:rsidRPr="008B57C9">
        <w:rPr>
          <w:i/>
        </w:rPr>
        <w:t>et</w:t>
      </w:r>
      <w:r>
        <w:t xml:space="preserve"> </w:t>
      </w:r>
      <w:r w:rsidRPr="008B57C9">
        <w:rPr>
          <w:i/>
        </w:rPr>
        <w:t>al</w:t>
      </w:r>
      <w:r>
        <w:t xml:space="preserve">. A review of reporting of participant recruitment and retention in RCTs in six major journals. </w:t>
      </w:r>
      <w:r w:rsidRPr="008B57C9">
        <w:rPr>
          <w:i/>
        </w:rPr>
        <w:t>Trials</w:t>
      </w:r>
      <w:r>
        <w:t xml:space="preserve"> 2009;10:52. https://doi.org/10.1186/1745-6215-10-52</w:t>
      </w:r>
    </w:p>
    <w:p w14:paraId="13249DB2" w14:textId="5C6CF025" w:rsidR="008B57C9" w:rsidRDefault="008B57C9">
      <w:pPr>
        <w:pStyle w:val="CommentText"/>
      </w:pPr>
    </w:p>
  </w:comment>
  <w:comment w:id="57" w:author="Norman" w:date="2022-03-17T10:54:00Z" w:initials="PP">
    <w:p w14:paraId="759CF9DB" w14:textId="77777777" w:rsidR="008B57C9" w:rsidRDefault="008B57C9">
      <w:pPr>
        <w:pStyle w:val="CommentText"/>
      </w:pPr>
      <w:r>
        <w:rPr>
          <w:rStyle w:val="CommentReference"/>
        </w:rPr>
        <w:annotationRef/>
      </w:r>
      <w:r>
        <w:t>This was originally:</w:t>
      </w:r>
    </w:p>
    <w:p w14:paraId="4D2E8981" w14:textId="373C2620" w:rsidR="008B57C9" w:rsidRDefault="008B57C9">
      <w:pPr>
        <w:pStyle w:val="CommentText"/>
      </w:pPr>
      <w:r>
        <w:t>76.</w:t>
      </w:r>
      <w:r w:rsidRPr="008B57C9">
        <w:tab/>
      </w:r>
      <w:r>
        <w:t xml:space="preserve">Akl EA, Briel M, You JJ, Sun X, Johnston BC, Busse JW, </w:t>
      </w:r>
      <w:r w:rsidRPr="008B57C9">
        <w:rPr>
          <w:i/>
        </w:rPr>
        <w:t>et</w:t>
      </w:r>
      <w:r>
        <w:t xml:space="preserve"> </w:t>
      </w:r>
      <w:r w:rsidRPr="008B57C9">
        <w:rPr>
          <w:i/>
        </w:rPr>
        <w:t>al</w:t>
      </w:r>
      <w:r>
        <w:t xml:space="preserve">. Potential impact on estimated treatment effects of information lost to follow-up in randomised controlled trials (LOST-IT): systematic review. </w:t>
      </w:r>
      <w:r w:rsidRPr="008B57C9">
        <w:rPr>
          <w:i/>
        </w:rPr>
        <w:t>BMJ</w:t>
      </w:r>
      <w:r>
        <w:t xml:space="preserve"> 2012;344:e2809. https://doi.org/10.1136/bmj.e2809</w:t>
      </w:r>
    </w:p>
    <w:p w14:paraId="3FD21F3E" w14:textId="46B948E6" w:rsidR="008B57C9" w:rsidRDefault="008B57C9">
      <w:pPr>
        <w:pStyle w:val="CommentText"/>
      </w:pPr>
    </w:p>
  </w:comment>
  <w:comment w:id="58" w:author="Norman" w:date="2022-03-17T10:54:00Z" w:initials="PP">
    <w:p w14:paraId="6FE08828" w14:textId="77777777" w:rsidR="008B57C9" w:rsidRDefault="008B57C9">
      <w:pPr>
        <w:pStyle w:val="CommentText"/>
      </w:pPr>
      <w:r>
        <w:rPr>
          <w:rStyle w:val="CommentReference"/>
        </w:rPr>
        <w:annotationRef/>
      </w:r>
      <w:r>
        <w:t>This was originally:</w:t>
      </w:r>
    </w:p>
    <w:p w14:paraId="550B7453" w14:textId="198F7C3C" w:rsidR="008B57C9" w:rsidRDefault="008B57C9">
      <w:pPr>
        <w:pStyle w:val="CommentText"/>
      </w:pPr>
      <w:r>
        <w:t>77.</w:t>
      </w:r>
      <w:r w:rsidRPr="008B57C9">
        <w:tab/>
      </w:r>
      <w:r>
        <w:t xml:space="preserve">Dickson S, Logan J, Hagen S, Stark D, Glazener C, McDonald AM, </w:t>
      </w:r>
      <w:r w:rsidRPr="008B57C9">
        <w:rPr>
          <w:i/>
        </w:rPr>
        <w:t>et</w:t>
      </w:r>
      <w:r>
        <w:t xml:space="preserve"> </w:t>
      </w:r>
      <w:r w:rsidRPr="008B57C9">
        <w:rPr>
          <w:i/>
        </w:rPr>
        <w:t>al</w:t>
      </w:r>
      <w:r>
        <w:t xml:space="preserve">. Reflecting on the methodological challenges of recruiting to a United Kingdom-wide, multi-centre, randomised controlled trial in gynaecology outpatient settings. </w:t>
      </w:r>
      <w:r w:rsidRPr="008B57C9">
        <w:rPr>
          <w:i/>
        </w:rPr>
        <w:t>Trials</w:t>
      </w:r>
      <w:r>
        <w:t xml:space="preserve"> 2013;14:389. https://doi.org/10.1186/1745-6215-14-389</w:t>
      </w:r>
    </w:p>
    <w:p w14:paraId="3E51ED7D" w14:textId="53934D5B" w:rsidR="008B57C9" w:rsidRDefault="008B57C9">
      <w:pPr>
        <w:pStyle w:val="CommentText"/>
      </w:pPr>
    </w:p>
  </w:comment>
  <w:comment w:id="59" w:author="Norman" w:date="2022-03-17T10:54:00Z" w:initials="PP">
    <w:p w14:paraId="27CD125B" w14:textId="77777777" w:rsidR="008B57C9" w:rsidRDefault="008B57C9">
      <w:pPr>
        <w:pStyle w:val="CommentText"/>
      </w:pPr>
      <w:r>
        <w:rPr>
          <w:rStyle w:val="CommentReference"/>
        </w:rPr>
        <w:annotationRef/>
      </w:r>
      <w:r>
        <w:t>This was originally:</w:t>
      </w:r>
    </w:p>
    <w:p w14:paraId="73B1F7AF" w14:textId="309DBEC6" w:rsidR="008B57C9" w:rsidRDefault="008B57C9">
      <w:pPr>
        <w:pStyle w:val="CommentText"/>
      </w:pPr>
      <w:r>
        <w:t>78.</w:t>
      </w:r>
      <w:r w:rsidRPr="008B57C9">
        <w:tab/>
      </w:r>
      <w:r>
        <w:t xml:space="preserve">Farrell B, Kenyon S, Shakur H. Managing clinical trials. </w:t>
      </w:r>
      <w:r w:rsidRPr="008B57C9">
        <w:rPr>
          <w:i/>
        </w:rPr>
        <w:t>Trials</w:t>
      </w:r>
      <w:r>
        <w:t xml:space="preserve"> 2010;11:78. https://doi.org/10.1186/1745-6215-11-78</w:t>
      </w:r>
    </w:p>
    <w:p w14:paraId="22D1A4D6" w14:textId="0145F418" w:rsidR="008B57C9" w:rsidRDefault="008B57C9">
      <w:pPr>
        <w:pStyle w:val="CommentText"/>
      </w:pPr>
    </w:p>
  </w:comment>
  <w:comment w:id="60" w:author="Norman" w:date="2022-03-17T10:54:00Z" w:initials="PP">
    <w:p w14:paraId="3B4C1B69" w14:textId="77777777" w:rsidR="008B57C9" w:rsidRDefault="008B57C9">
      <w:pPr>
        <w:pStyle w:val="CommentText"/>
      </w:pPr>
      <w:r>
        <w:rPr>
          <w:rStyle w:val="CommentReference"/>
        </w:rPr>
        <w:annotationRef/>
      </w:r>
      <w:r>
        <w:t>This was originally:</w:t>
      </w:r>
    </w:p>
    <w:p w14:paraId="0B3F46D4" w14:textId="2EAC7584" w:rsidR="008B57C9" w:rsidRDefault="008B57C9">
      <w:pPr>
        <w:pStyle w:val="CommentText"/>
      </w:pPr>
      <w:r>
        <w:t>79.</w:t>
      </w:r>
      <w:r w:rsidRPr="008B57C9">
        <w:tab/>
      </w:r>
      <w:r>
        <w:t xml:space="preserve">Menon U, Gentry-Maharaj A, Ryan A, Sharma A, Burnell M, Hallett R, </w:t>
      </w:r>
      <w:r w:rsidRPr="008B57C9">
        <w:rPr>
          <w:i/>
        </w:rPr>
        <w:t>et</w:t>
      </w:r>
      <w:r>
        <w:t xml:space="preserve"> </w:t>
      </w:r>
      <w:r w:rsidRPr="008B57C9">
        <w:rPr>
          <w:i/>
        </w:rPr>
        <w:t>al</w:t>
      </w:r>
      <w:r>
        <w:t xml:space="preserve">. Recruitment to multicentre trials--lessons from UKCTOCS: descriptive study. </w:t>
      </w:r>
      <w:r w:rsidRPr="008B57C9">
        <w:rPr>
          <w:i/>
        </w:rPr>
        <w:t>BMJ</w:t>
      </w:r>
      <w:r>
        <w:t xml:space="preserve"> 2008;337:a2079. https://doi.org/10.1136/bmj.a2079</w:t>
      </w:r>
    </w:p>
    <w:p w14:paraId="68AD5994" w14:textId="158E32CB" w:rsidR="008B57C9" w:rsidRDefault="008B57C9">
      <w:pPr>
        <w:pStyle w:val="CommentText"/>
      </w:pPr>
    </w:p>
  </w:comment>
  <w:comment w:id="61" w:author="Norman" w:date="2022-03-17T10:54:00Z" w:initials="PP">
    <w:p w14:paraId="2944289E" w14:textId="77777777" w:rsidR="008B57C9" w:rsidRDefault="008B57C9">
      <w:pPr>
        <w:pStyle w:val="CommentText"/>
      </w:pPr>
      <w:r>
        <w:rPr>
          <w:rStyle w:val="CommentReference"/>
        </w:rPr>
        <w:annotationRef/>
      </w:r>
      <w:r>
        <w:t>This was originally:</w:t>
      </w:r>
    </w:p>
    <w:p w14:paraId="61D29E38" w14:textId="29251CA6" w:rsidR="008B57C9" w:rsidRDefault="008B57C9">
      <w:pPr>
        <w:pStyle w:val="CommentText"/>
      </w:pPr>
      <w:r>
        <w:t>80.</w:t>
      </w:r>
      <w:r w:rsidRPr="008B57C9">
        <w:tab/>
      </w:r>
      <w:r>
        <w:t xml:space="preserve">Huang GD, Bull J, Johnston McKee K, Mahon E, Harper B, Roberts JN, </w:t>
      </w:r>
      <w:r w:rsidRPr="008B57C9">
        <w:rPr>
          <w:i/>
        </w:rPr>
        <w:t>et</w:t>
      </w:r>
      <w:r>
        <w:t xml:space="preserve"> </w:t>
      </w:r>
      <w:r w:rsidRPr="008B57C9">
        <w:rPr>
          <w:i/>
        </w:rPr>
        <w:t>al</w:t>
      </w:r>
      <w:r>
        <w:t xml:space="preserve">. Clinical trials recruitment planning: A proposed framework from the Clinical Trials Transformation Initiative. </w:t>
      </w:r>
      <w:r w:rsidRPr="008B57C9">
        <w:rPr>
          <w:i/>
        </w:rPr>
        <w:t>Contemp</w:t>
      </w:r>
      <w:r>
        <w:t xml:space="preserve"> </w:t>
      </w:r>
      <w:r w:rsidRPr="008B57C9">
        <w:rPr>
          <w:i/>
        </w:rPr>
        <w:t>Clin</w:t>
      </w:r>
      <w:r>
        <w:t xml:space="preserve"> </w:t>
      </w:r>
      <w:r w:rsidRPr="008B57C9">
        <w:rPr>
          <w:i/>
        </w:rPr>
        <w:t>Trials</w:t>
      </w:r>
      <w:r>
        <w:t xml:space="preserve"> 2018;66:74-9. https://doi.org/10.1016/j.cct.2018.01.003</w:t>
      </w:r>
    </w:p>
    <w:p w14:paraId="0CFA196E" w14:textId="737EC82F" w:rsidR="008B57C9" w:rsidRDefault="008B57C9">
      <w:pPr>
        <w:pStyle w:val="CommentText"/>
      </w:pPr>
    </w:p>
  </w:comment>
  <w:comment w:id="62" w:author="Norman" w:date="2022-03-17T10:54:00Z" w:initials="PP">
    <w:p w14:paraId="7A007C25" w14:textId="77777777" w:rsidR="008B57C9" w:rsidRDefault="008B57C9">
      <w:pPr>
        <w:pStyle w:val="CommentText"/>
      </w:pPr>
      <w:r>
        <w:rPr>
          <w:rStyle w:val="CommentReference"/>
        </w:rPr>
        <w:annotationRef/>
      </w:r>
      <w:r>
        <w:t>This was originally:</w:t>
      </w:r>
    </w:p>
    <w:p w14:paraId="6FBE1E41" w14:textId="0FC8E207" w:rsidR="008B57C9" w:rsidRDefault="008B57C9">
      <w:pPr>
        <w:pStyle w:val="CommentText"/>
      </w:pPr>
      <w:r>
        <w:t>81.</w:t>
      </w:r>
      <w:r w:rsidRPr="008B57C9">
        <w:tab/>
      </w:r>
      <w:r>
        <w:t xml:space="preserve">Galli L, Knight R, Robertson S, Hoile E, Oladapo O, Francis D, </w:t>
      </w:r>
      <w:r w:rsidRPr="008B57C9">
        <w:rPr>
          <w:i/>
        </w:rPr>
        <w:t>et</w:t>
      </w:r>
      <w:r>
        <w:t xml:space="preserve"> </w:t>
      </w:r>
      <w:r w:rsidRPr="008B57C9">
        <w:rPr>
          <w:i/>
        </w:rPr>
        <w:t>al</w:t>
      </w:r>
      <w:r>
        <w:t xml:space="preserve">. Using marketing theory to inform strategies for recruitment: a recruitment optimisation model and the txt2stop experience. </w:t>
      </w:r>
      <w:r w:rsidRPr="008B57C9">
        <w:rPr>
          <w:i/>
        </w:rPr>
        <w:t>Trials</w:t>
      </w:r>
      <w:r>
        <w:t xml:space="preserve"> 2014;15:182. https://doi.org/10.1186/1745-6215-15-182</w:t>
      </w:r>
    </w:p>
    <w:p w14:paraId="37E67662" w14:textId="59356059" w:rsidR="008B57C9" w:rsidRDefault="008B57C9">
      <w:pPr>
        <w:pStyle w:val="CommentText"/>
      </w:pPr>
    </w:p>
  </w:comment>
  <w:comment w:id="63" w:author="Norman" w:date="2022-03-17T10:54:00Z" w:initials="PP">
    <w:p w14:paraId="04756FBF" w14:textId="77777777" w:rsidR="008B57C9" w:rsidRDefault="008B57C9">
      <w:pPr>
        <w:pStyle w:val="CommentText"/>
      </w:pPr>
      <w:r>
        <w:rPr>
          <w:rStyle w:val="CommentReference"/>
        </w:rPr>
        <w:annotationRef/>
      </w:r>
      <w:r>
        <w:t>This was originally:</w:t>
      </w:r>
    </w:p>
    <w:p w14:paraId="5CD6F072" w14:textId="2893D23A" w:rsidR="008B57C9" w:rsidRDefault="008B57C9">
      <w:pPr>
        <w:pStyle w:val="CommentText"/>
      </w:pPr>
      <w:r>
        <w:t>83.</w:t>
      </w:r>
      <w:r w:rsidRPr="008B57C9">
        <w:tab/>
      </w:r>
      <w:r>
        <w:t xml:space="preserve">Macleod J, Salisbury C, Low N, McCarthy A, Sterne JA, Holloway A, </w:t>
      </w:r>
      <w:r w:rsidRPr="008B57C9">
        <w:rPr>
          <w:i/>
        </w:rPr>
        <w:t>et</w:t>
      </w:r>
      <w:r>
        <w:t xml:space="preserve"> </w:t>
      </w:r>
      <w:r w:rsidRPr="008B57C9">
        <w:rPr>
          <w:i/>
        </w:rPr>
        <w:t>al</w:t>
      </w:r>
      <w:r>
        <w:t xml:space="preserve">. Coverage and uptake of systematic postal screening for genital Chlamydia trachomatis and prevalence of infection in the United Kingdom general population: cross sectional study. </w:t>
      </w:r>
      <w:r w:rsidRPr="008B57C9">
        <w:rPr>
          <w:i/>
        </w:rPr>
        <w:t>BMJ</w:t>
      </w:r>
      <w:r>
        <w:t xml:space="preserve"> 2005;330:940. https://doi.org/10.1136/bmj.38413.663137.8F</w:t>
      </w:r>
    </w:p>
    <w:p w14:paraId="492F13A5" w14:textId="1D0B7D69" w:rsidR="008B57C9" w:rsidRDefault="008B57C9">
      <w:pPr>
        <w:pStyle w:val="CommentText"/>
      </w:pPr>
    </w:p>
  </w:comment>
  <w:comment w:id="64" w:author="Norman" w:date="2022-03-17T10:54:00Z" w:initials="PP">
    <w:p w14:paraId="4861D0FF" w14:textId="77777777" w:rsidR="008B57C9" w:rsidRDefault="008B57C9">
      <w:pPr>
        <w:pStyle w:val="CommentText"/>
      </w:pPr>
      <w:r>
        <w:rPr>
          <w:rStyle w:val="CommentReference"/>
        </w:rPr>
        <w:annotationRef/>
      </w:r>
      <w:r>
        <w:t>This was originally:</w:t>
      </w:r>
    </w:p>
    <w:p w14:paraId="361E74F0" w14:textId="49F4D0F0" w:rsidR="008B57C9" w:rsidRDefault="008B57C9">
      <w:pPr>
        <w:pStyle w:val="CommentText"/>
      </w:pPr>
      <w:r>
        <w:t>84.</w:t>
      </w:r>
      <w:r w:rsidRPr="008B57C9">
        <w:tab/>
      </w:r>
      <w:r>
        <w:t xml:space="preserve">Bailey JV, Pavlou M, Copas A, McCarthy O, Carswell K, Rait G, </w:t>
      </w:r>
      <w:r w:rsidRPr="008B57C9">
        <w:rPr>
          <w:i/>
        </w:rPr>
        <w:t>et</w:t>
      </w:r>
      <w:r>
        <w:t xml:space="preserve"> </w:t>
      </w:r>
      <w:r w:rsidRPr="008B57C9">
        <w:rPr>
          <w:i/>
        </w:rPr>
        <w:t>al</w:t>
      </w:r>
      <w:r>
        <w:t xml:space="preserve">. The Sexunzipped trial: optimizing the design of online randomized controlled trials. </w:t>
      </w:r>
      <w:r w:rsidRPr="008B57C9">
        <w:rPr>
          <w:i/>
        </w:rPr>
        <w:t>Journal</w:t>
      </w:r>
      <w:r>
        <w:t xml:space="preserve"> </w:t>
      </w:r>
      <w:r w:rsidRPr="008B57C9">
        <w:rPr>
          <w:i/>
        </w:rPr>
        <w:t>of</w:t>
      </w:r>
      <w:r>
        <w:t xml:space="preserve"> </w:t>
      </w:r>
      <w:r w:rsidRPr="008B57C9">
        <w:rPr>
          <w:i/>
        </w:rPr>
        <w:t>medical</w:t>
      </w:r>
      <w:r>
        <w:t xml:space="preserve"> </w:t>
      </w:r>
      <w:r w:rsidRPr="008B57C9">
        <w:rPr>
          <w:i/>
        </w:rPr>
        <w:t>Internet</w:t>
      </w:r>
      <w:r>
        <w:t xml:space="preserve"> </w:t>
      </w:r>
      <w:r w:rsidRPr="008B57C9">
        <w:rPr>
          <w:i/>
        </w:rPr>
        <w:t>research</w:t>
      </w:r>
      <w:r>
        <w:t xml:space="preserve"> 2013;15:e278. https://doi.org/10.2196/jmir.2668</w:t>
      </w:r>
    </w:p>
    <w:p w14:paraId="640EA8D8" w14:textId="4BC7413C" w:rsidR="008B57C9" w:rsidRDefault="008B57C9">
      <w:pPr>
        <w:pStyle w:val="CommentText"/>
      </w:pPr>
    </w:p>
  </w:comment>
  <w:comment w:id="65" w:author="Norman" w:date="2022-03-17T10:54:00Z" w:initials="PP">
    <w:p w14:paraId="492CBF78" w14:textId="77777777" w:rsidR="008B57C9" w:rsidRDefault="008B57C9">
      <w:pPr>
        <w:pStyle w:val="CommentText"/>
      </w:pPr>
      <w:r>
        <w:rPr>
          <w:rStyle w:val="CommentReference"/>
        </w:rPr>
        <w:annotationRef/>
      </w:r>
      <w:r>
        <w:t>This was originally:</w:t>
      </w:r>
    </w:p>
    <w:p w14:paraId="5A6D3EB7" w14:textId="5000672C" w:rsidR="008B57C9" w:rsidRDefault="008B57C9">
      <w:pPr>
        <w:pStyle w:val="CommentText"/>
      </w:pPr>
      <w:r>
        <w:t>85.</w:t>
      </w:r>
      <w:r w:rsidRPr="008B57C9">
        <w:tab/>
      </w:r>
      <w:r>
        <w:t xml:space="preserve">McCarthy OL, French RS, Baraitser P, Roberts I, Rathod SD, Devries K, </w:t>
      </w:r>
      <w:r w:rsidRPr="008B57C9">
        <w:rPr>
          <w:i/>
        </w:rPr>
        <w:t>et</w:t>
      </w:r>
      <w:r>
        <w:t xml:space="preserve"> </w:t>
      </w:r>
      <w:r w:rsidRPr="008B57C9">
        <w:rPr>
          <w:i/>
        </w:rPr>
        <w:t>al</w:t>
      </w:r>
      <w:r>
        <w:t xml:space="preserve">. Safetxt: a pilot randomised controlled trial of an intervention delivered by mobile phone to increase safer sex behaviours in young people. </w:t>
      </w:r>
      <w:r w:rsidRPr="008B57C9">
        <w:rPr>
          <w:i/>
        </w:rPr>
        <w:t>BMJ</w:t>
      </w:r>
      <w:r>
        <w:t xml:space="preserve"> </w:t>
      </w:r>
      <w:r w:rsidRPr="008B57C9">
        <w:rPr>
          <w:i/>
        </w:rPr>
        <w:t>Open</w:t>
      </w:r>
      <w:r>
        <w:t xml:space="preserve"> 2016;6:e013045. https://doi.org/10.1136/bmjopen-2016-013045</w:t>
      </w:r>
    </w:p>
    <w:p w14:paraId="58827A3F" w14:textId="07EE422C" w:rsidR="008B57C9" w:rsidRDefault="008B57C9">
      <w:pPr>
        <w:pStyle w:val="CommentText"/>
      </w:pPr>
    </w:p>
  </w:comment>
  <w:comment w:id="66" w:author="Norman" w:date="2022-03-17T10:54:00Z" w:initials="PP">
    <w:p w14:paraId="3AD37F02" w14:textId="77777777" w:rsidR="008B57C9" w:rsidRDefault="008B57C9">
      <w:pPr>
        <w:pStyle w:val="CommentText"/>
      </w:pPr>
      <w:r>
        <w:rPr>
          <w:rStyle w:val="CommentReference"/>
        </w:rPr>
        <w:annotationRef/>
      </w:r>
      <w:r>
        <w:t>This was originally:</w:t>
      </w:r>
    </w:p>
    <w:p w14:paraId="7C667FAE" w14:textId="62A663FC" w:rsidR="008B57C9" w:rsidRDefault="008B57C9">
      <w:pPr>
        <w:pStyle w:val="CommentText"/>
      </w:pPr>
      <w:r>
        <w:t>86.</w:t>
      </w:r>
      <w:r w:rsidRPr="008B57C9">
        <w:tab/>
      </w:r>
      <w:r>
        <w:t xml:space="preserve">Edwards PJ, Roberts I, Clarke MJ, Diguiseppi C, Wentz R, Kwan I, </w:t>
      </w:r>
      <w:r w:rsidRPr="008B57C9">
        <w:rPr>
          <w:i/>
        </w:rPr>
        <w:t>et</w:t>
      </w:r>
      <w:r>
        <w:t xml:space="preserve"> </w:t>
      </w:r>
      <w:r w:rsidRPr="008B57C9">
        <w:rPr>
          <w:i/>
        </w:rPr>
        <w:t>al</w:t>
      </w:r>
      <w:r>
        <w:t xml:space="preserve">. Methods to increase response to postal and electronic questionnaires. </w:t>
      </w:r>
      <w:r w:rsidRPr="008B57C9">
        <w:rPr>
          <w:i/>
        </w:rPr>
        <w:t>Cochrane</w:t>
      </w:r>
      <w:r>
        <w:t xml:space="preserve"> </w:t>
      </w:r>
      <w:r w:rsidRPr="008B57C9">
        <w:rPr>
          <w:i/>
        </w:rPr>
        <w:t>Database</w:t>
      </w:r>
      <w:r>
        <w:t xml:space="preserve"> </w:t>
      </w:r>
      <w:r w:rsidRPr="008B57C9">
        <w:rPr>
          <w:i/>
        </w:rPr>
        <w:t>Syst</w:t>
      </w:r>
      <w:r>
        <w:t xml:space="preserve"> </w:t>
      </w:r>
      <w:r w:rsidRPr="008B57C9">
        <w:rPr>
          <w:i/>
        </w:rPr>
        <w:t>Rev</w:t>
      </w:r>
      <w:r>
        <w:t xml:space="preserve"> 2009; 10.1002/14651858.MR000008.pub4:MR000008. https://doi.org/10.1002/14651858.MR000008.pub4</w:t>
      </w:r>
    </w:p>
    <w:p w14:paraId="5C57E988" w14:textId="77777777" w:rsidR="008B57C9" w:rsidRDefault="008B57C9">
      <w:pPr>
        <w:pStyle w:val="CommentText"/>
      </w:pPr>
    </w:p>
    <w:p w14:paraId="0FB0C6D4" w14:textId="33A6F3A8" w:rsidR="008B57C9" w:rsidRDefault="008B57C9">
      <w:pPr>
        <w:pStyle w:val="CommentText"/>
      </w:pPr>
      <w:r>
        <w:t>WARNING: POTENTIAL FALSE POSITIVE: Please check carefully.</w:t>
      </w:r>
    </w:p>
  </w:comment>
  <w:comment w:id="67" w:author="NIHR standard" w:date="2022-03-17T10:54:00Z" w:initials="PP">
    <w:p w14:paraId="26DE3811" w14:textId="1433F5C9" w:rsidR="008B57C9" w:rsidRDefault="008B57C9">
      <w:pPr>
        <w:pStyle w:val="CommentText"/>
      </w:pPr>
      <w:r>
        <w:rPr>
          <w:rStyle w:val="CommentReference"/>
        </w:rPr>
        <w:annotationRef/>
      </w:r>
      <w:r>
        <w:t>The volume has been amended to match that in PubMed; OK?</w:t>
      </w:r>
    </w:p>
  </w:comment>
  <w:comment w:id="68" w:author="Norman" w:date="2022-03-17T10:54:00Z" w:initials="PP">
    <w:p w14:paraId="4AE25438" w14:textId="77777777" w:rsidR="008B57C9" w:rsidRDefault="008B57C9">
      <w:pPr>
        <w:pStyle w:val="CommentText"/>
      </w:pPr>
      <w:r>
        <w:rPr>
          <w:rStyle w:val="CommentReference"/>
        </w:rPr>
        <w:annotationRef/>
      </w:r>
      <w:r>
        <w:t>This was originally:</w:t>
      </w:r>
    </w:p>
    <w:p w14:paraId="460CE682" w14:textId="3A82D09C" w:rsidR="008B57C9" w:rsidRDefault="008B57C9">
      <w:pPr>
        <w:pStyle w:val="CommentText"/>
      </w:pPr>
      <w:r>
        <w:t>87.</w:t>
      </w:r>
      <w:r w:rsidRPr="008B57C9">
        <w:tab/>
      </w:r>
      <w:r>
        <w:t xml:space="preserve">Brueton VC, Tierney JF, Stenning S, Meredith S, Harding S, Nazareth I, </w:t>
      </w:r>
      <w:r w:rsidRPr="008B57C9">
        <w:rPr>
          <w:i/>
        </w:rPr>
        <w:t>et</w:t>
      </w:r>
      <w:r>
        <w:t xml:space="preserve"> </w:t>
      </w:r>
      <w:r w:rsidRPr="008B57C9">
        <w:rPr>
          <w:i/>
        </w:rPr>
        <w:t>al</w:t>
      </w:r>
      <w:r>
        <w:t xml:space="preserve">. Strategies to improve retention in randomised trials: a Cochrane systematic review and meta-analysis. </w:t>
      </w:r>
      <w:r w:rsidRPr="008B57C9">
        <w:rPr>
          <w:i/>
        </w:rPr>
        <w:t>BMJ</w:t>
      </w:r>
      <w:r>
        <w:t xml:space="preserve"> </w:t>
      </w:r>
      <w:r w:rsidRPr="008B57C9">
        <w:rPr>
          <w:i/>
        </w:rPr>
        <w:t>Open</w:t>
      </w:r>
      <w:r>
        <w:t xml:space="preserve"> 2014;4:e003821. https://doi.org/10.1136/bmjopen-2013-003821</w:t>
      </w:r>
    </w:p>
    <w:p w14:paraId="57126613" w14:textId="27B78242" w:rsidR="008B57C9" w:rsidRDefault="008B57C9">
      <w:pPr>
        <w:pStyle w:val="CommentText"/>
      </w:pPr>
    </w:p>
  </w:comment>
  <w:comment w:id="69" w:author="Norman" w:date="2022-03-17T10:54:00Z" w:initials="PP">
    <w:p w14:paraId="4D16A60D" w14:textId="77777777" w:rsidR="008B57C9" w:rsidRDefault="008B57C9">
      <w:pPr>
        <w:pStyle w:val="CommentText"/>
      </w:pPr>
      <w:r>
        <w:rPr>
          <w:rStyle w:val="CommentReference"/>
        </w:rPr>
        <w:annotationRef/>
      </w:r>
      <w:r>
        <w:t>This was originally:</w:t>
      </w:r>
    </w:p>
    <w:p w14:paraId="29125C10" w14:textId="4789D167" w:rsidR="008B57C9" w:rsidRDefault="008B57C9">
      <w:pPr>
        <w:pStyle w:val="CommentText"/>
      </w:pPr>
      <w:r>
        <w:t>88.</w:t>
      </w:r>
      <w:r w:rsidRPr="008B57C9">
        <w:tab/>
      </w:r>
      <w:r>
        <w:t xml:space="preserve">Arthur G, Nduba V, Forsythe S, Mutemi R, Odhiambo J, Gilks C. Behaviour change in clients of health centre-based voluntary HIV counselling and testing services in Kenya. </w:t>
      </w:r>
      <w:r w:rsidRPr="008B57C9">
        <w:rPr>
          <w:i/>
        </w:rPr>
        <w:t>Sex</w:t>
      </w:r>
      <w:r>
        <w:t xml:space="preserve"> </w:t>
      </w:r>
      <w:r w:rsidRPr="008B57C9">
        <w:rPr>
          <w:i/>
        </w:rPr>
        <w:t>Transm</w:t>
      </w:r>
      <w:r>
        <w:t xml:space="preserve"> </w:t>
      </w:r>
      <w:r w:rsidRPr="008B57C9">
        <w:rPr>
          <w:i/>
        </w:rPr>
        <w:t>Infect</w:t>
      </w:r>
      <w:r>
        <w:t xml:space="preserve"> 2007;83:541-6. https://doi.org/10.1136/sti.2007.026732</w:t>
      </w:r>
    </w:p>
    <w:p w14:paraId="082320D5" w14:textId="3C266C37" w:rsidR="008B57C9" w:rsidRDefault="008B57C9">
      <w:pPr>
        <w:pStyle w:val="CommentText"/>
      </w:pPr>
    </w:p>
  </w:comment>
  <w:comment w:id="70" w:author="Norman" w:date="2022-03-17T10:54:00Z" w:initials="PP">
    <w:p w14:paraId="2C0B292D" w14:textId="77777777" w:rsidR="008B57C9" w:rsidRDefault="008B57C9">
      <w:pPr>
        <w:pStyle w:val="CommentText"/>
      </w:pPr>
      <w:r>
        <w:rPr>
          <w:rStyle w:val="CommentReference"/>
        </w:rPr>
        <w:annotationRef/>
      </w:r>
      <w:r>
        <w:t>This was originally:</w:t>
      </w:r>
    </w:p>
    <w:p w14:paraId="557840A5" w14:textId="0D33495E" w:rsidR="008B57C9" w:rsidRDefault="008B57C9">
      <w:pPr>
        <w:pStyle w:val="CommentText"/>
      </w:pPr>
      <w:r>
        <w:t>89.</w:t>
      </w:r>
      <w:r w:rsidRPr="008B57C9">
        <w:tab/>
      </w:r>
      <w:r>
        <w:t xml:space="preserve">Fox J, White PJ, Macdonald N, Weber J, McClure M, Fidler S, </w:t>
      </w:r>
      <w:r w:rsidRPr="008B57C9">
        <w:rPr>
          <w:i/>
        </w:rPr>
        <w:t>et</w:t>
      </w:r>
      <w:r>
        <w:t xml:space="preserve"> </w:t>
      </w:r>
      <w:r w:rsidRPr="008B57C9">
        <w:rPr>
          <w:i/>
        </w:rPr>
        <w:t>al</w:t>
      </w:r>
      <w:r>
        <w:t xml:space="preserve">. Reductions in HIV transmission risk behaviour following diagnosis of primary HIV infection: a cohort of high-risk men who have sex with men. </w:t>
      </w:r>
      <w:r w:rsidRPr="008B57C9">
        <w:rPr>
          <w:i/>
        </w:rPr>
        <w:t>HIV</w:t>
      </w:r>
      <w:r>
        <w:t xml:space="preserve"> </w:t>
      </w:r>
      <w:r w:rsidRPr="008B57C9">
        <w:rPr>
          <w:i/>
        </w:rPr>
        <w:t>Med</w:t>
      </w:r>
      <w:r>
        <w:t xml:space="preserve"> 2009;10:432-8. https://doi.org/10.1111/j.1468-1293.2009.00708.x</w:t>
      </w:r>
    </w:p>
    <w:p w14:paraId="7460C5BB" w14:textId="3FCDCE83" w:rsidR="008B57C9" w:rsidRDefault="008B57C9">
      <w:pPr>
        <w:pStyle w:val="CommentText"/>
      </w:pPr>
    </w:p>
  </w:comment>
  <w:comment w:id="71" w:author="Norman" w:date="2022-03-17T10:54:00Z" w:initials="PP">
    <w:p w14:paraId="169DCABA" w14:textId="77777777" w:rsidR="008B57C9" w:rsidRDefault="008B57C9">
      <w:pPr>
        <w:pStyle w:val="CommentText"/>
      </w:pPr>
      <w:r>
        <w:rPr>
          <w:rStyle w:val="CommentReference"/>
        </w:rPr>
        <w:annotationRef/>
      </w:r>
      <w:r>
        <w:t>This was originally:</w:t>
      </w:r>
    </w:p>
    <w:p w14:paraId="3FCE92BE" w14:textId="039252AD" w:rsidR="008B57C9" w:rsidRDefault="008B57C9">
      <w:pPr>
        <w:pStyle w:val="CommentText"/>
      </w:pPr>
      <w:r>
        <w:t>92.</w:t>
      </w:r>
      <w:r w:rsidRPr="008B57C9">
        <w:tab/>
      </w:r>
      <w:r>
        <w:t xml:space="preserve">Althaus CL, Turner KM, Mercer CH, Auguste P, Roberts TE, Bell G, </w:t>
      </w:r>
      <w:r w:rsidRPr="008B57C9">
        <w:rPr>
          <w:i/>
        </w:rPr>
        <w:t>et</w:t>
      </w:r>
      <w:r>
        <w:t xml:space="preserve"> </w:t>
      </w:r>
      <w:r w:rsidRPr="008B57C9">
        <w:rPr>
          <w:i/>
        </w:rPr>
        <w:t>al</w:t>
      </w:r>
      <w:r>
        <w:t xml:space="preserve">. Effectiveness and cost-effectiveness of traditional and new partner notification technologies for curable sexually transmitted infections: observational study, systematic reviews and mathematical modelling. </w:t>
      </w:r>
      <w:r w:rsidRPr="008B57C9">
        <w:rPr>
          <w:i/>
        </w:rPr>
        <w:t>Health</w:t>
      </w:r>
      <w:r>
        <w:t xml:space="preserve"> </w:t>
      </w:r>
      <w:r w:rsidRPr="008B57C9">
        <w:rPr>
          <w:i/>
        </w:rPr>
        <w:t>Technol</w:t>
      </w:r>
      <w:r>
        <w:t xml:space="preserve"> </w:t>
      </w:r>
      <w:r w:rsidRPr="008B57C9">
        <w:rPr>
          <w:i/>
        </w:rPr>
        <w:t>Assess</w:t>
      </w:r>
      <w:r>
        <w:t xml:space="preserve"> 2014;18:1-100, vii-viii. https://doi.org/10.3310/hta18020</w:t>
      </w:r>
    </w:p>
    <w:p w14:paraId="3855A45A" w14:textId="76C006B7" w:rsidR="008B57C9" w:rsidRDefault="008B57C9">
      <w:pPr>
        <w:pStyle w:val="CommentText"/>
      </w:pPr>
    </w:p>
  </w:comment>
  <w:comment w:id="72" w:author="Norman" w:date="2022-03-17T10:54:00Z" w:initials="PP">
    <w:p w14:paraId="676805DE" w14:textId="77777777" w:rsidR="008B57C9" w:rsidRDefault="008B57C9">
      <w:pPr>
        <w:pStyle w:val="CommentText"/>
      </w:pPr>
      <w:r>
        <w:rPr>
          <w:rStyle w:val="CommentReference"/>
        </w:rPr>
        <w:annotationRef/>
      </w:r>
      <w:r>
        <w:t>This was originally:</w:t>
      </w:r>
    </w:p>
    <w:p w14:paraId="0DED3AD7" w14:textId="1F7A5AD1" w:rsidR="008B57C9" w:rsidRDefault="008B57C9">
      <w:pPr>
        <w:pStyle w:val="CommentText"/>
      </w:pPr>
      <w:r>
        <w:t>93.</w:t>
      </w:r>
      <w:r w:rsidRPr="008B57C9">
        <w:tab/>
      </w:r>
      <w:r>
        <w:t xml:space="preserve">Farley TA, Cohen DA, Elkins W. Asymptomatic sexually transmitted diseases: the case for screening. </w:t>
      </w:r>
      <w:r w:rsidRPr="008B57C9">
        <w:rPr>
          <w:i/>
        </w:rPr>
        <w:t>Prev</w:t>
      </w:r>
      <w:r>
        <w:t xml:space="preserve"> </w:t>
      </w:r>
      <w:r w:rsidRPr="008B57C9">
        <w:rPr>
          <w:i/>
        </w:rPr>
        <w:t>Med</w:t>
      </w:r>
      <w:r>
        <w:t xml:space="preserve"> 2003;36:502-9. https://doi.org/10.1016/s0091-7435(02)00058-0</w:t>
      </w:r>
    </w:p>
    <w:p w14:paraId="40F92D6A" w14:textId="1CB60512" w:rsidR="008B57C9" w:rsidRDefault="008B57C9">
      <w:pPr>
        <w:pStyle w:val="CommentText"/>
      </w:pPr>
    </w:p>
  </w:comment>
  <w:comment w:id="73" w:author="Norman" w:date="2022-03-17T10:54:00Z" w:initials="PP">
    <w:p w14:paraId="4FCBB004" w14:textId="77777777" w:rsidR="008B57C9" w:rsidRDefault="008B57C9">
      <w:pPr>
        <w:pStyle w:val="CommentText"/>
      </w:pPr>
      <w:r>
        <w:rPr>
          <w:rStyle w:val="CommentReference"/>
        </w:rPr>
        <w:annotationRef/>
      </w:r>
      <w:r>
        <w:t>This was originally:</w:t>
      </w:r>
    </w:p>
    <w:p w14:paraId="0ED722F3" w14:textId="33FABE98" w:rsidR="008B57C9" w:rsidRDefault="008B57C9">
      <w:pPr>
        <w:pStyle w:val="CommentText"/>
      </w:pPr>
      <w:r>
        <w:t>95.</w:t>
      </w:r>
      <w:r w:rsidRPr="008B57C9">
        <w:tab/>
      </w:r>
      <w:r>
        <w:t xml:space="preserve">Satterwhite CL, Torrone E, Meites E, Dunne EF, Mahajan R, Ocfemia MC, </w:t>
      </w:r>
      <w:r w:rsidRPr="008B57C9">
        <w:rPr>
          <w:i/>
        </w:rPr>
        <w:t>et</w:t>
      </w:r>
      <w:r>
        <w:t xml:space="preserve"> </w:t>
      </w:r>
      <w:r w:rsidRPr="008B57C9">
        <w:rPr>
          <w:i/>
        </w:rPr>
        <w:t>al</w:t>
      </w:r>
      <w:r>
        <w:t xml:space="preserve">. Sexually transmitted infections among US women and men: prevalence and incidence estimates, 2008. </w:t>
      </w:r>
      <w:r w:rsidRPr="008B57C9">
        <w:rPr>
          <w:i/>
        </w:rPr>
        <w:t>Sex</w:t>
      </w:r>
      <w:r>
        <w:t xml:space="preserve"> </w:t>
      </w:r>
      <w:r w:rsidRPr="008B57C9">
        <w:rPr>
          <w:i/>
        </w:rPr>
        <w:t>Transm</w:t>
      </w:r>
      <w:r>
        <w:t xml:space="preserve"> </w:t>
      </w:r>
      <w:r w:rsidRPr="008B57C9">
        <w:rPr>
          <w:i/>
        </w:rPr>
        <w:t>Dis</w:t>
      </w:r>
      <w:r>
        <w:t xml:space="preserve"> 2013;40:187-93. https://doi.org/10.1097/OLQ.0b013e318286bb53</w:t>
      </w:r>
    </w:p>
    <w:p w14:paraId="04ABBCDC" w14:textId="44F890C8" w:rsidR="008B57C9" w:rsidRDefault="008B57C9">
      <w:pPr>
        <w:pStyle w:val="CommentText"/>
      </w:pPr>
    </w:p>
  </w:comment>
  <w:comment w:id="74" w:author="Norman" w:date="2022-03-17T10:54:00Z" w:initials="PP">
    <w:p w14:paraId="54BCF79A" w14:textId="77777777" w:rsidR="008B57C9" w:rsidRDefault="008B57C9">
      <w:pPr>
        <w:pStyle w:val="CommentText"/>
      </w:pPr>
      <w:r>
        <w:rPr>
          <w:rStyle w:val="CommentReference"/>
        </w:rPr>
        <w:annotationRef/>
      </w:r>
      <w:r>
        <w:t>This was originally:</w:t>
      </w:r>
    </w:p>
    <w:p w14:paraId="29EB9868" w14:textId="356EAFAD" w:rsidR="008B57C9" w:rsidRDefault="008B57C9">
      <w:pPr>
        <w:pStyle w:val="CommentText"/>
      </w:pPr>
      <w:r>
        <w:t>96.</w:t>
      </w:r>
      <w:r w:rsidRPr="008B57C9">
        <w:tab/>
      </w:r>
      <w:r>
        <w:t xml:space="preserve">Price MJ, Ades AE, De Angelis D, Welton NJ, Macleod J, Soldan K, </w:t>
      </w:r>
      <w:r w:rsidRPr="008B57C9">
        <w:rPr>
          <w:i/>
        </w:rPr>
        <w:t>et</w:t>
      </w:r>
      <w:r>
        <w:t xml:space="preserve"> </w:t>
      </w:r>
      <w:r w:rsidRPr="008B57C9">
        <w:rPr>
          <w:i/>
        </w:rPr>
        <w:t>al</w:t>
      </w:r>
      <w:r>
        <w:t xml:space="preserve">. Risk of pelvic inflammatory disease following Chlamydia trachomatis infection: analysis of prospective studies with a multistate model. </w:t>
      </w:r>
      <w:r w:rsidRPr="008B57C9">
        <w:rPr>
          <w:i/>
        </w:rPr>
        <w:t>Am</w:t>
      </w:r>
      <w:r>
        <w:t xml:space="preserve"> </w:t>
      </w:r>
      <w:r w:rsidRPr="008B57C9">
        <w:rPr>
          <w:i/>
        </w:rPr>
        <w:t>J</w:t>
      </w:r>
      <w:r>
        <w:t xml:space="preserve"> </w:t>
      </w:r>
      <w:r w:rsidRPr="008B57C9">
        <w:rPr>
          <w:i/>
        </w:rPr>
        <w:t>Epidemiol</w:t>
      </w:r>
      <w:r>
        <w:t xml:space="preserve"> 2013;178:484-92. https://doi.org/10.1093/aje/kws583</w:t>
      </w:r>
    </w:p>
    <w:p w14:paraId="6C007D77" w14:textId="20E26FE6" w:rsidR="008B57C9" w:rsidRDefault="008B57C9">
      <w:pPr>
        <w:pStyle w:val="CommentText"/>
      </w:pPr>
    </w:p>
  </w:comment>
  <w:comment w:id="75" w:author="Norman" w:date="2022-03-17T10:54:00Z" w:initials="PP">
    <w:p w14:paraId="30EBED45" w14:textId="77777777" w:rsidR="008B57C9" w:rsidRDefault="008B57C9">
      <w:pPr>
        <w:pStyle w:val="CommentText"/>
      </w:pPr>
      <w:r>
        <w:rPr>
          <w:rStyle w:val="CommentReference"/>
        </w:rPr>
        <w:annotationRef/>
      </w:r>
      <w:r>
        <w:t>This was originally:</w:t>
      </w:r>
    </w:p>
    <w:p w14:paraId="06219D4D" w14:textId="72564D3F" w:rsidR="008B57C9" w:rsidRDefault="008B57C9">
      <w:pPr>
        <w:pStyle w:val="CommentText"/>
      </w:pPr>
      <w:r>
        <w:t>97.</w:t>
      </w:r>
      <w:r w:rsidRPr="008B57C9">
        <w:tab/>
      </w:r>
      <w:r>
        <w:t xml:space="preserve">Yeh JM, Hook EW, 3rd, Goldie SJ. A refined estimate of the average lifetime cost of pelvic inflammatory disease. </w:t>
      </w:r>
      <w:r w:rsidRPr="008B57C9">
        <w:rPr>
          <w:i/>
        </w:rPr>
        <w:t>Sex</w:t>
      </w:r>
      <w:r>
        <w:t xml:space="preserve"> </w:t>
      </w:r>
      <w:r w:rsidRPr="008B57C9">
        <w:rPr>
          <w:i/>
        </w:rPr>
        <w:t>Transm</w:t>
      </w:r>
      <w:r>
        <w:t xml:space="preserve"> </w:t>
      </w:r>
      <w:r w:rsidRPr="008B57C9">
        <w:rPr>
          <w:i/>
        </w:rPr>
        <w:t>Dis</w:t>
      </w:r>
      <w:r>
        <w:t xml:space="preserve"> 2003;30:369-78. https://doi.org/10.1097/00007435-200305000-00001</w:t>
      </w:r>
    </w:p>
    <w:p w14:paraId="6BC33921" w14:textId="494C107E" w:rsidR="008B57C9" w:rsidRDefault="008B57C9">
      <w:pPr>
        <w:pStyle w:val="CommentText"/>
      </w:pPr>
    </w:p>
  </w:comment>
  <w:comment w:id="76" w:author="Norman" w:date="2022-03-17T10:54:00Z" w:initials="PP">
    <w:p w14:paraId="5AB97E23" w14:textId="77777777" w:rsidR="008B57C9" w:rsidRDefault="008B57C9">
      <w:pPr>
        <w:pStyle w:val="CommentText"/>
      </w:pPr>
      <w:r>
        <w:rPr>
          <w:rStyle w:val="CommentReference"/>
        </w:rPr>
        <w:annotationRef/>
      </w:r>
      <w:r>
        <w:t>This was originally:</w:t>
      </w:r>
    </w:p>
    <w:p w14:paraId="7B79A2AD" w14:textId="73DE5C13" w:rsidR="008B57C9" w:rsidRDefault="008B57C9">
      <w:pPr>
        <w:pStyle w:val="CommentText"/>
      </w:pPr>
      <w:r>
        <w:t>99.</w:t>
      </w:r>
      <w:r w:rsidRPr="008B57C9">
        <w:tab/>
      </w:r>
      <w:r>
        <w:t xml:space="preserve">Adams EJ, Ehrlich A, Turner KM, Shah K, Macleod J, Goldenberg S, </w:t>
      </w:r>
      <w:r w:rsidRPr="008B57C9">
        <w:rPr>
          <w:i/>
        </w:rPr>
        <w:t>et</w:t>
      </w:r>
      <w:r>
        <w:t xml:space="preserve"> </w:t>
      </w:r>
      <w:r w:rsidRPr="008B57C9">
        <w:rPr>
          <w:i/>
        </w:rPr>
        <w:t>al</w:t>
      </w:r>
      <w:r>
        <w:t xml:space="preserve">. Mapping patient pathways and estimating resource use for point of care versus standard testing and treatment of chlamydia and gonorrhoea in genitourinary medicine clinics in the UK. </w:t>
      </w:r>
      <w:r w:rsidRPr="008B57C9">
        <w:rPr>
          <w:i/>
        </w:rPr>
        <w:t>BMJ</w:t>
      </w:r>
      <w:r>
        <w:t xml:space="preserve"> </w:t>
      </w:r>
      <w:r w:rsidRPr="008B57C9">
        <w:rPr>
          <w:i/>
        </w:rPr>
        <w:t>Open</w:t>
      </w:r>
      <w:r>
        <w:t xml:space="preserve"> 2014;4:e005322. https://doi.org/10.1136/bmjopen-2014-005322</w:t>
      </w:r>
    </w:p>
    <w:p w14:paraId="3749FFF5" w14:textId="50843888" w:rsidR="008B57C9" w:rsidRDefault="008B57C9">
      <w:pPr>
        <w:pStyle w:val="CommentText"/>
      </w:pPr>
    </w:p>
  </w:comment>
  <w:comment w:id="77" w:author="Norman" w:date="2022-03-17T10:54:00Z" w:initials="PP">
    <w:p w14:paraId="1C76D8BC" w14:textId="77777777" w:rsidR="008B57C9" w:rsidRDefault="008B57C9">
      <w:pPr>
        <w:pStyle w:val="CommentText"/>
      </w:pPr>
      <w:r>
        <w:rPr>
          <w:rStyle w:val="CommentReference"/>
        </w:rPr>
        <w:annotationRef/>
      </w:r>
      <w:r>
        <w:t>This was originally:</w:t>
      </w:r>
    </w:p>
    <w:p w14:paraId="7ADFC7CF" w14:textId="347F3E36" w:rsidR="008B57C9" w:rsidRDefault="008B57C9">
      <w:pPr>
        <w:pStyle w:val="CommentText"/>
      </w:pPr>
      <w:r>
        <w:t>100.</w:t>
      </w:r>
      <w:r w:rsidRPr="008B57C9">
        <w:tab/>
      </w:r>
      <w:r>
        <w:t xml:space="preserve">Jackson LJ, Auguste P, Low N, Roberts TE. Valuing the health states associated with Chlamydia trachomatis infections and their sequelae: a systematic review of economic evaluations and primary studies. </w:t>
      </w:r>
      <w:r w:rsidRPr="008B57C9">
        <w:rPr>
          <w:i/>
        </w:rPr>
        <w:t>Value</w:t>
      </w:r>
      <w:r>
        <w:t xml:space="preserve"> </w:t>
      </w:r>
      <w:r w:rsidRPr="008B57C9">
        <w:rPr>
          <w:i/>
        </w:rPr>
        <w:t>in</w:t>
      </w:r>
      <w:r>
        <w:t xml:space="preserve"> </w:t>
      </w:r>
      <w:r w:rsidRPr="008B57C9">
        <w:rPr>
          <w:i/>
        </w:rPr>
        <w:t>health</w:t>
      </w:r>
      <w:r>
        <w:t xml:space="preserve"> : </w:t>
      </w:r>
      <w:r w:rsidRPr="008B57C9">
        <w:rPr>
          <w:i/>
        </w:rPr>
        <w:t>the</w:t>
      </w:r>
      <w:r>
        <w:t xml:space="preserve"> </w:t>
      </w:r>
      <w:r w:rsidRPr="008B57C9">
        <w:rPr>
          <w:i/>
        </w:rPr>
        <w:t>journal</w:t>
      </w:r>
      <w:r>
        <w:t xml:space="preserve"> </w:t>
      </w:r>
      <w:r w:rsidRPr="008B57C9">
        <w:rPr>
          <w:i/>
        </w:rPr>
        <w:t>of</w:t>
      </w:r>
      <w:r>
        <w:t xml:space="preserve"> </w:t>
      </w:r>
      <w:r w:rsidRPr="008B57C9">
        <w:rPr>
          <w:i/>
        </w:rPr>
        <w:t>the</w:t>
      </w:r>
      <w:r>
        <w:t xml:space="preserve"> </w:t>
      </w:r>
      <w:r w:rsidRPr="008B57C9">
        <w:rPr>
          <w:i/>
        </w:rPr>
        <w:t>International</w:t>
      </w:r>
      <w:r>
        <w:t xml:space="preserve"> </w:t>
      </w:r>
      <w:r w:rsidRPr="008B57C9">
        <w:rPr>
          <w:i/>
        </w:rPr>
        <w:t>Society</w:t>
      </w:r>
      <w:r>
        <w:t xml:space="preserve"> </w:t>
      </w:r>
      <w:r w:rsidRPr="008B57C9">
        <w:rPr>
          <w:i/>
        </w:rPr>
        <w:t>for</w:t>
      </w:r>
      <w:r>
        <w:t xml:space="preserve"> </w:t>
      </w:r>
      <w:r w:rsidRPr="008B57C9">
        <w:rPr>
          <w:i/>
        </w:rPr>
        <w:t>Pharmacoeconomics</w:t>
      </w:r>
      <w:r>
        <w:t xml:space="preserve"> </w:t>
      </w:r>
      <w:r w:rsidRPr="008B57C9">
        <w:rPr>
          <w:i/>
        </w:rPr>
        <w:t>and</w:t>
      </w:r>
      <w:r>
        <w:t xml:space="preserve"> </w:t>
      </w:r>
      <w:r w:rsidRPr="008B57C9">
        <w:rPr>
          <w:i/>
        </w:rPr>
        <w:t>Outcomes</w:t>
      </w:r>
      <w:r>
        <w:t xml:space="preserve"> </w:t>
      </w:r>
      <w:r w:rsidRPr="008B57C9">
        <w:rPr>
          <w:i/>
        </w:rPr>
        <w:t>Research</w:t>
      </w:r>
      <w:r>
        <w:t xml:space="preserve"> 2014;17:116-30. https://doi.org/10.1016/j.jval.2013.10.005</w:t>
      </w:r>
    </w:p>
    <w:p w14:paraId="1DA12C26" w14:textId="69FF1BF0" w:rsidR="008B57C9" w:rsidRDefault="008B57C9">
      <w:pPr>
        <w:pStyle w:val="CommentText"/>
      </w:pPr>
    </w:p>
  </w:comment>
  <w:comment w:id="78" w:author="Norman" w:date="2022-03-17T10:54:00Z" w:initials="PP">
    <w:p w14:paraId="1727B7B9" w14:textId="77777777" w:rsidR="008B57C9" w:rsidRDefault="008B57C9">
      <w:pPr>
        <w:pStyle w:val="CommentText"/>
      </w:pPr>
      <w:r>
        <w:rPr>
          <w:rStyle w:val="CommentReference"/>
        </w:rPr>
        <w:annotationRef/>
      </w:r>
      <w:r>
        <w:t>This was originally:</w:t>
      </w:r>
    </w:p>
    <w:p w14:paraId="0896BD23" w14:textId="10827A75" w:rsidR="008B57C9" w:rsidRDefault="008B57C9">
      <w:pPr>
        <w:pStyle w:val="CommentText"/>
      </w:pPr>
      <w:r>
        <w:t>101.</w:t>
      </w:r>
      <w:r w:rsidRPr="008B57C9">
        <w:tab/>
      </w:r>
      <w:r>
        <w:t xml:space="preserve">Smith KJ, Tsevat J, Ness RB, Wiesenfeld HC, Roberts MS. Quality of life utilities for pelvic inflammatory disease health states. </w:t>
      </w:r>
      <w:r w:rsidRPr="008B57C9">
        <w:rPr>
          <w:i/>
        </w:rPr>
        <w:t>Sex</w:t>
      </w:r>
      <w:r>
        <w:t xml:space="preserve"> </w:t>
      </w:r>
      <w:r w:rsidRPr="008B57C9">
        <w:rPr>
          <w:i/>
        </w:rPr>
        <w:t>Transm</w:t>
      </w:r>
      <w:r>
        <w:t xml:space="preserve"> </w:t>
      </w:r>
      <w:r w:rsidRPr="008B57C9">
        <w:rPr>
          <w:i/>
        </w:rPr>
        <w:t>Dis</w:t>
      </w:r>
      <w:r>
        <w:t xml:space="preserve"> 2008;35:307-11. https://doi.org/10.1097/OLQ.0b013e31815b07dd</w:t>
      </w:r>
    </w:p>
    <w:p w14:paraId="4490C81C" w14:textId="062D07F4" w:rsidR="008B57C9" w:rsidRDefault="008B57C9">
      <w:pPr>
        <w:pStyle w:val="CommentText"/>
      </w:pPr>
    </w:p>
  </w:comment>
  <w:comment w:id="79" w:author="Norman" w:date="2022-03-17T10:54:00Z" w:initials="PP">
    <w:p w14:paraId="16874F53" w14:textId="77777777" w:rsidR="008B57C9" w:rsidRDefault="008B57C9">
      <w:pPr>
        <w:pStyle w:val="CommentText"/>
      </w:pPr>
      <w:r>
        <w:rPr>
          <w:rStyle w:val="CommentReference"/>
        </w:rPr>
        <w:annotationRef/>
      </w:r>
      <w:r>
        <w:t>This was originally:</w:t>
      </w:r>
    </w:p>
    <w:p w14:paraId="34C446AB" w14:textId="78A09000" w:rsidR="008B57C9" w:rsidRDefault="008B57C9">
      <w:pPr>
        <w:pStyle w:val="CommentText"/>
      </w:pPr>
      <w:r>
        <w:t>102.</w:t>
      </w:r>
      <w:r w:rsidRPr="008B57C9">
        <w:tab/>
      </w:r>
      <w:r>
        <w:t xml:space="preserve">Zwart JM, Mangen MJ, Bartelsman M, van Rooijen MS, de Vries HJC, Xiridou M. Microscopic examination of Gram-stained smears for anogenital gonorrhoea in men who have sex with men is cost-effective: evidence from a modelling study. </w:t>
      </w:r>
      <w:r w:rsidRPr="008B57C9">
        <w:rPr>
          <w:i/>
        </w:rPr>
        <w:t>Sex</w:t>
      </w:r>
      <w:r>
        <w:t xml:space="preserve"> </w:t>
      </w:r>
      <w:r w:rsidRPr="008B57C9">
        <w:rPr>
          <w:i/>
        </w:rPr>
        <w:t>Transm</w:t>
      </w:r>
      <w:r>
        <w:t xml:space="preserve"> </w:t>
      </w:r>
      <w:r w:rsidRPr="008B57C9">
        <w:rPr>
          <w:i/>
        </w:rPr>
        <w:t>Infect</w:t>
      </w:r>
      <w:r>
        <w:t xml:space="preserve"> 2019;95:13-20. https://doi.org/10.1136/sextrans-2018-053578</w:t>
      </w:r>
    </w:p>
    <w:p w14:paraId="5CBE8FA1" w14:textId="3775943A" w:rsidR="008B57C9" w:rsidRDefault="008B57C9">
      <w:pPr>
        <w:pStyle w:val="CommentText"/>
      </w:pPr>
    </w:p>
  </w:comment>
  <w:comment w:id="80" w:author="Norman" w:date="2022-03-17T10:54:00Z" w:initials="PP">
    <w:p w14:paraId="47284B7B" w14:textId="77777777" w:rsidR="008B57C9" w:rsidRDefault="008B57C9">
      <w:pPr>
        <w:pStyle w:val="CommentText"/>
      </w:pPr>
      <w:r>
        <w:rPr>
          <w:rStyle w:val="CommentReference"/>
        </w:rPr>
        <w:annotationRef/>
      </w:r>
      <w:r>
        <w:t>This was originally:</w:t>
      </w:r>
    </w:p>
    <w:p w14:paraId="239A1BF0" w14:textId="42C1445D" w:rsidR="008B57C9" w:rsidRDefault="008B57C9">
      <w:pPr>
        <w:pStyle w:val="CommentText"/>
      </w:pPr>
      <w:r>
        <w:t>103.</w:t>
      </w:r>
      <w:r w:rsidRPr="008B57C9">
        <w:tab/>
      </w:r>
      <w:r>
        <w:t xml:space="preserve">Aghaizu A, Adams EJ, Turner K, Kerry S, Hay P, Simms I, </w:t>
      </w:r>
      <w:r w:rsidRPr="008B57C9">
        <w:rPr>
          <w:i/>
        </w:rPr>
        <w:t>et</w:t>
      </w:r>
      <w:r>
        <w:t xml:space="preserve"> </w:t>
      </w:r>
      <w:r w:rsidRPr="008B57C9">
        <w:rPr>
          <w:i/>
        </w:rPr>
        <w:t>al</w:t>
      </w:r>
      <w:r>
        <w:t xml:space="preserve">. What is the cost of pelvic inflammatory disease and how much could be prevented by screening for chlamydia trachomatis? Cost analysis of the Prevention of Pelvic Infection (POPI) trial. </w:t>
      </w:r>
      <w:r w:rsidRPr="008B57C9">
        <w:rPr>
          <w:i/>
        </w:rPr>
        <w:t>Sex</w:t>
      </w:r>
      <w:r>
        <w:t xml:space="preserve"> </w:t>
      </w:r>
      <w:r w:rsidRPr="008B57C9">
        <w:rPr>
          <w:i/>
        </w:rPr>
        <w:t>Transm</w:t>
      </w:r>
      <w:r>
        <w:t xml:space="preserve"> </w:t>
      </w:r>
      <w:r w:rsidRPr="008B57C9">
        <w:rPr>
          <w:i/>
        </w:rPr>
        <w:t>Infect</w:t>
      </w:r>
      <w:r>
        <w:t xml:space="preserve"> 2011;87:312-7. https://doi.org/10.1136/sti.2010.048694</w:t>
      </w:r>
    </w:p>
    <w:p w14:paraId="00DBEF56" w14:textId="2B5CD668" w:rsidR="008B57C9" w:rsidRDefault="008B57C9">
      <w:pPr>
        <w:pStyle w:val="CommentText"/>
      </w:pPr>
    </w:p>
  </w:comment>
  <w:comment w:id="81" w:author="Norman" w:date="2022-03-17T10:54:00Z" w:initials="PP">
    <w:p w14:paraId="5BFCFC7C" w14:textId="77777777" w:rsidR="008B57C9" w:rsidRDefault="008B57C9">
      <w:pPr>
        <w:pStyle w:val="CommentText"/>
      </w:pPr>
      <w:r>
        <w:rPr>
          <w:rStyle w:val="CommentReference"/>
        </w:rPr>
        <w:annotationRef/>
      </w:r>
      <w:r>
        <w:t>This was originally:</w:t>
      </w:r>
    </w:p>
    <w:p w14:paraId="34A62382" w14:textId="0B688113" w:rsidR="008B57C9" w:rsidRDefault="008B57C9">
      <w:pPr>
        <w:pStyle w:val="CommentText"/>
      </w:pPr>
      <w:r>
        <w:t>104.</w:t>
      </w:r>
      <w:r w:rsidRPr="008B57C9">
        <w:tab/>
      </w:r>
      <w:r>
        <w:t xml:space="preserve">Armour M, Lawson K, Wood A, Smith CA, Abbott J. The cost of illness and economic burden of endometriosis and chronic pelvic pain in Australia: A national online survey. </w:t>
      </w:r>
      <w:r w:rsidRPr="008B57C9">
        <w:rPr>
          <w:i/>
        </w:rPr>
        <w:t>PLoS</w:t>
      </w:r>
      <w:r>
        <w:t xml:space="preserve"> </w:t>
      </w:r>
      <w:r w:rsidRPr="008B57C9">
        <w:rPr>
          <w:i/>
        </w:rPr>
        <w:t>One</w:t>
      </w:r>
      <w:r>
        <w:t xml:space="preserve"> 2019;14:e0223316. https://doi.org/10.1371/journal.pone.0223316</w:t>
      </w:r>
    </w:p>
    <w:p w14:paraId="08A7FB6D" w14:textId="27925A7D" w:rsidR="008B57C9" w:rsidRDefault="008B57C9">
      <w:pPr>
        <w:pStyle w:val="CommentText"/>
      </w:pPr>
    </w:p>
  </w:comment>
  <w:comment w:id="82" w:author="Norman" w:date="2022-03-17T10:54:00Z" w:initials="PP">
    <w:p w14:paraId="7F5B9155" w14:textId="77777777" w:rsidR="008B57C9" w:rsidRDefault="008B57C9">
      <w:pPr>
        <w:pStyle w:val="CommentText"/>
      </w:pPr>
      <w:r>
        <w:rPr>
          <w:rStyle w:val="CommentReference"/>
        </w:rPr>
        <w:annotationRef/>
      </w:r>
      <w:r>
        <w:t>This was originally:</w:t>
      </w:r>
    </w:p>
    <w:p w14:paraId="4DD12BF9" w14:textId="432C6ED9" w:rsidR="008B57C9" w:rsidRDefault="008B57C9">
      <w:pPr>
        <w:pStyle w:val="CommentText"/>
      </w:pPr>
      <w:r>
        <w:t>105.</w:t>
      </w:r>
      <w:r w:rsidRPr="008B57C9">
        <w:tab/>
      </w:r>
      <w:r>
        <w:t xml:space="preserve">Thomas CM, Cameron S. Can we reduce costs and prevent more unintended pregnancies? A cost of illness and cost-effectiveness study comparing two methods of EHC. </w:t>
      </w:r>
      <w:r w:rsidRPr="008B57C9">
        <w:rPr>
          <w:i/>
        </w:rPr>
        <w:t>BMJ</w:t>
      </w:r>
      <w:r>
        <w:t xml:space="preserve"> </w:t>
      </w:r>
      <w:r w:rsidRPr="008B57C9">
        <w:rPr>
          <w:i/>
        </w:rPr>
        <w:t>Open</w:t>
      </w:r>
      <w:r>
        <w:t xml:space="preserve"> 2013;3:e003815. https://doi.org/10.1136/bmjopen-2013-003815</w:t>
      </w:r>
    </w:p>
    <w:p w14:paraId="310DEEF0" w14:textId="0CD1204F" w:rsidR="008B57C9" w:rsidRDefault="008B57C9">
      <w:pPr>
        <w:pStyle w:val="CommentText"/>
      </w:pPr>
    </w:p>
  </w:comment>
  <w:comment w:id="83" w:author="Norman" w:date="2022-03-17T10:54:00Z" w:initials="PP">
    <w:p w14:paraId="0A240A8E" w14:textId="77777777" w:rsidR="008B57C9" w:rsidRDefault="008B57C9">
      <w:pPr>
        <w:pStyle w:val="CommentText"/>
      </w:pPr>
      <w:r>
        <w:rPr>
          <w:rStyle w:val="CommentReference"/>
        </w:rPr>
        <w:annotationRef/>
      </w:r>
      <w:r>
        <w:t>This was originally:</w:t>
      </w:r>
    </w:p>
    <w:p w14:paraId="6B1A8CA5" w14:textId="1AA55679" w:rsidR="008B57C9" w:rsidRDefault="008B57C9">
      <w:pPr>
        <w:pStyle w:val="CommentText"/>
      </w:pPr>
      <w:r>
        <w:t>107.</w:t>
      </w:r>
      <w:r w:rsidRPr="008B57C9">
        <w:tab/>
      </w:r>
      <w:r>
        <w:t xml:space="preserve">Adams EJ, Turner KM, Edmunds WJ. The cost effectiveness of opportunistic chlamydia screening in England. </w:t>
      </w:r>
      <w:r w:rsidRPr="008B57C9">
        <w:rPr>
          <w:i/>
        </w:rPr>
        <w:t>Sex</w:t>
      </w:r>
      <w:r>
        <w:t xml:space="preserve"> </w:t>
      </w:r>
      <w:r w:rsidRPr="008B57C9">
        <w:rPr>
          <w:i/>
        </w:rPr>
        <w:t>Transm</w:t>
      </w:r>
      <w:r>
        <w:t xml:space="preserve"> </w:t>
      </w:r>
      <w:r w:rsidRPr="008B57C9">
        <w:rPr>
          <w:i/>
        </w:rPr>
        <w:t>Infect</w:t>
      </w:r>
      <w:r>
        <w:t xml:space="preserve"> 2007;83:267-74; discussion 74-5. https://doi.org/10.1136/sti.2006.024364</w:t>
      </w:r>
    </w:p>
    <w:p w14:paraId="7274BB6B" w14:textId="0B5F8914" w:rsidR="008B57C9" w:rsidRDefault="008B57C9">
      <w:pPr>
        <w:pStyle w:val="CommentText"/>
      </w:pPr>
    </w:p>
  </w:comment>
  <w:comment w:id="84" w:author="Norman" w:date="2022-03-17T10:54:00Z" w:initials="PP">
    <w:p w14:paraId="6DF3AC77" w14:textId="77777777" w:rsidR="008B57C9" w:rsidRDefault="008B57C9">
      <w:pPr>
        <w:pStyle w:val="CommentText"/>
      </w:pPr>
      <w:r>
        <w:rPr>
          <w:rStyle w:val="CommentReference"/>
        </w:rPr>
        <w:annotationRef/>
      </w:r>
      <w:r>
        <w:t>This was originally:</w:t>
      </w:r>
    </w:p>
    <w:p w14:paraId="12859764" w14:textId="53F3190D" w:rsidR="008B57C9" w:rsidRDefault="008B57C9">
      <w:pPr>
        <w:pStyle w:val="CommentText"/>
      </w:pPr>
      <w:r>
        <w:t>108.</w:t>
      </w:r>
      <w:r w:rsidRPr="008B57C9">
        <w:tab/>
      </w:r>
      <w:r>
        <w:t xml:space="preserve">Schulz KF, Altman DG, Moher D, Group C. CONSORT 2010 statement: updated guidelines for reporting parallel group randomised trials. </w:t>
      </w:r>
      <w:r w:rsidRPr="008B57C9">
        <w:rPr>
          <w:i/>
        </w:rPr>
        <w:t>BMJ</w:t>
      </w:r>
      <w:r>
        <w:t xml:space="preserve"> 2010;340:c332. https://doi.org/10.1136/bmj.c332</w:t>
      </w:r>
    </w:p>
    <w:p w14:paraId="4D064AD4" w14:textId="382C31F7" w:rsidR="008B57C9" w:rsidRDefault="008B57C9">
      <w:pPr>
        <w:pStyle w:val="CommentText"/>
      </w:pPr>
    </w:p>
  </w:comment>
  <w:comment w:id="85" w:author="Norman" w:date="2022-03-17T10:54:00Z" w:initials="PP">
    <w:p w14:paraId="39DD4D12" w14:textId="77777777" w:rsidR="008B57C9" w:rsidRDefault="008B57C9">
      <w:pPr>
        <w:pStyle w:val="CommentText"/>
      </w:pPr>
      <w:r>
        <w:rPr>
          <w:rStyle w:val="CommentReference"/>
        </w:rPr>
        <w:annotationRef/>
      </w:r>
      <w:r>
        <w:t>This was originally:</w:t>
      </w:r>
    </w:p>
    <w:p w14:paraId="47B5D54C" w14:textId="69BE224D" w:rsidR="008B57C9" w:rsidRDefault="008B57C9">
      <w:pPr>
        <w:pStyle w:val="CommentText"/>
      </w:pPr>
      <w:r>
        <w:t>109.</w:t>
      </w:r>
      <w:r w:rsidRPr="008B57C9">
        <w:tab/>
      </w:r>
      <w:r>
        <w:t xml:space="preserve">Bailey JV, Murray E, Rait G, Mercer CH, Morris RW, Peacock R, </w:t>
      </w:r>
      <w:r w:rsidRPr="008B57C9">
        <w:rPr>
          <w:i/>
        </w:rPr>
        <w:t>et</w:t>
      </w:r>
      <w:r>
        <w:t xml:space="preserve"> </w:t>
      </w:r>
      <w:r w:rsidRPr="008B57C9">
        <w:rPr>
          <w:i/>
        </w:rPr>
        <w:t>al</w:t>
      </w:r>
      <w:r>
        <w:t xml:space="preserve">. Interactive computer-based interventions for sexual health promotion. </w:t>
      </w:r>
      <w:r w:rsidRPr="008B57C9">
        <w:rPr>
          <w:i/>
        </w:rPr>
        <w:t>Cochrane</w:t>
      </w:r>
      <w:r>
        <w:t xml:space="preserve"> </w:t>
      </w:r>
      <w:r w:rsidRPr="008B57C9">
        <w:rPr>
          <w:i/>
        </w:rPr>
        <w:t>Database</w:t>
      </w:r>
      <w:r>
        <w:t xml:space="preserve"> </w:t>
      </w:r>
      <w:r w:rsidRPr="008B57C9">
        <w:rPr>
          <w:i/>
        </w:rPr>
        <w:t>Syst</w:t>
      </w:r>
      <w:r>
        <w:t xml:space="preserve"> </w:t>
      </w:r>
      <w:r w:rsidRPr="008B57C9">
        <w:rPr>
          <w:i/>
        </w:rPr>
        <w:t>Rev</w:t>
      </w:r>
      <w:r>
        <w:t xml:space="preserve"> 2010; 10.1002/14651858.CD006483.pub2:CD006483. https://doi.org/10.1002/14651858.CD006483.pub2</w:t>
      </w:r>
    </w:p>
    <w:p w14:paraId="0316726B" w14:textId="77777777" w:rsidR="008B57C9" w:rsidRDefault="008B57C9">
      <w:pPr>
        <w:pStyle w:val="CommentText"/>
      </w:pPr>
    </w:p>
    <w:p w14:paraId="317DEF6E" w14:textId="0F302B4C" w:rsidR="008B57C9" w:rsidRDefault="008B57C9">
      <w:pPr>
        <w:pStyle w:val="CommentText"/>
      </w:pPr>
      <w:r>
        <w:t>WARNING: POTENTIAL FALSE POSITIVE: Please check carefully.</w:t>
      </w:r>
    </w:p>
  </w:comment>
  <w:comment w:id="86" w:author="NIHR standard" w:date="2022-03-17T10:54:00Z" w:initials="PP">
    <w:p w14:paraId="45F9AD78" w14:textId="648DA904" w:rsidR="008B57C9" w:rsidRDefault="008B57C9">
      <w:pPr>
        <w:pStyle w:val="CommentText"/>
      </w:pPr>
      <w:r>
        <w:rPr>
          <w:rStyle w:val="CommentReference"/>
        </w:rPr>
        <w:annotationRef/>
      </w:r>
      <w:r>
        <w:t>The volume has been amended to match that in PubMed; OK?</w:t>
      </w:r>
    </w:p>
  </w:comment>
  <w:comment w:id="87" w:author="Norman" w:date="2022-03-17T10:54:00Z" w:initials="PP">
    <w:p w14:paraId="024606AF" w14:textId="77777777" w:rsidR="008B57C9" w:rsidRDefault="008B57C9">
      <w:pPr>
        <w:pStyle w:val="CommentText"/>
      </w:pPr>
      <w:r>
        <w:rPr>
          <w:rStyle w:val="CommentReference"/>
        </w:rPr>
        <w:annotationRef/>
      </w:r>
      <w:r>
        <w:t>This was originally:</w:t>
      </w:r>
    </w:p>
    <w:p w14:paraId="46012D4D" w14:textId="3014F14C" w:rsidR="008B57C9" w:rsidRDefault="008B57C9">
      <w:pPr>
        <w:pStyle w:val="CommentText"/>
      </w:pPr>
      <w:r>
        <w:t>110.</w:t>
      </w:r>
      <w:r w:rsidRPr="008B57C9">
        <w:tab/>
      </w:r>
      <w:r>
        <w:t xml:space="preserve">Hall KS, Morhe E, Manu A, Harris LH, Ela E, Loll D, </w:t>
      </w:r>
      <w:r w:rsidRPr="008B57C9">
        <w:rPr>
          <w:i/>
        </w:rPr>
        <w:t>et</w:t>
      </w:r>
      <w:r>
        <w:t xml:space="preserve"> </w:t>
      </w:r>
      <w:r w:rsidRPr="008B57C9">
        <w:rPr>
          <w:i/>
        </w:rPr>
        <w:t>al</w:t>
      </w:r>
      <w:r>
        <w:t xml:space="preserve">. Factors associated with sexual and reproductive health stigma among adolescent girls in Ghana. </w:t>
      </w:r>
      <w:r w:rsidRPr="008B57C9">
        <w:rPr>
          <w:i/>
        </w:rPr>
        <w:t>PLoS</w:t>
      </w:r>
      <w:r>
        <w:t xml:space="preserve"> </w:t>
      </w:r>
      <w:r w:rsidRPr="008B57C9">
        <w:rPr>
          <w:i/>
        </w:rPr>
        <w:t>One</w:t>
      </w:r>
      <w:r>
        <w:t xml:space="preserve"> 2018;13:e0195163. https://doi.org/10.1371/journal.pone.0195163</w:t>
      </w:r>
    </w:p>
    <w:p w14:paraId="0EE59AE9" w14:textId="340BDBEF" w:rsidR="008B57C9" w:rsidRDefault="008B57C9">
      <w:pPr>
        <w:pStyle w:val="CommentText"/>
      </w:pPr>
    </w:p>
  </w:comment>
  <w:comment w:id="88" w:author="Norman" w:date="2022-03-17T10:54:00Z" w:initials="PP">
    <w:p w14:paraId="2A0CF9FC" w14:textId="77777777" w:rsidR="008B57C9" w:rsidRDefault="008B57C9">
      <w:pPr>
        <w:pStyle w:val="CommentText"/>
      </w:pPr>
      <w:r>
        <w:rPr>
          <w:rStyle w:val="CommentReference"/>
        </w:rPr>
        <w:annotationRef/>
      </w:r>
      <w:r>
        <w:t>This was originally:</w:t>
      </w:r>
    </w:p>
    <w:p w14:paraId="440E6071" w14:textId="2E79C7D4" w:rsidR="008B57C9" w:rsidRDefault="008B57C9">
      <w:pPr>
        <w:pStyle w:val="CommentText"/>
      </w:pPr>
      <w:r>
        <w:t>111.</w:t>
      </w:r>
      <w:r w:rsidRPr="008B57C9">
        <w:tab/>
      </w:r>
      <w:r>
        <w:t xml:space="preserve">Pachankis JE, Hatzenbuehler ML, Hickson F, Weatherburn P, Berg RC, Marcus U, </w:t>
      </w:r>
      <w:r w:rsidRPr="008B57C9">
        <w:rPr>
          <w:i/>
        </w:rPr>
        <w:t>et</w:t>
      </w:r>
      <w:r>
        <w:t xml:space="preserve"> </w:t>
      </w:r>
      <w:r w:rsidRPr="008B57C9">
        <w:rPr>
          <w:i/>
        </w:rPr>
        <w:t>al</w:t>
      </w:r>
      <w:r>
        <w:t xml:space="preserve">. Hidden from health: structural stigma, sexual orientation concealment, and HIV across 38 countries in the European MSM Internet Survey. </w:t>
      </w:r>
      <w:r w:rsidRPr="008B57C9">
        <w:rPr>
          <w:i/>
        </w:rPr>
        <w:t>Aids</w:t>
      </w:r>
      <w:r>
        <w:t xml:space="preserve"> 2015;29:1239-46. https://doi.org/10.1097/QAD.0000000000000724</w:t>
      </w:r>
    </w:p>
    <w:p w14:paraId="7A1CF8AD" w14:textId="5D16858D" w:rsidR="008B57C9" w:rsidRDefault="008B57C9">
      <w:pPr>
        <w:pStyle w:val="CommentText"/>
      </w:pPr>
    </w:p>
  </w:comment>
  <w:comment w:id="89" w:author="Norman" w:date="2022-03-17T10:54:00Z" w:initials="PP">
    <w:p w14:paraId="37DDED52" w14:textId="77777777" w:rsidR="008B57C9" w:rsidRDefault="008B57C9">
      <w:pPr>
        <w:pStyle w:val="CommentText"/>
      </w:pPr>
      <w:r>
        <w:rPr>
          <w:rStyle w:val="CommentReference"/>
        </w:rPr>
        <w:annotationRef/>
      </w:r>
      <w:r>
        <w:t>This was originally:</w:t>
      </w:r>
    </w:p>
    <w:p w14:paraId="58B0F64A" w14:textId="10F3D3FB" w:rsidR="008B57C9" w:rsidRDefault="008B57C9">
      <w:pPr>
        <w:pStyle w:val="CommentText"/>
      </w:pPr>
      <w:r>
        <w:t>112.</w:t>
      </w:r>
      <w:r w:rsidRPr="008B57C9">
        <w:tab/>
      </w:r>
      <w:r>
        <w:t xml:space="preserve">Gyamerah AO, Taylor KD, Atuahene K, Anarfi JK, Fletcher M, Raymond HF, </w:t>
      </w:r>
      <w:r w:rsidRPr="008B57C9">
        <w:rPr>
          <w:i/>
        </w:rPr>
        <w:t>et</w:t>
      </w:r>
      <w:r>
        <w:t xml:space="preserve"> </w:t>
      </w:r>
      <w:r w:rsidRPr="008B57C9">
        <w:rPr>
          <w:i/>
        </w:rPr>
        <w:t>al</w:t>
      </w:r>
      <w:r>
        <w:t xml:space="preserve">. Stigma, discrimination, violence, and HIV testing among men who have sex with men in four major cities in Ghana. </w:t>
      </w:r>
      <w:r w:rsidRPr="008B57C9">
        <w:rPr>
          <w:i/>
        </w:rPr>
        <w:t>AIDS</w:t>
      </w:r>
      <w:r>
        <w:t xml:space="preserve"> </w:t>
      </w:r>
      <w:r w:rsidRPr="008B57C9">
        <w:rPr>
          <w:i/>
        </w:rPr>
        <w:t>Care</w:t>
      </w:r>
      <w:r>
        <w:t xml:space="preserve"> 2020;32:1036-44. https://doi.org/10.1080/09540121.2020.1757020</w:t>
      </w:r>
    </w:p>
    <w:p w14:paraId="05828C00" w14:textId="3820AD9B" w:rsidR="008B57C9" w:rsidRDefault="008B57C9">
      <w:pPr>
        <w:pStyle w:val="CommentText"/>
      </w:pPr>
    </w:p>
  </w:comment>
  <w:comment w:id="90" w:author="Norman" w:date="2022-03-17T10:54:00Z" w:initials="PP">
    <w:p w14:paraId="3A6AA3CD" w14:textId="77777777" w:rsidR="008B57C9" w:rsidRDefault="008B57C9">
      <w:pPr>
        <w:pStyle w:val="CommentText"/>
      </w:pPr>
      <w:r>
        <w:rPr>
          <w:rStyle w:val="CommentReference"/>
        </w:rPr>
        <w:annotationRef/>
      </w:r>
      <w:r>
        <w:t>This was originally:</w:t>
      </w:r>
    </w:p>
    <w:p w14:paraId="2332223C" w14:textId="7517EDFE" w:rsidR="008B57C9" w:rsidRDefault="008B57C9">
      <w:pPr>
        <w:pStyle w:val="CommentText"/>
      </w:pPr>
      <w:r>
        <w:t>113.</w:t>
      </w:r>
      <w:r w:rsidRPr="008B57C9">
        <w:tab/>
      </w:r>
      <w:r>
        <w:t xml:space="preserve">Hatzenbuehler ML, Phelan JC, Link BG. Stigma as a fundamental cause of population health inequalities. </w:t>
      </w:r>
      <w:r w:rsidRPr="008B57C9">
        <w:rPr>
          <w:i/>
        </w:rPr>
        <w:t>Am</w:t>
      </w:r>
      <w:r>
        <w:t xml:space="preserve"> </w:t>
      </w:r>
      <w:r w:rsidRPr="008B57C9">
        <w:rPr>
          <w:i/>
        </w:rPr>
        <w:t>J</w:t>
      </w:r>
      <w:r>
        <w:t xml:space="preserve"> </w:t>
      </w:r>
      <w:r w:rsidRPr="008B57C9">
        <w:rPr>
          <w:i/>
        </w:rPr>
        <w:t>Public</w:t>
      </w:r>
      <w:r>
        <w:t xml:space="preserve"> </w:t>
      </w:r>
      <w:r w:rsidRPr="008B57C9">
        <w:rPr>
          <w:i/>
        </w:rPr>
        <w:t>Health</w:t>
      </w:r>
      <w:r>
        <w:t xml:space="preserve"> 2013;103:813-21. https://doi.org/10.2105/AJPH.2012.301069</w:t>
      </w:r>
    </w:p>
    <w:p w14:paraId="1B97C615" w14:textId="25E37CA9" w:rsidR="008B57C9" w:rsidRDefault="008B57C9">
      <w:pPr>
        <w:pStyle w:val="CommentText"/>
      </w:pPr>
    </w:p>
  </w:comment>
  <w:comment w:id="91" w:author="Norman" w:date="2022-03-17T10:54:00Z" w:initials="PP">
    <w:p w14:paraId="72EC03EF" w14:textId="77777777" w:rsidR="008B57C9" w:rsidRDefault="008B57C9">
      <w:pPr>
        <w:pStyle w:val="CommentText"/>
      </w:pPr>
      <w:r>
        <w:rPr>
          <w:rStyle w:val="CommentReference"/>
        </w:rPr>
        <w:annotationRef/>
      </w:r>
      <w:r>
        <w:t>This was originally:</w:t>
      </w:r>
    </w:p>
    <w:p w14:paraId="559CFB8F" w14:textId="321210C0" w:rsidR="008B57C9" w:rsidRDefault="008B57C9">
      <w:pPr>
        <w:pStyle w:val="CommentText"/>
      </w:pPr>
      <w:r>
        <w:t>114.</w:t>
      </w:r>
      <w:r w:rsidRPr="008B57C9">
        <w:tab/>
      </w:r>
      <w:r>
        <w:t xml:space="preserve">Norris A, Bessett D, Steinberg JR, Kavanaugh ML, De Zordo S, Becker D. Abortion stigma: a reconceptualization of constituents, causes, and consequences. </w:t>
      </w:r>
      <w:r w:rsidRPr="008B57C9">
        <w:rPr>
          <w:i/>
        </w:rPr>
        <w:t>Womens</w:t>
      </w:r>
      <w:r>
        <w:t xml:space="preserve"> </w:t>
      </w:r>
      <w:r w:rsidRPr="008B57C9">
        <w:rPr>
          <w:i/>
        </w:rPr>
        <w:t>Health</w:t>
      </w:r>
      <w:r>
        <w:t xml:space="preserve"> </w:t>
      </w:r>
      <w:r w:rsidRPr="008B57C9">
        <w:rPr>
          <w:i/>
        </w:rPr>
        <w:t>Issues</w:t>
      </w:r>
      <w:r>
        <w:t xml:space="preserve"> 2011;21:S49-54. https://doi.org/10.1016/j.whi.2011.02.010</w:t>
      </w:r>
    </w:p>
    <w:p w14:paraId="03F9E668" w14:textId="6D9DB105" w:rsidR="008B57C9" w:rsidRDefault="008B57C9">
      <w:pPr>
        <w:pStyle w:val="CommentText"/>
      </w:pPr>
    </w:p>
  </w:comment>
  <w:comment w:id="92" w:author="Norman" w:date="2022-03-17T10:54:00Z" w:initials="PP">
    <w:p w14:paraId="2BB0FBFE" w14:textId="77777777" w:rsidR="008B57C9" w:rsidRDefault="008B57C9">
      <w:pPr>
        <w:pStyle w:val="CommentText"/>
      </w:pPr>
      <w:r>
        <w:rPr>
          <w:rStyle w:val="CommentReference"/>
        </w:rPr>
        <w:annotationRef/>
      </w:r>
      <w:r>
        <w:t>This was originally:</w:t>
      </w:r>
    </w:p>
    <w:p w14:paraId="0BCE9539" w14:textId="7A1969BE" w:rsidR="008B57C9" w:rsidRDefault="008B57C9">
      <w:pPr>
        <w:pStyle w:val="CommentText"/>
      </w:pPr>
      <w:r>
        <w:t>115.</w:t>
      </w:r>
      <w:r w:rsidRPr="008B57C9">
        <w:tab/>
      </w:r>
      <w:r>
        <w:t xml:space="preserve">Parker R, Aggleton P. HIV and AIDS-related stigma and discrimination: a conceptual framework and implications for action. </w:t>
      </w:r>
      <w:r w:rsidRPr="008B57C9">
        <w:rPr>
          <w:i/>
        </w:rPr>
        <w:t>Soc</w:t>
      </w:r>
      <w:r>
        <w:t xml:space="preserve"> </w:t>
      </w:r>
      <w:r w:rsidRPr="008B57C9">
        <w:rPr>
          <w:i/>
        </w:rPr>
        <w:t>Sci</w:t>
      </w:r>
      <w:r>
        <w:t xml:space="preserve"> </w:t>
      </w:r>
      <w:r w:rsidRPr="008B57C9">
        <w:rPr>
          <w:i/>
        </w:rPr>
        <w:t>Med</w:t>
      </w:r>
      <w:r>
        <w:t xml:space="preserve"> 2003;57:13-24. https://doi.org/10.1016/s0277-9536(02)00304-0</w:t>
      </w:r>
    </w:p>
    <w:p w14:paraId="07A1393E" w14:textId="46FDA5CD" w:rsidR="008B57C9" w:rsidRDefault="008B57C9">
      <w:pPr>
        <w:pStyle w:val="CommentText"/>
      </w:pPr>
    </w:p>
  </w:comment>
  <w:comment w:id="93" w:author="Norman" w:date="2022-03-17T10:54:00Z" w:initials="PP">
    <w:p w14:paraId="7495E75E" w14:textId="77777777" w:rsidR="008B57C9" w:rsidRDefault="008B57C9">
      <w:pPr>
        <w:pStyle w:val="CommentText"/>
      </w:pPr>
      <w:r>
        <w:rPr>
          <w:rStyle w:val="CommentReference"/>
        </w:rPr>
        <w:annotationRef/>
      </w:r>
      <w:r>
        <w:t>This was originally:</w:t>
      </w:r>
    </w:p>
    <w:p w14:paraId="7A81FEB0" w14:textId="3BFA8F9E" w:rsidR="008B57C9" w:rsidRDefault="008B57C9">
      <w:pPr>
        <w:pStyle w:val="CommentText"/>
      </w:pPr>
      <w:r>
        <w:t>116.</w:t>
      </w:r>
      <w:r w:rsidRPr="008B57C9">
        <w:tab/>
      </w:r>
      <w:r>
        <w:t xml:space="preserve">Sweeney SM, Vanable PA. The Association of HIV-Related Stigma to HIV Medication Adherence: A Systematic Review and Synthesis of the Literature. </w:t>
      </w:r>
      <w:r w:rsidRPr="008B57C9">
        <w:rPr>
          <w:i/>
        </w:rPr>
        <w:t>Aids</w:t>
      </w:r>
      <w:r>
        <w:t xml:space="preserve"> </w:t>
      </w:r>
      <w:r w:rsidRPr="008B57C9">
        <w:rPr>
          <w:i/>
        </w:rPr>
        <w:t>Behav</w:t>
      </w:r>
      <w:r>
        <w:t xml:space="preserve"> 2016;20:29-50. https://doi.org/10.1007/s10461-015-1164-1</w:t>
      </w:r>
    </w:p>
    <w:p w14:paraId="1CEBC434" w14:textId="07D4670C" w:rsidR="008B57C9" w:rsidRDefault="008B57C9">
      <w:pPr>
        <w:pStyle w:val="CommentText"/>
      </w:pPr>
    </w:p>
  </w:comment>
  <w:comment w:id="94" w:author="Norman" w:date="2022-03-17T10:54:00Z" w:initials="PP">
    <w:p w14:paraId="31495EE5" w14:textId="77777777" w:rsidR="008B57C9" w:rsidRDefault="008B57C9">
      <w:pPr>
        <w:pStyle w:val="CommentText"/>
      </w:pPr>
      <w:r>
        <w:rPr>
          <w:rStyle w:val="CommentReference"/>
        </w:rPr>
        <w:annotationRef/>
      </w:r>
      <w:r>
        <w:t>This was originally:</w:t>
      </w:r>
    </w:p>
    <w:p w14:paraId="79934757" w14:textId="752EFF1F" w:rsidR="008B57C9" w:rsidRDefault="008B57C9">
      <w:pPr>
        <w:pStyle w:val="CommentText"/>
      </w:pPr>
      <w:r>
        <w:t>117.</w:t>
      </w:r>
      <w:r w:rsidRPr="008B57C9">
        <w:tab/>
      </w:r>
      <w:r>
        <w:t xml:space="preserve">Turan JM, Hatcher AH, Medema-Wijnveen J, Onono M, Miller S, Bukusi EA, </w:t>
      </w:r>
      <w:r w:rsidRPr="008B57C9">
        <w:rPr>
          <w:i/>
        </w:rPr>
        <w:t>et</w:t>
      </w:r>
      <w:r>
        <w:t xml:space="preserve"> </w:t>
      </w:r>
      <w:r w:rsidRPr="008B57C9">
        <w:rPr>
          <w:i/>
        </w:rPr>
        <w:t>al</w:t>
      </w:r>
      <w:r>
        <w:t xml:space="preserve">. The role of HIV-related stigma in utilization of skilled childbirth services in rural Kenya: a prospective mixed-methods study. </w:t>
      </w:r>
      <w:r w:rsidRPr="008B57C9">
        <w:rPr>
          <w:i/>
        </w:rPr>
        <w:t>PLoS</w:t>
      </w:r>
      <w:r>
        <w:t xml:space="preserve"> </w:t>
      </w:r>
      <w:r w:rsidRPr="008B57C9">
        <w:rPr>
          <w:i/>
        </w:rPr>
        <w:t>Med</w:t>
      </w:r>
      <w:r>
        <w:t xml:space="preserve"> 2012;</w:t>
      </w:r>
      <w:r w:rsidRPr="008B57C9">
        <w:rPr>
          <w:b/>
        </w:rPr>
        <w:t>9</w:t>
      </w:r>
      <w:r>
        <w:t>:e1001295. https://doi.org/10.1371/journal.pmed.1001295</w:t>
      </w:r>
    </w:p>
    <w:p w14:paraId="0A667C3D" w14:textId="7B11EBE2" w:rsidR="008B57C9" w:rsidRDefault="008B57C9">
      <w:pPr>
        <w:pStyle w:val="CommentText"/>
      </w:pPr>
    </w:p>
  </w:comment>
  <w:comment w:id="95" w:author="Norman" w:date="2022-03-17T10:54:00Z" w:initials="PP">
    <w:p w14:paraId="759ECDA2" w14:textId="77777777" w:rsidR="008B57C9" w:rsidRDefault="008B57C9">
      <w:pPr>
        <w:pStyle w:val="CommentText"/>
      </w:pPr>
      <w:r>
        <w:rPr>
          <w:rStyle w:val="CommentReference"/>
        </w:rPr>
        <w:annotationRef/>
      </w:r>
      <w:r>
        <w:t>This was originally:</w:t>
      </w:r>
    </w:p>
    <w:p w14:paraId="69EE1320" w14:textId="166461F7" w:rsidR="008B57C9" w:rsidRDefault="008B57C9">
      <w:pPr>
        <w:pStyle w:val="CommentText"/>
      </w:pPr>
      <w:r>
        <w:t>118.</w:t>
      </w:r>
      <w:r w:rsidRPr="008B57C9">
        <w:tab/>
      </w:r>
      <w:r>
        <w:t xml:space="preserve">Imrie J, Stephenson JM, Cowan FM, Wanigaratne S, Billington AJ, Copas AJ, </w:t>
      </w:r>
      <w:r w:rsidRPr="008B57C9">
        <w:rPr>
          <w:i/>
        </w:rPr>
        <w:t>et</w:t>
      </w:r>
      <w:r>
        <w:t xml:space="preserve"> </w:t>
      </w:r>
      <w:r w:rsidRPr="008B57C9">
        <w:rPr>
          <w:i/>
        </w:rPr>
        <w:t>al</w:t>
      </w:r>
      <w:r>
        <w:t xml:space="preserve">. A cognitive behavioural intervention to reduce sexually transmitted infections among gay men: randomised trial. </w:t>
      </w:r>
      <w:r w:rsidRPr="008B57C9">
        <w:rPr>
          <w:i/>
        </w:rPr>
        <w:t>BMJ</w:t>
      </w:r>
      <w:r>
        <w:t xml:space="preserve"> 2001;322:1451-6. https://doi.org/10.1136/bmj.322.7300.1451</w:t>
      </w:r>
    </w:p>
    <w:p w14:paraId="29B732EB" w14:textId="09039815" w:rsidR="008B57C9" w:rsidRDefault="008B57C9">
      <w:pPr>
        <w:pStyle w:val="CommentText"/>
      </w:pPr>
    </w:p>
  </w:comment>
  <w:comment w:id="96" w:author="Norman" w:date="2022-03-17T10:54:00Z" w:initials="PP">
    <w:p w14:paraId="4CE6268B" w14:textId="77777777" w:rsidR="008B57C9" w:rsidRDefault="008B57C9">
      <w:pPr>
        <w:pStyle w:val="CommentText"/>
      </w:pPr>
      <w:r>
        <w:rPr>
          <w:rStyle w:val="CommentReference"/>
        </w:rPr>
        <w:annotationRef/>
      </w:r>
      <w:r>
        <w:t>This was originally:</w:t>
      </w:r>
    </w:p>
    <w:p w14:paraId="60F75313" w14:textId="240EF1BC" w:rsidR="008B57C9" w:rsidRDefault="008B57C9">
      <w:pPr>
        <w:pStyle w:val="CommentText"/>
      </w:pPr>
      <w:r>
        <w:t>119.</w:t>
      </w:r>
      <w:r w:rsidRPr="008B57C9">
        <w:tab/>
      </w:r>
      <w:r>
        <w:t xml:space="preserve">Berenson AB, Rahman M. A randomized controlled study of two educational interventions on adherence with oral contraceptives and condoms. </w:t>
      </w:r>
      <w:r w:rsidRPr="008B57C9">
        <w:rPr>
          <w:i/>
        </w:rPr>
        <w:t>Contraception</w:t>
      </w:r>
      <w:r>
        <w:t xml:space="preserve"> 2012;86:716-24. https://doi.org/10.1016/j.contraception.2012.06.007</w:t>
      </w:r>
    </w:p>
    <w:p w14:paraId="5068D9B4" w14:textId="1D1C47B3" w:rsidR="008B57C9" w:rsidRDefault="008B57C9">
      <w:pPr>
        <w:pStyle w:val="CommentText"/>
      </w:pPr>
    </w:p>
  </w:comment>
  <w:comment w:id="97" w:author="Norman" w:date="2022-03-17T10:54:00Z" w:initials="PP">
    <w:p w14:paraId="23BC9578" w14:textId="77777777" w:rsidR="008B57C9" w:rsidRDefault="008B57C9">
      <w:pPr>
        <w:pStyle w:val="CommentText"/>
      </w:pPr>
      <w:r>
        <w:rPr>
          <w:rStyle w:val="CommentReference"/>
        </w:rPr>
        <w:annotationRef/>
      </w:r>
      <w:r>
        <w:t>This was originally:</w:t>
      </w:r>
    </w:p>
    <w:p w14:paraId="7ABA7BEF" w14:textId="6C5C8B31" w:rsidR="008B57C9" w:rsidRDefault="008B57C9">
      <w:pPr>
        <w:pStyle w:val="CommentText"/>
      </w:pPr>
      <w:r>
        <w:t>120.</w:t>
      </w:r>
      <w:r w:rsidRPr="008B57C9">
        <w:tab/>
      </w:r>
      <w:r>
        <w:t xml:space="preserve">Carey MP, Senn TE, Vanable PA, Coury-Doniger P, Urban MA. Brief and intensive behavioral interventions to promote sexual risk reduction among STD clinic patients: results from a randomized controlled trial. </w:t>
      </w:r>
      <w:r w:rsidRPr="008B57C9">
        <w:rPr>
          <w:i/>
        </w:rPr>
        <w:t>Aids</w:t>
      </w:r>
      <w:r>
        <w:t xml:space="preserve"> </w:t>
      </w:r>
      <w:r w:rsidRPr="008B57C9">
        <w:rPr>
          <w:i/>
        </w:rPr>
        <w:t>Behav</w:t>
      </w:r>
      <w:r>
        <w:t xml:space="preserve"> 2010;14:504-17. https://doi.org/10.1007/s10461-009-9587-1</w:t>
      </w:r>
    </w:p>
    <w:p w14:paraId="5FDA6AD6" w14:textId="799F98EC" w:rsidR="008B57C9" w:rsidRDefault="008B57C9">
      <w:pPr>
        <w:pStyle w:val="CommentText"/>
      </w:pPr>
    </w:p>
  </w:comment>
  <w:comment w:id="98" w:author="Norman" w:date="2022-03-17T10:54:00Z" w:initials="PP">
    <w:p w14:paraId="71AA68AE" w14:textId="77777777" w:rsidR="008B57C9" w:rsidRDefault="008B57C9">
      <w:pPr>
        <w:pStyle w:val="CommentText"/>
      </w:pPr>
      <w:r>
        <w:rPr>
          <w:rStyle w:val="CommentReference"/>
        </w:rPr>
        <w:annotationRef/>
      </w:r>
      <w:r>
        <w:t>This was originally:</w:t>
      </w:r>
    </w:p>
    <w:p w14:paraId="5BC3BACF" w14:textId="3554C519" w:rsidR="008B57C9" w:rsidRDefault="008B57C9">
      <w:pPr>
        <w:pStyle w:val="CommentText"/>
      </w:pPr>
      <w:r>
        <w:t>121.</w:t>
      </w:r>
      <w:r w:rsidRPr="008B57C9">
        <w:tab/>
      </w:r>
      <w:r>
        <w:t xml:space="preserve">McKinstry LA, Zerbe A, Hanscom B, Farrior J, Kurth AE, Stanton J, </w:t>
      </w:r>
      <w:r w:rsidRPr="008B57C9">
        <w:rPr>
          <w:i/>
        </w:rPr>
        <w:t>et</w:t>
      </w:r>
      <w:r>
        <w:t xml:space="preserve"> </w:t>
      </w:r>
      <w:r w:rsidRPr="008B57C9">
        <w:rPr>
          <w:i/>
        </w:rPr>
        <w:t>al</w:t>
      </w:r>
      <w:r>
        <w:t xml:space="preserve">. A Randomized-Controlled Trial of Computer-based Prevention Counseling for HIV-Positive Persons (HPTN 065). </w:t>
      </w:r>
      <w:r w:rsidRPr="008B57C9">
        <w:rPr>
          <w:i/>
        </w:rPr>
        <w:t>J</w:t>
      </w:r>
      <w:r>
        <w:t xml:space="preserve"> </w:t>
      </w:r>
      <w:r w:rsidRPr="008B57C9">
        <w:rPr>
          <w:i/>
        </w:rPr>
        <w:t>AIDS</w:t>
      </w:r>
      <w:r>
        <w:t xml:space="preserve"> </w:t>
      </w:r>
      <w:r w:rsidRPr="008B57C9">
        <w:rPr>
          <w:i/>
        </w:rPr>
        <w:t>Clin</w:t>
      </w:r>
      <w:r>
        <w:t xml:space="preserve"> </w:t>
      </w:r>
      <w:r w:rsidRPr="008B57C9">
        <w:rPr>
          <w:i/>
        </w:rPr>
        <w:t>Res</w:t>
      </w:r>
      <w:r>
        <w:t xml:space="preserve"> 2017;8. https://doi.org/10.4172/2155-6113.1000714</w:t>
      </w:r>
    </w:p>
    <w:p w14:paraId="0D3EC47D" w14:textId="69B18EE4" w:rsidR="008B57C9" w:rsidRDefault="008B57C9">
      <w:pPr>
        <w:pStyle w:val="CommentText"/>
      </w:pPr>
    </w:p>
  </w:comment>
  <w:comment w:id="99" w:author="Norman" w:date="2022-03-17T10:54:00Z" w:initials="PP">
    <w:p w14:paraId="2949ECF7" w14:textId="77777777" w:rsidR="008B57C9" w:rsidRDefault="008B57C9">
      <w:pPr>
        <w:pStyle w:val="CommentText"/>
      </w:pPr>
      <w:r>
        <w:rPr>
          <w:rStyle w:val="CommentReference"/>
        </w:rPr>
        <w:annotationRef/>
      </w:r>
      <w:r>
        <w:t>This was originally:</w:t>
      </w:r>
    </w:p>
    <w:p w14:paraId="04747D29" w14:textId="101A11F2" w:rsidR="008B57C9" w:rsidRDefault="008B57C9">
      <w:pPr>
        <w:pStyle w:val="CommentText"/>
      </w:pPr>
      <w:r>
        <w:t>122.</w:t>
      </w:r>
      <w:r w:rsidRPr="008B57C9">
        <w:tab/>
      </w:r>
      <w:r>
        <w:t xml:space="preserve">Carey MP, Senn TE, Walsh JL, Coury-Doniger P, Urban MA, Fortune T, </w:t>
      </w:r>
      <w:r w:rsidRPr="008B57C9">
        <w:rPr>
          <w:i/>
        </w:rPr>
        <w:t>et</w:t>
      </w:r>
      <w:r>
        <w:t xml:space="preserve"> </w:t>
      </w:r>
      <w:r w:rsidRPr="008B57C9">
        <w:rPr>
          <w:i/>
        </w:rPr>
        <w:t>al</w:t>
      </w:r>
      <w:r>
        <w:t xml:space="preserve">. Evaluating a Brief, Video-Based Sexual Risk Reduction Intervention and Assessment Reactivity with STI Clinic Patients: Results from a Randomized Controlled Trial. </w:t>
      </w:r>
      <w:r w:rsidRPr="008B57C9">
        <w:rPr>
          <w:i/>
        </w:rPr>
        <w:t>Aids</w:t>
      </w:r>
      <w:r>
        <w:t xml:space="preserve"> </w:t>
      </w:r>
      <w:r w:rsidRPr="008B57C9">
        <w:rPr>
          <w:i/>
        </w:rPr>
        <w:t>Behav</w:t>
      </w:r>
      <w:r>
        <w:t xml:space="preserve"> 2015;19:1228-46. https://doi.org/10.1007/s10461-014-0960-3</w:t>
      </w:r>
    </w:p>
    <w:p w14:paraId="0CAF0A59" w14:textId="73D3190A" w:rsidR="008B57C9" w:rsidRDefault="008B57C9">
      <w:pPr>
        <w:pStyle w:val="CommentText"/>
      </w:pPr>
    </w:p>
  </w:comment>
  <w:comment w:id="100" w:author="Norman" w:date="2022-03-17T10:54:00Z" w:initials="PP">
    <w:p w14:paraId="749AB5D8" w14:textId="77777777" w:rsidR="008B57C9" w:rsidRDefault="008B57C9">
      <w:pPr>
        <w:pStyle w:val="CommentText"/>
      </w:pPr>
      <w:r>
        <w:rPr>
          <w:rStyle w:val="CommentReference"/>
        </w:rPr>
        <w:annotationRef/>
      </w:r>
      <w:r>
        <w:t>This was originally:</w:t>
      </w:r>
    </w:p>
    <w:p w14:paraId="45EA835E" w14:textId="532F3DCA" w:rsidR="008B57C9" w:rsidRDefault="008B57C9">
      <w:pPr>
        <w:pStyle w:val="CommentText"/>
      </w:pPr>
      <w:r>
        <w:t>123.</w:t>
      </w:r>
      <w:r w:rsidRPr="008B57C9">
        <w:tab/>
      </w:r>
      <w:r>
        <w:t xml:space="preserve">Marrazzo JM, Thomas KK, Ringwood K. A behavioural intervention to reduce persistence of bacterial vaginosis among women who report sex with women: results of a randomised trial. </w:t>
      </w:r>
      <w:r w:rsidRPr="008B57C9">
        <w:rPr>
          <w:i/>
        </w:rPr>
        <w:t>Sex</w:t>
      </w:r>
      <w:r>
        <w:t xml:space="preserve"> </w:t>
      </w:r>
      <w:r w:rsidRPr="008B57C9">
        <w:rPr>
          <w:i/>
        </w:rPr>
        <w:t>Transm</w:t>
      </w:r>
      <w:r>
        <w:t xml:space="preserve"> </w:t>
      </w:r>
      <w:r w:rsidRPr="008B57C9">
        <w:rPr>
          <w:i/>
        </w:rPr>
        <w:t>Infect</w:t>
      </w:r>
      <w:r>
        <w:t xml:space="preserve"> 2011;87:399-405. https://doi.org/10.1136/sti.2011.049213</w:t>
      </w:r>
    </w:p>
    <w:p w14:paraId="15E66304" w14:textId="070AD719" w:rsidR="008B57C9" w:rsidRDefault="008B57C9">
      <w:pPr>
        <w:pStyle w:val="CommentText"/>
      </w:pPr>
    </w:p>
  </w:comment>
  <w:comment w:id="101" w:author="Norman" w:date="2022-03-17T10:54:00Z" w:initials="PP">
    <w:p w14:paraId="460ECD56" w14:textId="77777777" w:rsidR="008B57C9" w:rsidRDefault="008B57C9">
      <w:pPr>
        <w:pStyle w:val="CommentText"/>
      </w:pPr>
      <w:r>
        <w:rPr>
          <w:rStyle w:val="CommentReference"/>
        </w:rPr>
        <w:annotationRef/>
      </w:r>
      <w:r>
        <w:t>This was originally:</w:t>
      </w:r>
    </w:p>
    <w:p w14:paraId="2E187D65" w14:textId="56625628" w:rsidR="008B57C9" w:rsidRDefault="008B57C9">
      <w:pPr>
        <w:pStyle w:val="CommentText"/>
      </w:pPr>
      <w:r>
        <w:t>124.</w:t>
      </w:r>
      <w:r w:rsidRPr="008B57C9">
        <w:tab/>
      </w:r>
      <w:r>
        <w:t xml:space="preserve">Metsch LR, Feaster DJ, Gooden L, Schackman BR, Matheson T, Das M, </w:t>
      </w:r>
      <w:r w:rsidRPr="008B57C9">
        <w:rPr>
          <w:i/>
        </w:rPr>
        <w:t>et</w:t>
      </w:r>
      <w:r>
        <w:t xml:space="preserve"> </w:t>
      </w:r>
      <w:r w:rsidRPr="008B57C9">
        <w:rPr>
          <w:i/>
        </w:rPr>
        <w:t>al</w:t>
      </w:r>
      <w:r>
        <w:t xml:space="preserve">. Effect of risk-reduction counseling with rapid HIV testing on risk of acquiring sexually transmitted infections: the AWARE randomized clinical trial. </w:t>
      </w:r>
      <w:r w:rsidRPr="008B57C9">
        <w:rPr>
          <w:i/>
        </w:rPr>
        <w:t>Jama</w:t>
      </w:r>
      <w:r>
        <w:t xml:space="preserve"> 2013;310:1701-10. https://doi.org/10.1001/jama.2013.280034</w:t>
      </w:r>
    </w:p>
    <w:p w14:paraId="6FB3FF42" w14:textId="26EB5B40" w:rsidR="008B57C9" w:rsidRDefault="008B57C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EAEC74" w15:done="0"/>
  <w15:commentEx w15:paraId="0A04A1AA" w15:done="0"/>
  <w15:commentEx w15:paraId="7717339C" w15:done="0"/>
  <w15:commentEx w15:paraId="3D3E3C7D" w15:done="0"/>
  <w15:commentEx w15:paraId="7447BEA2" w15:done="0"/>
  <w15:commentEx w15:paraId="3BD74972" w15:done="0"/>
  <w15:commentEx w15:paraId="309A57FC" w15:done="0"/>
  <w15:commentEx w15:paraId="4375BA5A" w15:done="0"/>
  <w15:commentEx w15:paraId="374243DC" w15:done="0"/>
  <w15:commentEx w15:paraId="3AFB1DCA" w15:done="0"/>
  <w15:commentEx w15:paraId="793146D8" w15:done="0"/>
  <w15:commentEx w15:paraId="19E85CC8" w15:done="0"/>
  <w15:commentEx w15:paraId="39D31810" w15:done="0"/>
  <w15:commentEx w15:paraId="02B915BC" w15:done="0"/>
  <w15:commentEx w15:paraId="05EDC4B3" w15:done="0"/>
  <w15:commentEx w15:paraId="3DA43CEA" w15:done="0"/>
  <w15:commentEx w15:paraId="5A7FBFA3" w15:done="0"/>
  <w15:commentEx w15:paraId="7EEA1AE8" w15:done="0"/>
  <w15:commentEx w15:paraId="1110D12E" w15:done="0"/>
  <w15:commentEx w15:paraId="2C4CE10B" w15:done="0"/>
  <w15:commentEx w15:paraId="4F27C54C" w15:done="0"/>
  <w15:commentEx w15:paraId="57A3526D" w15:done="0"/>
  <w15:commentEx w15:paraId="653E5407" w15:done="0"/>
  <w15:commentEx w15:paraId="2CB9A52F" w15:done="0"/>
  <w15:commentEx w15:paraId="6DB739EA" w15:done="0"/>
  <w15:commentEx w15:paraId="0DA8A105" w15:done="0"/>
  <w15:commentEx w15:paraId="51954B2F" w15:done="0"/>
  <w15:commentEx w15:paraId="43F124C1" w15:done="0"/>
  <w15:commentEx w15:paraId="41A453BC" w15:done="0"/>
  <w15:commentEx w15:paraId="2A4B1020" w15:done="0"/>
  <w15:commentEx w15:paraId="4B85B4C1" w15:done="0"/>
  <w15:commentEx w15:paraId="2FF707B9" w15:done="0"/>
  <w15:commentEx w15:paraId="0A4B861D" w15:done="0"/>
  <w15:commentEx w15:paraId="5573E84E" w15:done="0"/>
  <w15:commentEx w15:paraId="0621D1CC" w15:done="0"/>
  <w15:commentEx w15:paraId="1F9E349C" w15:done="0"/>
  <w15:commentEx w15:paraId="3E14B2AA" w15:done="0"/>
  <w15:commentEx w15:paraId="2F0F3297" w15:done="0"/>
  <w15:commentEx w15:paraId="47D45DD8" w15:done="0"/>
  <w15:commentEx w15:paraId="78BE4856" w15:done="0"/>
  <w15:commentEx w15:paraId="3D18C7BA" w15:done="0"/>
  <w15:commentEx w15:paraId="35FE2DA9" w15:done="0"/>
  <w15:commentEx w15:paraId="179BC288" w15:done="0"/>
  <w15:commentEx w15:paraId="0953AA36" w15:done="0"/>
  <w15:commentEx w15:paraId="1C3E7E7E" w15:done="0"/>
  <w15:commentEx w15:paraId="2F58F9C7" w15:done="0"/>
  <w15:commentEx w15:paraId="0AFF4499" w15:done="0"/>
  <w15:commentEx w15:paraId="0A1D25A6" w15:done="0"/>
  <w15:commentEx w15:paraId="16083530" w15:done="0"/>
  <w15:commentEx w15:paraId="6586CF3B" w15:done="0"/>
  <w15:commentEx w15:paraId="0CE26C24" w15:done="0"/>
  <w15:commentEx w15:paraId="0BAFF680" w15:done="0"/>
  <w15:commentEx w15:paraId="16EE2EA7" w15:done="0"/>
  <w15:commentEx w15:paraId="723E3548" w15:done="0"/>
  <w15:commentEx w15:paraId="030F6295" w15:done="0"/>
  <w15:commentEx w15:paraId="13249DB2" w15:done="0"/>
  <w15:commentEx w15:paraId="3FD21F3E" w15:done="0"/>
  <w15:commentEx w15:paraId="3E51ED7D" w15:done="0"/>
  <w15:commentEx w15:paraId="22D1A4D6" w15:done="0"/>
  <w15:commentEx w15:paraId="68AD5994" w15:done="0"/>
  <w15:commentEx w15:paraId="0CFA196E" w15:done="0"/>
  <w15:commentEx w15:paraId="37E67662" w15:done="0"/>
  <w15:commentEx w15:paraId="492F13A5" w15:done="0"/>
  <w15:commentEx w15:paraId="640EA8D8" w15:done="0"/>
  <w15:commentEx w15:paraId="58827A3F" w15:done="0"/>
  <w15:commentEx w15:paraId="0FB0C6D4" w15:done="0"/>
  <w15:commentEx w15:paraId="26DE3811" w15:done="0"/>
  <w15:commentEx w15:paraId="57126613" w15:done="0"/>
  <w15:commentEx w15:paraId="082320D5" w15:done="0"/>
  <w15:commentEx w15:paraId="7460C5BB" w15:done="0"/>
  <w15:commentEx w15:paraId="3855A45A" w15:done="0"/>
  <w15:commentEx w15:paraId="40F92D6A" w15:done="0"/>
  <w15:commentEx w15:paraId="04ABBCDC" w15:done="0"/>
  <w15:commentEx w15:paraId="6C007D77" w15:done="0"/>
  <w15:commentEx w15:paraId="6BC33921" w15:done="0"/>
  <w15:commentEx w15:paraId="3749FFF5" w15:done="0"/>
  <w15:commentEx w15:paraId="1DA12C26" w15:done="0"/>
  <w15:commentEx w15:paraId="4490C81C" w15:done="0"/>
  <w15:commentEx w15:paraId="5CBE8FA1" w15:done="0"/>
  <w15:commentEx w15:paraId="00DBEF56" w15:done="0"/>
  <w15:commentEx w15:paraId="08A7FB6D" w15:done="0"/>
  <w15:commentEx w15:paraId="310DEEF0" w15:done="0"/>
  <w15:commentEx w15:paraId="7274BB6B" w15:done="0"/>
  <w15:commentEx w15:paraId="4D064AD4" w15:done="0"/>
  <w15:commentEx w15:paraId="317DEF6E" w15:done="0"/>
  <w15:commentEx w15:paraId="45F9AD78" w15:done="0"/>
  <w15:commentEx w15:paraId="0EE59AE9" w15:done="0"/>
  <w15:commentEx w15:paraId="7A1CF8AD" w15:done="0"/>
  <w15:commentEx w15:paraId="05828C00" w15:done="0"/>
  <w15:commentEx w15:paraId="1B97C615" w15:done="0"/>
  <w15:commentEx w15:paraId="03F9E668" w15:done="0"/>
  <w15:commentEx w15:paraId="07A1393E" w15:done="0"/>
  <w15:commentEx w15:paraId="1CEBC434" w15:done="0"/>
  <w15:commentEx w15:paraId="0A667C3D" w15:done="0"/>
  <w15:commentEx w15:paraId="29B732EB" w15:done="0"/>
  <w15:commentEx w15:paraId="5068D9B4" w15:done="0"/>
  <w15:commentEx w15:paraId="5FDA6AD6" w15:done="0"/>
  <w15:commentEx w15:paraId="0D3EC47D" w15:done="0"/>
  <w15:commentEx w15:paraId="0CAF0A59" w15:done="0"/>
  <w15:commentEx w15:paraId="15E66304" w15:done="0"/>
  <w15:commentEx w15:paraId="6FB3FF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D91A1" w16cex:dateUtc="2022-03-17T10:53:00Z"/>
  <w16cex:commentExtensible w16cex:durableId="25DD91A2" w16cex:dateUtc="2022-03-17T10:53:00Z"/>
  <w16cex:commentExtensible w16cex:durableId="25DD91A3" w16cex:dateUtc="2022-03-17T10:53:00Z"/>
  <w16cex:commentExtensible w16cex:durableId="25DD91A4" w16cex:dateUtc="2022-03-17T10:53:00Z"/>
  <w16cex:commentExtensible w16cex:durableId="25DD91A5" w16cex:dateUtc="2022-03-17T10:53:00Z"/>
  <w16cex:commentExtensible w16cex:durableId="25DD91A6" w16cex:dateUtc="2022-03-17T10:53:00Z"/>
  <w16cex:commentExtensible w16cex:durableId="25DD91A7" w16cex:dateUtc="2022-03-17T10:53:00Z"/>
  <w16cex:commentExtensible w16cex:durableId="25DD91A8" w16cex:dateUtc="2022-03-17T10:53:00Z"/>
  <w16cex:commentExtensible w16cex:durableId="25DD91A9" w16cex:dateUtc="2022-03-17T10:53:00Z"/>
  <w16cex:commentExtensible w16cex:durableId="25DD91AA" w16cex:dateUtc="2022-03-17T10:53:00Z"/>
  <w16cex:commentExtensible w16cex:durableId="25DD91AB" w16cex:dateUtc="2022-03-17T10:53:00Z"/>
  <w16cex:commentExtensible w16cex:durableId="25DD91AC" w16cex:dateUtc="2022-03-17T10:53:00Z"/>
  <w16cex:commentExtensible w16cex:durableId="25DD91AD" w16cex:dateUtc="2022-03-17T10:53:00Z"/>
  <w16cex:commentExtensible w16cex:durableId="25DD91AE" w16cex:dateUtc="2022-03-17T10:53:00Z"/>
  <w16cex:commentExtensible w16cex:durableId="25DD91AF" w16cex:dateUtc="2022-03-17T10:53:00Z"/>
  <w16cex:commentExtensible w16cex:durableId="25DD91B0" w16cex:dateUtc="2022-03-17T10:53:00Z"/>
  <w16cex:commentExtensible w16cex:durableId="25DD91B1" w16cex:dateUtc="2022-03-17T10:53:00Z"/>
  <w16cex:commentExtensible w16cex:durableId="25DD91B2" w16cex:dateUtc="2022-03-17T10:53:00Z"/>
  <w16cex:commentExtensible w16cex:durableId="25DD91B3" w16cex:dateUtc="2022-03-17T10:53:00Z"/>
  <w16cex:commentExtensible w16cex:durableId="25DD91B4" w16cex:dateUtc="2022-03-17T10:53:00Z"/>
  <w16cex:commentExtensible w16cex:durableId="25DD91B5" w16cex:dateUtc="2022-03-17T10:53:00Z"/>
  <w16cex:commentExtensible w16cex:durableId="25DD91B6" w16cex:dateUtc="2022-03-17T10:53:00Z"/>
  <w16cex:commentExtensible w16cex:durableId="25DD91B7" w16cex:dateUtc="2022-03-17T10:53:00Z"/>
  <w16cex:commentExtensible w16cex:durableId="25DD91B8" w16cex:dateUtc="2022-03-17T10:53:00Z"/>
  <w16cex:commentExtensible w16cex:durableId="25DD91B9" w16cex:dateUtc="2022-03-17T10:53:00Z"/>
  <w16cex:commentExtensible w16cex:durableId="25DD91BA" w16cex:dateUtc="2022-03-17T10:53:00Z"/>
  <w16cex:commentExtensible w16cex:durableId="25DD91BB" w16cex:dateUtc="2022-03-17T10:53:00Z"/>
  <w16cex:commentExtensible w16cex:durableId="25DD91BC" w16cex:dateUtc="2022-03-17T10:53:00Z"/>
  <w16cex:commentExtensible w16cex:durableId="25DD91BD" w16cex:dateUtc="2022-03-17T10:53:00Z"/>
  <w16cex:commentExtensible w16cex:durableId="25DD91BE" w16cex:dateUtc="2022-03-17T10:53:00Z"/>
  <w16cex:commentExtensible w16cex:durableId="25DD91BF" w16cex:dateUtc="2022-03-17T10:53:00Z"/>
  <w16cex:commentExtensible w16cex:durableId="25DD91C0" w16cex:dateUtc="2022-03-17T10:53:00Z"/>
  <w16cex:commentExtensible w16cex:durableId="25DD91C1" w16cex:dateUtc="2022-03-17T10:53:00Z"/>
  <w16cex:commentExtensible w16cex:durableId="25DD91C2" w16cex:dateUtc="2022-03-17T10:53:00Z"/>
  <w16cex:commentExtensible w16cex:durableId="25DD91C3" w16cex:dateUtc="2022-03-17T10:53:00Z"/>
  <w16cex:commentExtensible w16cex:durableId="25DD91C4" w16cex:dateUtc="2022-03-17T10:53:00Z"/>
  <w16cex:commentExtensible w16cex:durableId="25DD91C5" w16cex:dateUtc="2022-03-17T10:53:00Z"/>
  <w16cex:commentExtensible w16cex:durableId="25DD91C6" w16cex:dateUtc="2022-03-17T10:53:00Z"/>
  <w16cex:commentExtensible w16cex:durableId="25DD91C7" w16cex:dateUtc="2022-03-17T10:53:00Z"/>
  <w16cex:commentExtensible w16cex:durableId="25DD91C8" w16cex:dateUtc="2022-03-17T10:53:00Z"/>
  <w16cex:commentExtensible w16cex:durableId="25DD91C9" w16cex:dateUtc="2022-03-17T10:53:00Z"/>
  <w16cex:commentExtensible w16cex:durableId="25DD91CA" w16cex:dateUtc="2022-03-17T10:53:00Z"/>
  <w16cex:commentExtensible w16cex:durableId="25DD91CB" w16cex:dateUtc="2022-03-17T10:53:00Z"/>
  <w16cex:commentExtensible w16cex:durableId="25DD91CC" w16cex:dateUtc="2022-03-17T10:53:00Z"/>
  <w16cex:commentExtensible w16cex:durableId="25DD91CD" w16cex:dateUtc="2022-03-17T10:53:00Z"/>
  <w16cex:commentExtensible w16cex:durableId="25DD91CE" w16cex:dateUtc="2022-03-17T10:53:00Z"/>
  <w16cex:commentExtensible w16cex:durableId="25DD91CF" w16cex:dateUtc="2022-03-17T10:53:00Z"/>
  <w16cex:commentExtensible w16cex:durableId="25DD91D0" w16cex:dateUtc="2022-03-17T10:53:00Z"/>
  <w16cex:commentExtensible w16cex:durableId="25DD91D1" w16cex:dateUtc="2022-03-17T10:53:00Z"/>
  <w16cex:commentExtensible w16cex:durableId="25DD91D2" w16cex:dateUtc="2022-03-17T10:53:00Z"/>
  <w16cex:commentExtensible w16cex:durableId="25DD91D3" w16cex:dateUtc="2022-03-17T10:53:00Z"/>
  <w16cex:commentExtensible w16cex:durableId="25DD91D4" w16cex:dateUtc="2022-03-17T10:54:00Z"/>
  <w16cex:commentExtensible w16cex:durableId="25DD91D5" w16cex:dateUtc="2022-03-17T10:54:00Z"/>
  <w16cex:commentExtensible w16cex:durableId="25DD91D6" w16cex:dateUtc="2022-03-17T10:54:00Z"/>
  <w16cex:commentExtensible w16cex:durableId="25DD91D7" w16cex:dateUtc="2022-03-17T10:54:00Z"/>
  <w16cex:commentExtensible w16cex:durableId="25DD91D8" w16cex:dateUtc="2022-03-17T10:54:00Z"/>
  <w16cex:commentExtensible w16cex:durableId="25DD91D9" w16cex:dateUtc="2022-03-17T10:54:00Z"/>
  <w16cex:commentExtensible w16cex:durableId="25DD91DA" w16cex:dateUtc="2022-03-17T10:54:00Z"/>
  <w16cex:commentExtensible w16cex:durableId="25DD91DB" w16cex:dateUtc="2022-03-17T10:54:00Z"/>
  <w16cex:commentExtensible w16cex:durableId="25DD91DC" w16cex:dateUtc="2022-03-17T10:54:00Z"/>
  <w16cex:commentExtensible w16cex:durableId="25DD91DD" w16cex:dateUtc="2022-03-17T10:54:00Z"/>
  <w16cex:commentExtensible w16cex:durableId="25DD91DE" w16cex:dateUtc="2022-03-17T10:54:00Z"/>
  <w16cex:commentExtensible w16cex:durableId="25DD91DF" w16cex:dateUtc="2022-03-17T10:54:00Z"/>
  <w16cex:commentExtensible w16cex:durableId="25DD91E0" w16cex:dateUtc="2022-03-17T10:54:00Z"/>
  <w16cex:commentExtensible w16cex:durableId="25DD91E1" w16cex:dateUtc="2022-03-17T10:54:00Z"/>
  <w16cex:commentExtensible w16cex:durableId="25DD91E2" w16cex:dateUtc="2022-03-17T10:54:00Z"/>
  <w16cex:commentExtensible w16cex:durableId="25DD91E3" w16cex:dateUtc="2022-03-17T10:54:00Z"/>
  <w16cex:commentExtensible w16cex:durableId="25DD91E4" w16cex:dateUtc="2022-03-17T10:54:00Z"/>
  <w16cex:commentExtensible w16cex:durableId="25DD91E5" w16cex:dateUtc="2022-03-17T10:54:00Z"/>
  <w16cex:commentExtensible w16cex:durableId="25DD91E6" w16cex:dateUtc="2022-03-17T10:54:00Z"/>
  <w16cex:commentExtensible w16cex:durableId="25DD91E7" w16cex:dateUtc="2022-03-17T10:54:00Z"/>
  <w16cex:commentExtensible w16cex:durableId="25DD91E8" w16cex:dateUtc="2022-03-17T10:54:00Z"/>
  <w16cex:commentExtensible w16cex:durableId="25DD91E9" w16cex:dateUtc="2022-03-17T10:54:00Z"/>
  <w16cex:commentExtensible w16cex:durableId="25DD91EA" w16cex:dateUtc="2022-03-17T10:54:00Z"/>
  <w16cex:commentExtensible w16cex:durableId="25DD91EB" w16cex:dateUtc="2022-03-17T10:54:00Z"/>
  <w16cex:commentExtensible w16cex:durableId="25DD91EC" w16cex:dateUtc="2022-03-17T10:54:00Z"/>
  <w16cex:commentExtensible w16cex:durableId="25DD91ED" w16cex:dateUtc="2022-03-17T10:54:00Z"/>
  <w16cex:commentExtensible w16cex:durableId="25DD91EE" w16cex:dateUtc="2022-03-17T10:54:00Z"/>
  <w16cex:commentExtensible w16cex:durableId="25DD91EF" w16cex:dateUtc="2022-03-17T10:54:00Z"/>
  <w16cex:commentExtensible w16cex:durableId="25DD91F0" w16cex:dateUtc="2022-03-17T10:54:00Z"/>
  <w16cex:commentExtensible w16cex:durableId="25DD91F1" w16cex:dateUtc="2022-03-17T10:54:00Z"/>
  <w16cex:commentExtensible w16cex:durableId="25DD91F2" w16cex:dateUtc="2022-03-17T10:54:00Z"/>
  <w16cex:commentExtensible w16cex:durableId="25DD91F3" w16cex:dateUtc="2022-03-17T10:54:00Z"/>
  <w16cex:commentExtensible w16cex:durableId="25DD91F4" w16cex:dateUtc="2022-03-17T10:54:00Z"/>
  <w16cex:commentExtensible w16cex:durableId="25DD91F5" w16cex:dateUtc="2022-03-17T10:54:00Z"/>
  <w16cex:commentExtensible w16cex:durableId="25DD91F6" w16cex:dateUtc="2022-03-17T10:54:00Z"/>
  <w16cex:commentExtensible w16cex:durableId="25DD91F7" w16cex:dateUtc="2022-03-17T10:54:00Z"/>
  <w16cex:commentExtensible w16cex:durableId="25DD91F8" w16cex:dateUtc="2022-03-17T10:54:00Z"/>
  <w16cex:commentExtensible w16cex:durableId="25DD91F9" w16cex:dateUtc="2022-03-17T10:54:00Z"/>
  <w16cex:commentExtensible w16cex:durableId="25DD91FA" w16cex:dateUtc="2022-03-17T10:54:00Z"/>
  <w16cex:commentExtensible w16cex:durableId="25DD91FB" w16cex:dateUtc="2022-03-17T10:54:00Z"/>
  <w16cex:commentExtensible w16cex:durableId="25DD91FC" w16cex:dateUtc="2022-03-17T10:54:00Z"/>
  <w16cex:commentExtensible w16cex:durableId="25DD91FD" w16cex:dateUtc="2022-03-17T10:54:00Z"/>
  <w16cex:commentExtensible w16cex:durableId="25DD91FE" w16cex:dateUtc="2022-03-17T10:54:00Z"/>
  <w16cex:commentExtensible w16cex:durableId="25DD91FF" w16cex:dateUtc="2022-03-17T10:54:00Z"/>
  <w16cex:commentExtensible w16cex:durableId="25DD9200" w16cex:dateUtc="2022-03-17T10:54:00Z"/>
  <w16cex:commentExtensible w16cex:durableId="25DD9201" w16cex:dateUtc="2022-03-17T10:54:00Z"/>
  <w16cex:commentExtensible w16cex:durableId="25DD9202" w16cex:dateUtc="2022-03-17T10:54:00Z"/>
  <w16cex:commentExtensible w16cex:durableId="25DD9203" w16cex:dateUtc="2022-03-17T10:54:00Z"/>
  <w16cex:commentExtensible w16cex:durableId="25DD9204" w16cex:dateUtc="2022-03-17T10:54:00Z"/>
  <w16cex:commentExtensible w16cex:durableId="25DD9205" w16cex:dateUtc="2022-03-17T1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EAEC74" w16cid:durableId="25DD91A1"/>
  <w16cid:commentId w16cid:paraId="0A04A1AA" w16cid:durableId="25DD91A2"/>
  <w16cid:commentId w16cid:paraId="7717339C" w16cid:durableId="25DD91A3"/>
  <w16cid:commentId w16cid:paraId="3D3E3C7D" w16cid:durableId="25DD91A4"/>
  <w16cid:commentId w16cid:paraId="7447BEA2" w16cid:durableId="25DD91A5"/>
  <w16cid:commentId w16cid:paraId="3BD74972" w16cid:durableId="25DD91A6"/>
  <w16cid:commentId w16cid:paraId="309A57FC" w16cid:durableId="25DD91A7"/>
  <w16cid:commentId w16cid:paraId="4375BA5A" w16cid:durableId="25DD91A8"/>
  <w16cid:commentId w16cid:paraId="374243DC" w16cid:durableId="25DD91A9"/>
  <w16cid:commentId w16cid:paraId="3AFB1DCA" w16cid:durableId="25DD91AA"/>
  <w16cid:commentId w16cid:paraId="793146D8" w16cid:durableId="25DD91AB"/>
  <w16cid:commentId w16cid:paraId="19E85CC8" w16cid:durableId="25DD91AC"/>
  <w16cid:commentId w16cid:paraId="39D31810" w16cid:durableId="25DD91AD"/>
  <w16cid:commentId w16cid:paraId="02B915BC" w16cid:durableId="25DD91AE"/>
  <w16cid:commentId w16cid:paraId="05EDC4B3" w16cid:durableId="25DD91AF"/>
  <w16cid:commentId w16cid:paraId="3DA43CEA" w16cid:durableId="25DD91B0"/>
  <w16cid:commentId w16cid:paraId="5A7FBFA3" w16cid:durableId="25DD91B1"/>
  <w16cid:commentId w16cid:paraId="7EEA1AE8" w16cid:durableId="25DD91B2"/>
  <w16cid:commentId w16cid:paraId="1110D12E" w16cid:durableId="25DD91B3"/>
  <w16cid:commentId w16cid:paraId="2C4CE10B" w16cid:durableId="25DD91B4"/>
  <w16cid:commentId w16cid:paraId="4F27C54C" w16cid:durableId="25DD91B5"/>
  <w16cid:commentId w16cid:paraId="57A3526D" w16cid:durableId="25DD91B6"/>
  <w16cid:commentId w16cid:paraId="653E5407" w16cid:durableId="25DD91B7"/>
  <w16cid:commentId w16cid:paraId="2CB9A52F" w16cid:durableId="25DD91B8"/>
  <w16cid:commentId w16cid:paraId="6DB739EA" w16cid:durableId="25DD91B9"/>
  <w16cid:commentId w16cid:paraId="0DA8A105" w16cid:durableId="25DD91BA"/>
  <w16cid:commentId w16cid:paraId="51954B2F" w16cid:durableId="25DD91BB"/>
  <w16cid:commentId w16cid:paraId="43F124C1" w16cid:durableId="25DD91BC"/>
  <w16cid:commentId w16cid:paraId="41A453BC" w16cid:durableId="25DD91BD"/>
  <w16cid:commentId w16cid:paraId="2A4B1020" w16cid:durableId="25DD91BE"/>
  <w16cid:commentId w16cid:paraId="4B85B4C1" w16cid:durableId="25DD91BF"/>
  <w16cid:commentId w16cid:paraId="2FF707B9" w16cid:durableId="25DD91C0"/>
  <w16cid:commentId w16cid:paraId="0A4B861D" w16cid:durableId="25DD91C1"/>
  <w16cid:commentId w16cid:paraId="5573E84E" w16cid:durableId="25DD91C2"/>
  <w16cid:commentId w16cid:paraId="0621D1CC" w16cid:durableId="25DD91C3"/>
  <w16cid:commentId w16cid:paraId="1F9E349C" w16cid:durableId="25DD91C4"/>
  <w16cid:commentId w16cid:paraId="3E14B2AA" w16cid:durableId="25DD91C5"/>
  <w16cid:commentId w16cid:paraId="2F0F3297" w16cid:durableId="25DD91C6"/>
  <w16cid:commentId w16cid:paraId="47D45DD8" w16cid:durableId="25DD91C7"/>
  <w16cid:commentId w16cid:paraId="78BE4856" w16cid:durableId="25DD91C8"/>
  <w16cid:commentId w16cid:paraId="3D18C7BA" w16cid:durableId="25DD91C9"/>
  <w16cid:commentId w16cid:paraId="35FE2DA9" w16cid:durableId="25DD91CA"/>
  <w16cid:commentId w16cid:paraId="179BC288" w16cid:durableId="25DD91CB"/>
  <w16cid:commentId w16cid:paraId="0953AA36" w16cid:durableId="25DD91CC"/>
  <w16cid:commentId w16cid:paraId="1C3E7E7E" w16cid:durableId="25DD91CD"/>
  <w16cid:commentId w16cid:paraId="2F58F9C7" w16cid:durableId="25DD91CE"/>
  <w16cid:commentId w16cid:paraId="0AFF4499" w16cid:durableId="25DD91CF"/>
  <w16cid:commentId w16cid:paraId="0A1D25A6" w16cid:durableId="25DD91D0"/>
  <w16cid:commentId w16cid:paraId="16083530" w16cid:durableId="25DD91D1"/>
  <w16cid:commentId w16cid:paraId="6586CF3B" w16cid:durableId="25DD91D2"/>
  <w16cid:commentId w16cid:paraId="0CE26C24" w16cid:durableId="25DD91D3"/>
  <w16cid:commentId w16cid:paraId="0BAFF680" w16cid:durableId="25DD91D4"/>
  <w16cid:commentId w16cid:paraId="16EE2EA7" w16cid:durableId="25DD91D5"/>
  <w16cid:commentId w16cid:paraId="723E3548" w16cid:durableId="25DD91D6"/>
  <w16cid:commentId w16cid:paraId="030F6295" w16cid:durableId="25DD91D7"/>
  <w16cid:commentId w16cid:paraId="13249DB2" w16cid:durableId="25DD91D8"/>
  <w16cid:commentId w16cid:paraId="3FD21F3E" w16cid:durableId="25DD91D9"/>
  <w16cid:commentId w16cid:paraId="3E51ED7D" w16cid:durableId="25DD91DA"/>
  <w16cid:commentId w16cid:paraId="22D1A4D6" w16cid:durableId="25DD91DB"/>
  <w16cid:commentId w16cid:paraId="68AD5994" w16cid:durableId="25DD91DC"/>
  <w16cid:commentId w16cid:paraId="0CFA196E" w16cid:durableId="25DD91DD"/>
  <w16cid:commentId w16cid:paraId="37E67662" w16cid:durableId="25DD91DE"/>
  <w16cid:commentId w16cid:paraId="492F13A5" w16cid:durableId="25DD91DF"/>
  <w16cid:commentId w16cid:paraId="640EA8D8" w16cid:durableId="25DD91E0"/>
  <w16cid:commentId w16cid:paraId="58827A3F" w16cid:durableId="25DD91E1"/>
  <w16cid:commentId w16cid:paraId="0FB0C6D4" w16cid:durableId="25DD91E2"/>
  <w16cid:commentId w16cid:paraId="26DE3811" w16cid:durableId="25DD91E3"/>
  <w16cid:commentId w16cid:paraId="57126613" w16cid:durableId="25DD91E4"/>
  <w16cid:commentId w16cid:paraId="082320D5" w16cid:durableId="25DD91E5"/>
  <w16cid:commentId w16cid:paraId="7460C5BB" w16cid:durableId="25DD91E6"/>
  <w16cid:commentId w16cid:paraId="3855A45A" w16cid:durableId="25DD91E7"/>
  <w16cid:commentId w16cid:paraId="40F92D6A" w16cid:durableId="25DD91E8"/>
  <w16cid:commentId w16cid:paraId="04ABBCDC" w16cid:durableId="25DD91E9"/>
  <w16cid:commentId w16cid:paraId="6C007D77" w16cid:durableId="25DD91EA"/>
  <w16cid:commentId w16cid:paraId="6BC33921" w16cid:durableId="25DD91EB"/>
  <w16cid:commentId w16cid:paraId="3749FFF5" w16cid:durableId="25DD91EC"/>
  <w16cid:commentId w16cid:paraId="1DA12C26" w16cid:durableId="25DD91ED"/>
  <w16cid:commentId w16cid:paraId="4490C81C" w16cid:durableId="25DD91EE"/>
  <w16cid:commentId w16cid:paraId="5CBE8FA1" w16cid:durableId="25DD91EF"/>
  <w16cid:commentId w16cid:paraId="00DBEF56" w16cid:durableId="25DD91F0"/>
  <w16cid:commentId w16cid:paraId="08A7FB6D" w16cid:durableId="25DD91F1"/>
  <w16cid:commentId w16cid:paraId="310DEEF0" w16cid:durableId="25DD91F2"/>
  <w16cid:commentId w16cid:paraId="7274BB6B" w16cid:durableId="25DD91F3"/>
  <w16cid:commentId w16cid:paraId="4D064AD4" w16cid:durableId="25DD91F4"/>
  <w16cid:commentId w16cid:paraId="317DEF6E" w16cid:durableId="25DD91F5"/>
  <w16cid:commentId w16cid:paraId="45F9AD78" w16cid:durableId="25DD91F6"/>
  <w16cid:commentId w16cid:paraId="0EE59AE9" w16cid:durableId="25DD91F7"/>
  <w16cid:commentId w16cid:paraId="7A1CF8AD" w16cid:durableId="25DD91F8"/>
  <w16cid:commentId w16cid:paraId="05828C00" w16cid:durableId="25DD91F9"/>
  <w16cid:commentId w16cid:paraId="1B97C615" w16cid:durableId="25DD91FA"/>
  <w16cid:commentId w16cid:paraId="03F9E668" w16cid:durableId="25DD91FB"/>
  <w16cid:commentId w16cid:paraId="07A1393E" w16cid:durableId="25DD91FC"/>
  <w16cid:commentId w16cid:paraId="1CEBC434" w16cid:durableId="25DD91FD"/>
  <w16cid:commentId w16cid:paraId="0A667C3D" w16cid:durableId="25DD91FE"/>
  <w16cid:commentId w16cid:paraId="29B732EB" w16cid:durableId="25DD91FF"/>
  <w16cid:commentId w16cid:paraId="5068D9B4" w16cid:durableId="25DD9200"/>
  <w16cid:commentId w16cid:paraId="5FDA6AD6" w16cid:durableId="25DD9201"/>
  <w16cid:commentId w16cid:paraId="0D3EC47D" w16cid:durableId="25DD9202"/>
  <w16cid:commentId w16cid:paraId="0CAF0A59" w16cid:durableId="25DD9203"/>
  <w16cid:commentId w16cid:paraId="15E66304" w16cid:durableId="25DD9204"/>
  <w16cid:commentId w16cid:paraId="6FB3FF42" w16cid:durableId="25DD92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54BD5" w14:textId="77777777" w:rsidR="00D97F6C" w:rsidRDefault="00D97F6C" w:rsidP="00C44105">
      <w:r>
        <w:separator/>
      </w:r>
    </w:p>
  </w:endnote>
  <w:endnote w:type="continuationSeparator" w:id="0">
    <w:p w14:paraId="54991F18" w14:textId="77777777" w:rsidR="00D97F6C" w:rsidRDefault="00D97F6C" w:rsidP="00C44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ont468">
    <w:altName w:val="Calibri"/>
    <w:panose1 w:val="020B0604020202020204"/>
    <w:charset w:val="01"/>
    <w:family w:val="auto"/>
    <w:pitch w:val="variable"/>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rlito">
    <w:altName w:val="Calibri"/>
    <w:panose1 w:val="020B0604020202020204"/>
    <w:charset w:val="01"/>
    <w:family w:val="roman"/>
    <w:pitch w:val="variable"/>
  </w:font>
  <w:font w:name="Noto Sans SC Regular">
    <w:panose1 w:val="020B0604020202020204"/>
    <w:charset w:val="01"/>
    <w:family w:val="auto"/>
    <w:pitch w:val="variable"/>
  </w:font>
  <w:font w:name="Noto Sans Devanagari">
    <w:panose1 w:val="020B0502040504020204"/>
    <w:charset w:val="00"/>
    <w:family w:val="swiss"/>
    <w:pitch w:val="variable"/>
    <w:sig w:usb0="80008023" w:usb1="00002046" w:usb2="00000000" w:usb3="00000000" w:csb0="00000001" w:csb1="00000000"/>
  </w:font>
  <w:font w:name="Segoe UI">
    <w:panose1 w:val="020B0604020202020204"/>
    <w:charset w:val="00"/>
    <w:family w:val="swiss"/>
    <w:pitch w:val="variable"/>
    <w:sig w:usb0="E4002EFF" w:usb1="C000E47F"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Humnst777 Blk BT"/>
    <w:panose1 w:val="020B0604020202020204"/>
    <w:charset w:val="00"/>
    <w:family w:val="auto"/>
    <w:notTrueType/>
    <w:pitch w:val="variable"/>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Humnst777 BT"/>
    <w:panose1 w:val="020B0604020202020204"/>
    <w:charset w:val="00"/>
    <w:family w:val="auto"/>
    <w:notTrueType/>
    <w:pitch w:val="variable"/>
    <w:sig w:usb0="00000003" w:usb1="00000000" w:usb2="00000000" w:usb3="00000000" w:csb0="00000001" w:csb1="00000000"/>
  </w:font>
  <w:font w:name="Humanist777BT-LightB">
    <w:altName w:val="Humnst777 Lt BT"/>
    <w:panose1 w:val="020B0604020202020204"/>
    <w:charset w:val="00"/>
    <w:family w:val="auto"/>
    <w:notTrueType/>
    <w:pitch w:val="variable"/>
    <w:sig w:usb0="00000003" w:usb1="00000000" w:usb2="00000000" w:usb3="00000000" w:csb0="00000001" w:csb1="00000000"/>
  </w:font>
  <w:font w:name="Humanist777BT-BoldB">
    <w:altName w:val="Humnst777 Bd BT"/>
    <w:panose1 w:val="020B0604020202020204"/>
    <w:charset w:val="00"/>
    <w:family w:val="auto"/>
    <w:notTrueType/>
    <w:pitch w:val="variable"/>
    <w:sig w:usb0="00000003" w:usb1="00000000" w:usb2="00000000" w:usb3="00000000" w:csb0="00000001" w:csb1="00000000"/>
  </w:font>
  <w:font w:name="Humanist777BT-RomanCondensedB">
    <w:altName w:val="Humnst777 Cn BT"/>
    <w:panose1 w:val="020B0604020202020204"/>
    <w:charset w:val="00"/>
    <w:family w:val="auto"/>
    <w:notTrueType/>
    <w:pitch w:val="variable"/>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Humnst777 BlkCn BT"/>
    <w:panose1 w:val="020B0604020202020204"/>
    <w:charset w:val="00"/>
    <w:family w:val="auto"/>
    <w:notTrueType/>
    <w:pitch w:val="variable"/>
    <w:sig w:usb0="00000003" w:usb1="00000000" w:usb2="00000000" w:usb3="00000000" w:csb0="00000001" w:csb1="00000000"/>
  </w:font>
  <w:font w:name="Humanist777BT-BoldItalicB">
    <w:altName w:val="Humnst777 BT"/>
    <w:panose1 w:val="020B0604020202020204"/>
    <w:charset w:val="00"/>
    <w:family w:val="auto"/>
    <w:notTrueType/>
    <w:pitch w:val="variable"/>
    <w:sig w:usb0="00000003" w:usb1="00000000" w:usb2="00000000" w:usb3="00000000" w:csb0="00000001" w:csb1="00000000"/>
  </w:font>
  <w:font w:name="Humanist777BT-ItalicB">
    <w:altName w:val="Humnst777 BT"/>
    <w:panose1 w:val="020B0604020202020204"/>
    <w:charset w:val="00"/>
    <w:family w:val="auto"/>
    <w:notTrueType/>
    <w:pitch w:val="variable"/>
    <w:sig w:usb0="00000003" w:usb1="00000000" w:usb2="00000000" w:usb3="00000000" w:csb0="00000001" w:csb1="00000000"/>
  </w:font>
  <w:font w:name="Humanist777BT-LightItalicB">
    <w:altName w:val="Humnst777 Lt BT"/>
    <w:panose1 w:val="020B0604020202020204"/>
    <w:charset w:val="00"/>
    <w:family w:val="auto"/>
    <w:notTrueType/>
    <w:pitch w:val="variable"/>
    <w:sig w:usb0="00000003" w:usb1="00000000" w:usb2="00000000" w:usb3="00000000" w:csb0="00000001" w:csb1="00000000"/>
  </w:font>
  <w:font w:name="Minion Pro Med">
    <w:altName w:val="﷽﷽﷽﷽﷽﷽﷽﷽䵕"/>
    <w:panose1 w:val="020B0604020202020204"/>
    <w:charset w:val="00"/>
    <w:family w:val="roman"/>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E8BF1" w14:textId="77777777" w:rsidR="00FE42D7" w:rsidRDefault="00FE42D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20526" w14:textId="5231737B" w:rsidR="00FE42D7" w:rsidRDefault="00FE42D7">
    <w:pPr>
      <w:pStyle w:val="Footer"/>
      <w:jc w:val="center"/>
    </w:pPr>
    <w:r>
      <w:fldChar w:fldCharType="begin"/>
    </w:r>
    <w:r>
      <w:instrText xml:space="preserve"> PAGE </w:instrText>
    </w:r>
    <w:r>
      <w:fldChar w:fldCharType="separate"/>
    </w:r>
    <w:r w:rsidR="000205B4">
      <w:rPr>
        <w:noProof/>
      </w:rPr>
      <w:t>114</w:t>
    </w:r>
    <w:r>
      <w:fldChar w:fldCharType="end"/>
    </w:r>
  </w:p>
  <w:p w14:paraId="782C4197" w14:textId="77777777" w:rsidR="00FE42D7" w:rsidRDefault="00FE42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EC8F8" w14:textId="77777777" w:rsidR="00FE42D7" w:rsidRDefault="00FE42D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45978" w14:textId="77777777" w:rsidR="00FE42D7" w:rsidRDefault="00FE42D7" w:rsidP="009479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690C51" w14:textId="77777777" w:rsidR="00FE42D7" w:rsidRDefault="00FE42D7" w:rsidP="009479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0A29FD" w14:textId="77777777" w:rsidR="00FE42D7" w:rsidRDefault="00FE42D7" w:rsidP="009479E2">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end"/>
    </w:r>
  </w:p>
  <w:tbl>
    <w:tblPr>
      <w:tblpPr w:leftFromText="187" w:rightFromText="187" w:bottomFromText="200" w:vertAnchor="text" w:tblpY="1"/>
      <w:tblW w:w="5000" w:type="pct"/>
      <w:tblLook w:val="04A0" w:firstRow="1" w:lastRow="0" w:firstColumn="1" w:lastColumn="0" w:noHBand="0" w:noVBand="1"/>
    </w:tblPr>
    <w:tblGrid>
      <w:gridCol w:w="3887"/>
      <w:gridCol w:w="1252"/>
      <w:gridCol w:w="3887"/>
    </w:tblGrid>
    <w:tr w:rsidR="00FE42D7" w14:paraId="1FBEB161" w14:textId="77777777" w:rsidTr="009479E2">
      <w:trPr>
        <w:trHeight w:val="151"/>
      </w:trPr>
      <w:tc>
        <w:tcPr>
          <w:tcW w:w="2250" w:type="pct"/>
          <w:tcBorders>
            <w:top w:val="nil"/>
            <w:left w:val="nil"/>
            <w:bottom w:val="single" w:sz="4" w:space="0" w:color="4472C4" w:themeColor="accent1"/>
            <w:right w:val="nil"/>
          </w:tcBorders>
        </w:tcPr>
        <w:p w14:paraId="05F988FC" w14:textId="77777777" w:rsidR="00FE42D7" w:rsidRDefault="00FE42D7" w:rsidP="009479E2">
          <w:pPr>
            <w:pStyle w:val="Header"/>
            <w:spacing w:line="276" w:lineRule="auto"/>
            <w:rPr>
              <w:rFonts w:asciiTheme="majorHAnsi" w:eastAsiaTheme="majorEastAsia" w:hAnsiTheme="majorHAnsi" w:cstheme="majorBidi"/>
              <w:b/>
              <w:bCs/>
              <w:color w:val="4472C4" w:themeColor="accent1"/>
            </w:rPr>
          </w:pPr>
        </w:p>
      </w:tc>
      <w:tc>
        <w:tcPr>
          <w:tcW w:w="500" w:type="pct"/>
          <w:vMerge w:val="restart"/>
          <w:noWrap/>
          <w:vAlign w:val="center"/>
          <w:hideMark/>
        </w:tcPr>
        <w:p w14:paraId="5108D641" w14:textId="77777777" w:rsidR="00FE42D7" w:rsidRDefault="008B57C9" w:rsidP="009479E2">
          <w:pPr>
            <w:pStyle w:val="NoSpacing"/>
            <w:spacing w:line="276" w:lineRule="auto"/>
            <w:rPr>
              <w:rFonts w:asciiTheme="majorHAnsi" w:hAnsiTheme="majorHAnsi"/>
              <w:color w:val="2F5496" w:themeColor="accent1" w:themeShade="BF"/>
            </w:rPr>
          </w:pPr>
          <w:sdt>
            <w:sdtPr>
              <w:rPr>
                <w:rFonts w:ascii="Cambria" w:hAnsi="Cambria"/>
                <w:color w:val="2F5496" w:themeColor="accent1" w:themeShade="BF"/>
              </w:rPr>
              <w:id w:val="179835412"/>
              <w:temporary/>
              <w:showingPlcHdr/>
            </w:sdtPr>
            <w:sdtEndPr/>
            <w:sdtContent>
              <w:r w:rsidR="00FE42D7">
                <w:rPr>
                  <w:rFonts w:ascii="Cambria" w:hAnsi="Cambria"/>
                  <w:color w:val="2F5496" w:themeColor="accent1" w:themeShade="BF"/>
                </w:rPr>
                <w:t>[Type text]</w:t>
              </w:r>
            </w:sdtContent>
          </w:sdt>
        </w:p>
      </w:tc>
      <w:tc>
        <w:tcPr>
          <w:tcW w:w="2250" w:type="pct"/>
          <w:tcBorders>
            <w:top w:val="nil"/>
            <w:left w:val="nil"/>
            <w:bottom w:val="single" w:sz="4" w:space="0" w:color="4472C4" w:themeColor="accent1"/>
            <w:right w:val="nil"/>
          </w:tcBorders>
        </w:tcPr>
        <w:p w14:paraId="5B1069FB" w14:textId="77777777" w:rsidR="00FE42D7" w:rsidRDefault="00FE42D7" w:rsidP="009479E2">
          <w:pPr>
            <w:pStyle w:val="Header"/>
            <w:spacing w:line="276" w:lineRule="auto"/>
            <w:rPr>
              <w:rFonts w:asciiTheme="majorHAnsi" w:eastAsiaTheme="majorEastAsia" w:hAnsiTheme="majorHAnsi" w:cstheme="majorBidi"/>
              <w:b/>
              <w:bCs/>
              <w:color w:val="4472C4" w:themeColor="accent1"/>
            </w:rPr>
          </w:pPr>
        </w:p>
      </w:tc>
    </w:tr>
    <w:tr w:rsidR="00FE42D7" w14:paraId="308D9D81" w14:textId="77777777" w:rsidTr="009479E2">
      <w:trPr>
        <w:trHeight w:val="150"/>
      </w:trPr>
      <w:tc>
        <w:tcPr>
          <w:tcW w:w="2250" w:type="pct"/>
          <w:tcBorders>
            <w:top w:val="single" w:sz="4" w:space="0" w:color="4472C4" w:themeColor="accent1"/>
            <w:left w:val="nil"/>
            <w:bottom w:val="nil"/>
            <w:right w:val="nil"/>
          </w:tcBorders>
        </w:tcPr>
        <w:p w14:paraId="71A79EFE" w14:textId="77777777" w:rsidR="00FE42D7" w:rsidRDefault="00FE42D7" w:rsidP="009479E2">
          <w:pPr>
            <w:pStyle w:val="Header"/>
            <w:spacing w:line="276" w:lineRule="auto"/>
            <w:rPr>
              <w:rFonts w:asciiTheme="majorHAnsi" w:eastAsiaTheme="majorEastAsia" w:hAnsiTheme="majorHAnsi" w:cstheme="majorBidi"/>
              <w:b/>
              <w:bCs/>
              <w:color w:val="4472C4" w:themeColor="accent1"/>
            </w:rPr>
          </w:pPr>
        </w:p>
      </w:tc>
      <w:tc>
        <w:tcPr>
          <w:tcW w:w="0" w:type="auto"/>
          <w:vMerge/>
          <w:vAlign w:val="center"/>
          <w:hideMark/>
        </w:tcPr>
        <w:p w14:paraId="468B5E6C" w14:textId="77777777" w:rsidR="00FE42D7" w:rsidRDefault="00FE42D7" w:rsidP="009479E2">
          <w:pPr>
            <w:rPr>
              <w:rFonts w:asciiTheme="majorHAnsi" w:hAnsiTheme="majorHAnsi"/>
              <w:color w:val="2F5496" w:themeColor="accent1" w:themeShade="BF"/>
            </w:rPr>
          </w:pPr>
        </w:p>
      </w:tc>
      <w:tc>
        <w:tcPr>
          <w:tcW w:w="2250" w:type="pct"/>
          <w:tcBorders>
            <w:top w:val="single" w:sz="4" w:space="0" w:color="4472C4" w:themeColor="accent1"/>
            <w:left w:val="nil"/>
            <w:bottom w:val="nil"/>
            <w:right w:val="nil"/>
          </w:tcBorders>
        </w:tcPr>
        <w:p w14:paraId="6BB241A7" w14:textId="77777777" w:rsidR="00FE42D7" w:rsidRDefault="00FE42D7" w:rsidP="009479E2">
          <w:pPr>
            <w:pStyle w:val="Header"/>
            <w:spacing w:line="276" w:lineRule="auto"/>
            <w:rPr>
              <w:rFonts w:asciiTheme="majorHAnsi" w:eastAsiaTheme="majorEastAsia" w:hAnsiTheme="majorHAnsi" w:cstheme="majorBidi"/>
              <w:b/>
              <w:bCs/>
              <w:color w:val="4472C4" w:themeColor="accent1"/>
            </w:rPr>
          </w:pPr>
        </w:p>
      </w:tc>
    </w:tr>
  </w:tbl>
  <w:p w14:paraId="43E01ED4" w14:textId="77777777" w:rsidR="00FE42D7" w:rsidRDefault="00FE42D7" w:rsidP="009479E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7737264"/>
      <w:docPartObj>
        <w:docPartGallery w:val="Page Numbers (Bottom of Page)"/>
        <w:docPartUnique/>
      </w:docPartObj>
    </w:sdtPr>
    <w:sdtEndPr>
      <w:rPr>
        <w:noProof/>
      </w:rPr>
    </w:sdtEndPr>
    <w:sdtContent>
      <w:p w14:paraId="5F6E828E" w14:textId="5D4295D7" w:rsidR="00FE42D7" w:rsidRDefault="00FE42D7">
        <w:pPr>
          <w:pStyle w:val="Footer"/>
          <w:jc w:val="center"/>
        </w:pPr>
        <w:r>
          <w:fldChar w:fldCharType="begin"/>
        </w:r>
        <w:r>
          <w:instrText xml:space="preserve"> PAGE   \* MERGEFORMAT </w:instrText>
        </w:r>
        <w:r>
          <w:fldChar w:fldCharType="separate"/>
        </w:r>
        <w:r w:rsidR="000205B4">
          <w:rPr>
            <w:noProof/>
          </w:rPr>
          <w:t>129</w:t>
        </w:r>
        <w:r>
          <w:rPr>
            <w:noProof/>
          </w:rPr>
          <w:fldChar w:fldCharType="end"/>
        </w:r>
      </w:p>
    </w:sdtContent>
  </w:sdt>
  <w:p w14:paraId="6776EECC" w14:textId="77777777" w:rsidR="00FE42D7" w:rsidRDefault="00FE42D7" w:rsidP="009479E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B391D" w14:textId="77777777" w:rsidR="00D97F6C" w:rsidRDefault="00D97F6C" w:rsidP="00C44105">
      <w:r>
        <w:separator/>
      </w:r>
    </w:p>
  </w:footnote>
  <w:footnote w:type="continuationSeparator" w:id="0">
    <w:p w14:paraId="76FFC12B" w14:textId="77777777" w:rsidR="00D97F6C" w:rsidRDefault="00D97F6C" w:rsidP="00C44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 w15:restartNumberingAfterBreak="0">
    <w:nsid w:val="00000002"/>
    <w:multiLevelType w:val="multilevel"/>
    <w:tmpl w:val="00000002"/>
    <w:name w:val="WW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Num4"/>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Num5"/>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Num6"/>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07"/>
    <w:multiLevelType w:val="multilevel"/>
    <w:tmpl w:val="00000007"/>
    <w:name w:val="WWNum7"/>
    <w:lvl w:ilvl="0">
      <w:numFmt w:val="bullet"/>
      <w:lvlText w:val="-"/>
      <w:lvlJc w:val="left"/>
      <w:pPr>
        <w:tabs>
          <w:tab w:val="num" w:pos="0"/>
        </w:tabs>
        <w:ind w:left="1080" w:hanging="360"/>
      </w:pPr>
      <w:rPr>
        <w:rFonts w:ascii="Calibri" w:hAnsi="Calibri" w:cs="Calibri"/>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720" w:hanging="360"/>
      </w:pPr>
      <w:rPr>
        <w:rFonts w:ascii="Symbol" w:hAnsi="Symbol" w:cs="Symbol"/>
      </w:rPr>
    </w:lvl>
    <w:lvl w:ilv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8" w15:restartNumberingAfterBreak="0">
    <w:nsid w:val="00000009"/>
    <w:multiLevelType w:val="multilevel"/>
    <w:tmpl w:val="00000009"/>
    <w:name w:val="WWNum9"/>
    <w:lvl w:ilvl="0">
      <w:numFmt w:val="bullet"/>
      <w:lvlText w:val="-"/>
      <w:lvlJc w:val="left"/>
      <w:pPr>
        <w:tabs>
          <w:tab w:val="num" w:pos="0"/>
        </w:tabs>
        <w:ind w:left="1080" w:hanging="360"/>
      </w:pPr>
      <w:rPr>
        <w:rFonts w:ascii="Calibri" w:hAnsi="Calibri" w:cs="Calibri"/>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9" w15:restartNumberingAfterBreak="0">
    <w:nsid w:val="0000000A"/>
    <w:multiLevelType w:val="multilevel"/>
    <w:tmpl w:val="0000000A"/>
    <w:name w:val="WWNum10"/>
    <w:lvl w:ilvl="0">
      <w:start w:val="1"/>
      <w:numFmt w:val="bullet"/>
      <w:lvlText w:val=""/>
      <w:lvlJc w:val="left"/>
      <w:pPr>
        <w:tabs>
          <w:tab w:val="num" w:pos="0"/>
        </w:tabs>
        <w:ind w:left="2160" w:hanging="360"/>
      </w:pPr>
      <w:rPr>
        <w:rFonts w:ascii="Wingdings" w:hAnsi="Wingdings" w:cs="Wingdings"/>
      </w:rPr>
    </w:lvl>
    <w:lvl w:ilvl="1">
      <w:start w:val="1"/>
      <w:numFmt w:val="bullet"/>
      <w:lvlText w:val="o"/>
      <w:lvlJc w:val="left"/>
      <w:pPr>
        <w:tabs>
          <w:tab w:val="num" w:pos="0"/>
        </w:tabs>
        <w:ind w:left="2880" w:hanging="360"/>
      </w:pPr>
      <w:rPr>
        <w:rFonts w:ascii="Courier New" w:hAnsi="Courier New" w:cs="Courier New"/>
      </w:rPr>
    </w:lvl>
    <w:lvl w:ilvl="2">
      <w:start w:val="1"/>
      <w:numFmt w:val="bullet"/>
      <w:lvlText w:val=""/>
      <w:lvlJc w:val="left"/>
      <w:pPr>
        <w:tabs>
          <w:tab w:val="num" w:pos="0"/>
        </w:tabs>
        <w:ind w:left="3600" w:hanging="360"/>
      </w:pPr>
      <w:rPr>
        <w:rFonts w:ascii="Wingdings" w:hAnsi="Wingdings" w:cs="Wingdings"/>
      </w:rPr>
    </w:lvl>
    <w:lvl w:ilvl="3">
      <w:start w:val="1"/>
      <w:numFmt w:val="bullet"/>
      <w:lvlText w:val=""/>
      <w:lvlJc w:val="left"/>
      <w:pPr>
        <w:tabs>
          <w:tab w:val="num" w:pos="0"/>
        </w:tabs>
        <w:ind w:left="4320" w:hanging="360"/>
      </w:pPr>
      <w:rPr>
        <w:rFonts w:ascii="Symbol" w:hAnsi="Symbol" w:cs="Symbol"/>
      </w:rPr>
    </w:lvl>
    <w:lvl w:ilvl="4">
      <w:start w:val="1"/>
      <w:numFmt w:val="bullet"/>
      <w:lvlText w:val="o"/>
      <w:lvlJc w:val="left"/>
      <w:pPr>
        <w:tabs>
          <w:tab w:val="num" w:pos="0"/>
        </w:tabs>
        <w:ind w:left="5040" w:hanging="360"/>
      </w:pPr>
      <w:rPr>
        <w:rFonts w:ascii="Courier New" w:hAnsi="Courier New" w:cs="Courier New"/>
      </w:rPr>
    </w:lvl>
    <w:lvl w:ilvl="5">
      <w:start w:val="1"/>
      <w:numFmt w:val="bullet"/>
      <w:lvlText w:val=""/>
      <w:lvlJc w:val="left"/>
      <w:pPr>
        <w:tabs>
          <w:tab w:val="num" w:pos="0"/>
        </w:tabs>
        <w:ind w:left="5760" w:hanging="360"/>
      </w:pPr>
      <w:rPr>
        <w:rFonts w:ascii="Wingdings" w:hAnsi="Wingdings" w:cs="Wingdings"/>
      </w:rPr>
    </w:lvl>
    <w:lvl w:ilvl="6">
      <w:start w:val="1"/>
      <w:numFmt w:val="bullet"/>
      <w:lvlText w:val=""/>
      <w:lvlJc w:val="left"/>
      <w:pPr>
        <w:tabs>
          <w:tab w:val="num" w:pos="0"/>
        </w:tabs>
        <w:ind w:left="6480" w:hanging="360"/>
      </w:pPr>
      <w:rPr>
        <w:rFonts w:ascii="Symbol" w:hAnsi="Symbol" w:cs="Symbol"/>
      </w:rPr>
    </w:lvl>
    <w:lvl w:ilvl="7">
      <w:start w:val="1"/>
      <w:numFmt w:val="bullet"/>
      <w:lvlText w:val="o"/>
      <w:lvlJc w:val="left"/>
      <w:pPr>
        <w:tabs>
          <w:tab w:val="num" w:pos="0"/>
        </w:tabs>
        <w:ind w:left="7200" w:hanging="360"/>
      </w:pPr>
      <w:rPr>
        <w:rFonts w:ascii="Courier New" w:hAnsi="Courier New" w:cs="Courier New"/>
      </w:rPr>
    </w:lvl>
    <w:lvl w:ilvl="8">
      <w:start w:val="1"/>
      <w:numFmt w:val="bullet"/>
      <w:lvlText w:val=""/>
      <w:lvlJc w:val="left"/>
      <w:pPr>
        <w:tabs>
          <w:tab w:val="num" w:pos="0"/>
        </w:tabs>
        <w:ind w:left="7920" w:hanging="360"/>
      </w:pPr>
      <w:rPr>
        <w:rFonts w:ascii="Wingdings" w:hAnsi="Wingdings" w:cs="Wingdings"/>
      </w:rPr>
    </w:lvl>
  </w:abstractNum>
  <w:abstractNum w:abstractNumId="10" w15:restartNumberingAfterBreak="0">
    <w:nsid w:val="0000000B"/>
    <w:multiLevelType w:val="multilevel"/>
    <w:tmpl w:val="0000000B"/>
    <w:name w:val="WWNum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0000000E"/>
    <w:multiLevelType w:val="multilevel"/>
    <w:tmpl w:val="E7A413C2"/>
    <w:name w:val="WWNum16"/>
    <w:lvl w:ilvl="0">
      <w:start w:val="2"/>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3" w15:restartNumberingAfterBreak="0">
    <w:nsid w:val="00000011"/>
    <w:multiLevelType w:val="multilevel"/>
    <w:tmpl w:val="AADE93D2"/>
    <w:name w:val="WWNum19"/>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4" w15:restartNumberingAfterBreak="0">
    <w:nsid w:val="00000012"/>
    <w:multiLevelType w:val="multilevel"/>
    <w:tmpl w:val="00000012"/>
    <w:name w:val="WWNum2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00000013"/>
    <w:multiLevelType w:val="multilevel"/>
    <w:tmpl w:val="00000013"/>
    <w:name w:val="WWNum2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4"/>
    <w:multiLevelType w:val="multilevel"/>
    <w:tmpl w:val="00000014"/>
    <w:name w:val="WWNum2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0F461529"/>
    <w:multiLevelType w:val="hybridMultilevel"/>
    <w:tmpl w:val="CBB8F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1454A4E"/>
    <w:multiLevelType w:val="hybridMultilevel"/>
    <w:tmpl w:val="CEF29726"/>
    <w:lvl w:ilvl="0" w:tplc="6E32CB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28A5E69"/>
    <w:multiLevelType w:val="hybridMultilevel"/>
    <w:tmpl w:val="23EC9150"/>
    <w:lvl w:ilvl="0" w:tplc="C1AA4854">
      <w:start w:val="2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717784"/>
    <w:multiLevelType w:val="hybridMultilevel"/>
    <w:tmpl w:val="9F725758"/>
    <w:lvl w:ilvl="0" w:tplc="88828A6E">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D8D3829"/>
    <w:multiLevelType w:val="hybridMultilevel"/>
    <w:tmpl w:val="78FAA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7377E4"/>
    <w:multiLevelType w:val="hybridMultilevel"/>
    <w:tmpl w:val="7DACC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5364F3"/>
    <w:multiLevelType w:val="hybridMultilevel"/>
    <w:tmpl w:val="020AB3F0"/>
    <w:lvl w:ilvl="0" w:tplc="16C6FC7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6207EBD"/>
    <w:multiLevelType w:val="hybridMultilevel"/>
    <w:tmpl w:val="C246A48C"/>
    <w:lvl w:ilvl="0" w:tplc="5600922A">
      <w:numFmt w:val="bullet"/>
      <w:lvlText w:val="•"/>
      <w:lvlJc w:val="left"/>
      <w:pPr>
        <w:ind w:left="1080" w:hanging="72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5129DA"/>
    <w:multiLevelType w:val="hybridMultilevel"/>
    <w:tmpl w:val="70F499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6E65E5"/>
    <w:multiLevelType w:val="hybridMultilevel"/>
    <w:tmpl w:val="F5289C00"/>
    <w:lvl w:ilvl="0" w:tplc="88828A6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4743244"/>
    <w:multiLevelType w:val="hybridMultilevel"/>
    <w:tmpl w:val="469A1420"/>
    <w:lvl w:ilvl="0" w:tplc="16C6FC7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271F69"/>
    <w:multiLevelType w:val="hybridMultilevel"/>
    <w:tmpl w:val="77ECF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842AFA"/>
    <w:multiLevelType w:val="hybridMultilevel"/>
    <w:tmpl w:val="6150BCC2"/>
    <w:lvl w:ilvl="0" w:tplc="C860A682">
      <w:start w:val="1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9733B0"/>
    <w:multiLevelType w:val="multilevel"/>
    <w:tmpl w:val="5ACE020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rPr>
    </w:lvl>
    <w:lvl w:ilvl="3">
      <w:start w:val="1"/>
      <w:numFmt w:val="bullet"/>
      <w:lvlText w:val=""/>
      <w:lvlJc w:val="left"/>
      <w:pPr>
        <w:tabs>
          <w:tab w:val="num" w:pos="-360"/>
        </w:tabs>
        <w:ind w:left="2520" w:hanging="360"/>
      </w:pPr>
      <w:rPr>
        <w:rFonts w:ascii="Symbol" w:hAnsi="Symbol" w:cs="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rPr>
    </w:lvl>
    <w:lvl w:ilvl="6">
      <w:start w:val="1"/>
      <w:numFmt w:val="bullet"/>
      <w:lvlText w:val=""/>
      <w:lvlJc w:val="left"/>
      <w:pPr>
        <w:tabs>
          <w:tab w:val="num" w:pos="-360"/>
        </w:tabs>
        <w:ind w:left="4680" w:hanging="360"/>
      </w:pPr>
      <w:rPr>
        <w:rFonts w:ascii="Symbol" w:hAnsi="Symbol" w:cs="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rPr>
    </w:lvl>
  </w:abstractNum>
  <w:abstractNum w:abstractNumId="31" w15:restartNumberingAfterBreak="0">
    <w:nsid w:val="74F07443"/>
    <w:multiLevelType w:val="hybridMultilevel"/>
    <w:tmpl w:val="088C5AF4"/>
    <w:lvl w:ilvl="0" w:tplc="08090001">
      <w:start w:val="1"/>
      <w:numFmt w:val="bullet"/>
      <w:lvlText w:val=""/>
      <w:lvlJc w:val="left"/>
      <w:pPr>
        <w:ind w:left="720" w:hanging="360"/>
      </w:pPr>
      <w:rPr>
        <w:rFonts w:ascii="Symbol" w:hAnsi="Symbol" w:hint="default"/>
      </w:rPr>
    </w:lvl>
    <w:lvl w:ilvl="1" w:tplc="16C6FC74">
      <w:numFmt w:val="bullet"/>
      <w:lvlText w:val="-"/>
      <w:lvlJc w:val="left"/>
      <w:pPr>
        <w:ind w:left="1440" w:hanging="360"/>
      </w:pPr>
      <w:rPr>
        <w:rFonts w:ascii="Calibri" w:eastAsiaTheme="minorHAnsi"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C60E02"/>
    <w:multiLevelType w:val="hybridMultilevel"/>
    <w:tmpl w:val="F9945406"/>
    <w:lvl w:ilvl="0" w:tplc="B9C8A9E2">
      <w:start w:val="1"/>
      <w:numFmt w:val="bullet"/>
      <w:lvlText w:val=""/>
      <w:lvlJc w:val="left"/>
      <w:pPr>
        <w:ind w:left="2160" w:hanging="360"/>
      </w:pPr>
      <w:rPr>
        <w:rFonts w:ascii="Wingdings" w:hAnsi="Wingdings" w:hint="default"/>
        <w:color w:val="000000" w:themeColor="text1"/>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3" w15:restartNumberingAfterBreak="0">
    <w:nsid w:val="7FC15BAD"/>
    <w:multiLevelType w:val="hybridMultilevel"/>
    <w:tmpl w:val="834A2CCE"/>
    <w:lvl w:ilvl="0" w:tplc="16C6FC7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21660322">
    <w:abstractNumId w:val="0"/>
  </w:num>
  <w:num w:numId="2" w16cid:durableId="1730106887">
    <w:abstractNumId w:val="4"/>
  </w:num>
  <w:num w:numId="3" w16cid:durableId="54276821">
    <w:abstractNumId w:val="10"/>
  </w:num>
  <w:num w:numId="4" w16cid:durableId="1713074031">
    <w:abstractNumId w:val="26"/>
  </w:num>
  <w:num w:numId="5" w16cid:durableId="1597712817">
    <w:abstractNumId w:val="21"/>
  </w:num>
  <w:num w:numId="6" w16cid:durableId="79713927">
    <w:abstractNumId w:val="20"/>
  </w:num>
  <w:num w:numId="7" w16cid:durableId="105930451">
    <w:abstractNumId w:val="30"/>
  </w:num>
  <w:num w:numId="8" w16cid:durableId="1990787693">
    <w:abstractNumId w:val="24"/>
  </w:num>
  <w:num w:numId="9" w16cid:durableId="1694376240">
    <w:abstractNumId w:val="22"/>
  </w:num>
  <w:num w:numId="10" w16cid:durableId="430857722">
    <w:abstractNumId w:val="25"/>
  </w:num>
  <w:num w:numId="11" w16cid:durableId="1063260936">
    <w:abstractNumId w:val="17"/>
  </w:num>
  <w:num w:numId="12" w16cid:durableId="1016006266">
    <w:abstractNumId w:val="27"/>
  </w:num>
  <w:num w:numId="13" w16cid:durableId="1869952078">
    <w:abstractNumId w:val="33"/>
  </w:num>
  <w:num w:numId="14" w16cid:durableId="1193114067">
    <w:abstractNumId w:val="31"/>
  </w:num>
  <w:num w:numId="15" w16cid:durableId="1899779696">
    <w:abstractNumId w:val="23"/>
  </w:num>
  <w:num w:numId="16" w16cid:durableId="1812672730">
    <w:abstractNumId w:val="32"/>
  </w:num>
  <w:num w:numId="17" w16cid:durableId="774132004">
    <w:abstractNumId w:val="19"/>
  </w:num>
  <w:num w:numId="18" w16cid:durableId="1570189070">
    <w:abstractNumId w:val="29"/>
  </w:num>
  <w:num w:numId="19" w16cid:durableId="1712413195">
    <w:abstractNumId w:val="18"/>
  </w:num>
  <w:num w:numId="20" w16cid:durableId="309755085">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IHR Journals Library (1)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x090xwwrar05fe252txat5apx00dsfsaedz&quot;&gt;Safetxt Final Report references 11Jul21&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6&lt;/item&gt;&lt;item&gt;48&lt;/item&gt;&lt;item&gt;50&lt;/item&gt;&lt;item&gt;51&lt;/item&gt;&lt;item&gt;52&lt;/item&gt;&lt;item&gt;53&lt;/item&gt;&lt;item&gt;54&lt;/item&gt;&lt;item&gt;55&lt;/item&gt;&lt;item&gt;56&lt;/item&gt;&lt;item&gt;57&lt;/item&gt;&lt;item&gt;58&lt;/item&gt;&lt;item&gt;59&lt;/item&gt;&lt;item&gt;61&lt;/item&gt;&lt;item&gt;62&lt;/item&gt;&lt;item&gt;63&lt;/item&gt;&lt;item&gt;65&lt;/item&gt;&lt;item&gt;66&lt;/item&gt;&lt;item&gt;67&lt;/item&gt;&lt;item&gt;68&lt;/item&gt;&lt;item&gt;69&lt;/item&gt;&lt;item&gt;70&lt;/item&gt;&lt;item&gt;71&lt;/item&gt;&lt;item&gt;72&lt;/item&gt;&lt;item&gt;74&lt;/item&gt;&lt;item&gt;75&lt;/item&gt;&lt;item&gt;76&lt;/item&gt;&lt;item&gt;77&lt;/item&gt;&lt;item&gt;78&lt;/item&gt;&lt;item&gt;79&lt;/item&gt;&lt;item&gt;80&lt;/item&gt;&lt;item&gt;81&lt;/item&gt;&lt;item&gt;82&lt;/item&gt;&lt;item&gt;83&lt;/item&gt;&lt;item&gt;84&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30&lt;/item&gt;&lt;item&gt;132&lt;/item&gt;&lt;item&gt;133&lt;/item&gt;&lt;item&gt;134&lt;/item&gt;&lt;item&gt;135&lt;/item&gt;&lt;item&gt;136&lt;/item&gt;&lt;/record-ids&gt;&lt;/item&gt;&lt;/Libraries&gt;"/>
  </w:docVars>
  <w:rsids>
    <w:rsidRoot w:val="00C44105"/>
    <w:rsid w:val="0000065E"/>
    <w:rsid w:val="00000FA7"/>
    <w:rsid w:val="00001C70"/>
    <w:rsid w:val="0000574D"/>
    <w:rsid w:val="000116C6"/>
    <w:rsid w:val="000130E1"/>
    <w:rsid w:val="00015887"/>
    <w:rsid w:val="000205B4"/>
    <w:rsid w:val="000262D7"/>
    <w:rsid w:val="00031D91"/>
    <w:rsid w:val="00034DA8"/>
    <w:rsid w:val="00036141"/>
    <w:rsid w:val="0003668F"/>
    <w:rsid w:val="000369C6"/>
    <w:rsid w:val="00046DAE"/>
    <w:rsid w:val="000473E9"/>
    <w:rsid w:val="0005219C"/>
    <w:rsid w:val="00052A0C"/>
    <w:rsid w:val="0005587E"/>
    <w:rsid w:val="00055CA9"/>
    <w:rsid w:val="000563D3"/>
    <w:rsid w:val="000567F0"/>
    <w:rsid w:val="00056DE1"/>
    <w:rsid w:val="00065FF0"/>
    <w:rsid w:val="00067E85"/>
    <w:rsid w:val="000724C0"/>
    <w:rsid w:val="000740AA"/>
    <w:rsid w:val="0007660C"/>
    <w:rsid w:val="000772C4"/>
    <w:rsid w:val="000852F5"/>
    <w:rsid w:val="00091202"/>
    <w:rsid w:val="00091F54"/>
    <w:rsid w:val="0009493B"/>
    <w:rsid w:val="0009781D"/>
    <w:rsid w:val="000A65B6"/>
    <w:rsid w:val="000A6845"/>
    <w:rsid w:val="000B110D"/>
    <w:rsid w:val="000B3633"/>
    <w:rsid w:val="000C0257"/>
    <w:rsid w:val="000C0E87"/>
    <w:rsid w:val="000C1C0A"/>
    <w:rsid w:val="000C2996"/>
    <w:rsid w:val="000C2D00"/>
    <w:rsid w:val="000C627D"/>
    <w:rsid w:val="000C6814"/>
    <w:rsid w:val="000D015B"/>
    <w:rsid w:val="000D12B7"/>
    <w:rsid w:val="000D47EF"/>
    <w:rsid w:val="000D6050"/>
    <w:rsid w:val="000E096D"/>
    <w:rsid w:val="000E1256"/>
    <w:rsid w:val="000E234D"/>
    <w:rsid w:val="000E2ACD"/>
    <w:rsid w:val="000E3537"/>
    <w:rsid w:val="000E6ECC"/>
    <w:rsid w:val="000E7AF1"/>
    <w:rsid w:val="000F57AE"/>
    <w:rsid w:val="000F7345"/>
    <w:rsid w:val="00100A1B"/>
    <w:rsid w:val="00107CB7"/>
    <w:rsid w:val="001114C2"/>
    <w:rsid w:val="00115495"/>
    <w:rsid w:val="00116187"/>
    <w:rsid w:val="0011668F"/>
    <w:rsid w:val="00120625"/>
    <w:rsid w:val="00121DD4"/>
    <w:rsid w:val="00123D0B"/>
    <w:rsid w:val="00124BCD"/>
    <w:rsid w:val="001268AB"/>
    <w:rsid w:val="00134D37"/>
    <w:rsid w:val="00135CD5"/>
    <w:rsid w:val="00135F9E"/>
    <w:rsid w:val="00140305"/>
    <w:rsid w:val="001410F3"/>
    <w:rsid w:val="00144387"/>
    <w:rsid w:val="00145921"/>
    <w:rsid w:val="00145ECE"/>
    <w:rsid w:val="00152641"/>
    <w:rsid w:val="00157C31"/>
    <w:rsid w:val="00161F44"/>
    <w:rsid w:val="001629C1"/>
    <w:rsid w:val="001644F5"/>
    <w:rsid w:val="00165A6C"/>
    <w:rsid w:val="00174DA1"/>
    <w:rsid w:val="0018250F"/>
    <w:rsid w:val="001828BB"/>
    <w:rsid w:val="00187A32"/>
    <w:rsid w:val="001901B1"/>
    <w:rsid w:val="001907D6"/>
    <w:rsid w:val="00190D72"/>
    <w:rsid w:val="00193C5D"/>
    <w:rsid w:val="00193EEA"/>
    <w:rsid w:val="0019418F"/>
    <w:rsid w:val="00194549"/>
    <w:rsid w:val="001A4C69"/>
    <w:rsid w:val="001B07E7"/>
    <w:rsid w:val="001B5653"/>
    <w:rsid w:val="001B57B7"/>
    <w:rsid w:val="001C3807"/>
    <w:rsid w:val="001C4E05"/>
    <w:rsid w:val="001C578A"/>
    <w:rsid w:val="001C647B"/>
    <w:rsid w:val="001D3C6F"/>
    <w:rsid w:val="001D5674"/>
    <w:rsid w:val="001E1742"/>
    <w:rsid w:val="001E270B"/>
    <w:rsid w:val="001E4CC1"/>
    <w:rsid w:val="001E4E8C"/>
    <w:rsid w:val="001E5F7A"/>
    <w:rsid w:val="001F0216"/>
    <w:rsid w:val="001F12ED"/>
    <w:rsid w:val="001F22EC"/>
    <w:rsid w:val="001F290C"/>
    <w:rsid w:val="001F57ED"/>
    <w:rsid w:val="001F6D50"/>
    <w:rsid w:val="00204337"/>
    <w:rsid w:val="00207329"/>
    <w:rsid w:val="002132F5"/>
    <w:rsid w:val="00213C2C"/>
    <w:rsid w:val="0021499E"/>
    <w:rsid w:val="00216A49"/>
    <w:rsid w:val="00222FBA"/>
    <w:rsid w:val="0022333F"/>
    <w:rsid w:val="002268DC"/>
    <w:rsid w:val="00230251"/>
    <w:rsid w:val="00237C3D"/>
    <w:rsid w:val="002460E6"/>
    <w:rsid w:val="00246FDF"/>
    <w:rsid w:val="00247254"/>
    <w:rsid w:val="002479C5"/>
    <w:rsid w:val="00247A00"/>
    <w:rsid w:val="00247FEF"/>
    <w:rsid w:val="00252A44"/>
    <w:rsid w:val="0025406E"/>
    <w:rsid w:val="00255C22"/>
    <w:rsid w:val="002611E2"/>
    <w:rsid w:val="002621C3"/>
    <w:rsid w:val="00262B8E"/>
    <w:rsid w:val="00265CAB"/>
    <w:rsid w:val="002677E7"/>
    <w:rsid w:val="00270F59"/>
    <w:rsid w:val="00274EE1"/>
    <w:rsid w:val="00275D6E"/>
    <w:rsid w:val="002766F5"/>
    <w:rsid w:val="002776E8"/>
    <w:rsid w:val="00281FDE"/>
    <w:rsid w:val="00282891"/>
    <w:rsid w:val="0028417E"/>
    <w:rsid w:val="002860C5"/>
    <w:rsid w:val="002872BF"/>
    <w:rsid w:val="002875CB"/>
    <w:rsid w:val="00290D24"/>
    <w:rsid w:val="002914E0"/>
    <w:rsid w:val="00292392"/>
    <w:rsid w:val="00295843"/>
    <w:rsid w:val="002A3E64"/>
    <w:rsid w:val="002A5B22"/>
    <w:rsid w:val="002A7128"/>
    <w:rsid w:val="002A7407"/>
    <w:rsid w:val="002B0302"/>
    <w:rsid w:val="002B0DA8"/>
    <w:rsid w:val="002B3F50"/>
    <w:rsid w:val="002B4FE0"/>
    <w:rsid w:val="002C0AAA"/>
    <w:rsid w:val="002D2B5A"/>
    <w:rsid w:val="002D4250"/>
    <w:rsid w:val="002D6A0C"/>
    <w:rsid w:val="002D72B4"/>
    <w:rsid w:val="002D7BDE"/>
    <w:rsid w:val="002E05A2"/>
    <w:rsid w:val="002E1EE5"/>
    <w:rsid w:val="002E2FC3"/>
    <w:rsid w:val="002E3547"/>
    <w:rsid w:val="002F16E2"/>
    <w:rsid w:val="002F35F1"/>
    <w:rsid w:val="00311605"/>
    <w:rsid w:val="00312339"/>
    <w:rsid w:val="0031422A"/>
    <w:rsid w:val="003156D9"/>
    <w:rsid w:val="00316D2E"/>
    <w:rsid w:val="00322F8B"/>
    <w:rsid w:val="00323095"/>
    <w:rsid w:val="0032376A"/>
    <w:rsid w:val="00324FED"/>
    <w:rsid w:val="003252CF"/>
    <w:rsid w:val="003279AA"/>
    <w:rsid w:val="0033119E"/>
    <w:rsid w:val="00332F46"/>
    <w:rsid w:val="0033463C"/>
    <w:rsid w:val="00336ECF"/>
    <w:rsid w:val="00336FD5"/>
    <w:rsid w:val="00341146"/>
    <w:rsid w:val="00343AF0"/>
    <w:rsid w:val="003449B3"/>
    <w:rsid w:val="00345298"/>
    <w:rsid w:val="00346785"/>
    <w:rsid w:val="00350992"/>
    <w:rsid w:val="003538E8"/>
    <w:rsid w:val="00355A4D"/>
    <w:rsid w:val="00363A4E"/>
    <w:rsid w:val="00366888"/>
    <w:rsid w:val="00366DDF"/>
    <w:rsid w:val="00371F89"/>
    <w:rsid w:val="0037390C"/>
    <w:rsid w:val="00373E11"/>
    <w:rsid w:val="00375A16"/>
    <w:rsid w:val="00382DEA"/>
    <w:rsid w:val="00382F7C"/>
    <w:rsid w:val="00382FF5"/>
    <w:rsid w:val="003854B0"/>
    <w:rsid w:val="003870B7"/>
    <w:rsid w:val="00392DD1"/>
    <w:rsid w:val="00392EB3"/>
    <w:rsid w:val="00392EC5"/>
    <w:rsid w:val="003A390D"/>
    <w:rsid w:val="003A4D24"/>
    <w:rsid w:val="003B5601"/>
    <w:rsid w:val="003B6445"/>
    <w:rsid w:val="003B6D1E"/>
    <w:rsid w:val="003B7399"/>
    <w:rsid w:val="003C1285"/>
    <w:rsid w:val="003C3861"/>
    <w:rsid w:val="003C70F1"/>
    <w:rsid w:val="003C77D5"/>
    <w:rsid w:val="003D1541"/>
    <w:rsid w:val="003D2C05"/>
    <w:rsid w:val="003D2DF9"/>
    <w:rsid w:val="003D3661"/>
    <w:rsid w:val="003D7A96"/>
    <w:rsid w:val="003E09DA"/>
    <w:rsid w:val="003E0DAF"/>
    <w:rsid w:val="003E2104"/>
    <w:rsid w:val="003E61A9"/>
    <w:rsid w:val="003F07EF"/>
    <w:rsid w:val="003F717E"/>
    <w:rsid w:val="004007B6"/>
    <w:rsid w:val="004015AE"/>
    <w:rsid w:val="00402355"/>
    <w:rsid w:val="0040552A"/>
    <w:rsid w:val="0040727D"/>
    <w:rsid w:val="004138A9"/>
    <w:rsid w:val="00414160"/>
    <w:rsid w:val="0041478D"/>
    <w:rsid w:val="004159B2"/>
    <w:rsid w:val="004163DB"/>
    <w:rsid w:val="00421B7F"/>
    <w:rsid w:val="004253B3"/>
    <w:rsid w:val="004320DE"/>
    <w:rsid w:val="00434ACB"/>
    <w:rsid w:val="00435CFC"/>
    <w:rsid w:val="00437667"/>
    <w:rsid w:val="00441DB0"/>
    <w:rsid w:val="004447E3"/>
    <w:rsid w:val="004453A9"/>
    <w:rsid w:val="00445BA8"/>
    <w:rsid w:val="00447C90"/>
    <w:rsid w:val="00451913"/>
    <w:rsid w:val="004527EC"/>
    <w:rsid w:val="00455CF5"/>
    <w:rsid w:val="00461025"/>
    <w:rsid w:val="0046298C"/>
    <w:rsid w:val="004651E3"/>
    <w:rsid w:val="00467D70"/>
    <w:rsid w:val="00470033"/>
    <w:rsid w:val="00472E0B"/>
    <w:rsid w:val="00473656"/>
    <w:rsid w:val="0047619E"/>
    <w:rsid w:val="004821E7"/>
    <w:rsid w:val="00482ABF"/>
    <w:rsid w:val="00483A6E"/>
    <w:rsid w:val="00484102"/>
    <w:rsid w:val="004843F2"/>
    <w:rsid w:val="0048519E"/>
    <w:rsid w:val="00487B3E"/>
    <w:rsid w:val="00491FF1"/>
    <w:rsid w:val="004951FB"/>
    <w:rsid w:val="004A06BF"/>
    <w:rsid w:val="004A2853"/>
    <w:rsid w:val="004B2184"/>
    <w:rsid w:val="004C2A4F"/>
    <w:rsid w:val="004C3D0D"/>
    <w:rsid w:val="004C41B1"/>
    <w:rsid w:val="004C6961"/>
    <w:rsid w:val="004C7D4E"/>
    <w:rsid w:val="004D16F0"/>
    <w:rsid w:val="004D1A7E"/>
    <w:rsid w:val="004D55C3"/>
    <w:rsid w:val="004D6D35"/>
    <w:rsid w:val="004E0E0D"/>
    <w:rsid w:val="004F00C4"/>
    <w:rsid w:val="004F0CBB"/>
    <w:rsid w:val="004F1B80"/>
    <w:rsid w:val="004F1E51"/>
    <w:rsid w:val="004F2A63"/>
    <w:rsid w:val="004F5622"/>
    <w:rsid w:val="004F6770"/>
    <w:rsid w:val="00501903"/>
    <w:rsid w:val="005073D8"/>
    <w:rsid w:val="005120DC"/>
    <w:rsid w:val="00513601"/>
    <w:rsid w:val="00517B84"/>
    <w:rsid w:val="0052613B"/>
    <w:rsid w:val="005272BC"/>
    <w:rsid w:val="00527F29"/>
    <w:rsid w:val="00531B6E"/>
    <w:rsid w:val="00535D42"/>
    <w:rsid w:val="005361F7"/>
    <w:rsid w:val="005444B7"/>
    <w:rsid w:val="00550C11"/>
    <w:rsid w:val="005540F5"/>
    <w:rsid w:val="00554F01"/>
    <w:rsid w:val="005572A1"/>
    <w:rsid w:val="00557439"/>
    <w:rsid w:val="0056152D"/>
    <w:rsid w:val="00561809"/>
    <w:rsid w:val="0056314C"/>
    <w:rsid w:val="005708FF"/>
    <w:rsid w:val="00572B60"/>
    <w:rsid w:val="00576629"/>
    <w:rsid w:val="00576704"/>
    <w:rsid w:val="005818EF"/>
    <w:rsid w:val="00582498"/>
    <w:rsid w:val="00586504"/>
    <w:rsid w:val="00590676"/>
    <w:rsid w:val="0059083D"/>
    <w:rsid w:val="005916DD"/>
    <w:rsid w:val="005938F0"/>
    <w:rsid w:val="005951D1"/>
    <w:rsid w:val="005A1DEE"/>
    <w:rsid w:val="005A26E8"/>
    <w:rsid w:val="005A3297"/>
    <w:rsid w:val="005A4A58"/>
    <w:rsid w:val="005A61AB"/>
    <w:rsid w:val="005A7559"/>
    <w:rsid w:val="005A7E28"/>
    <w:rsid w:val="005B016D"/>
    <w:rsid w:val="005B187C"/>
    <w:rsid w:val="005B42EF"/>
    <w:rsid w:val="005B4B90"/>
    <w:rsid w:val="005B75B0"/>
    <w:rsid w:val="005C2225"/>
    <w:rsid w:val="005C5E75"/>
    <w:rsid w:val="005C66A6"/>
    <w:rsid w:val="005C7016"/>
    <w:rsid w:val="005C7935"/>
    <w:rsid w:val="005D00D7"/>
    <w:rsid w:val="005D03C8"/>
    <w:rsid w:val="005D07C7"/>
    <w:rsid w:val="005D4565"/>
    <w:rsid w:val="005D77B5"/>
    <w:rsid w:val="005E12E5"/>
    <w:rsid w:val="005E1ECA"/>
    <w:rsid w:val="005E3DE8"/>
    <w:rsid w:val="005E5C06"/>
    <w:rsid w:val="005F06EC"/>
    <w:rsid w:val="005F6FA5"/>
    <w:rsid w:val="00600FDF"/>
    <w:rsid w:val="00602B70"/>
    <w:rsid w:val="00604C22"/>
    <w:rsid w:val="00604E77"/>
    <w:rsid w:val="00607172"/>
    <w:rsid w:val="006107EF"/>
    <w:rsid w:val="006122D1"/>
    <w:rsid w:val="00614894"/>
    <w:rsid w:val="00615DAE"/>
    <w:rsid w:val="00620CA8"/>
    <w:rsid w:val="00623C3C"/>
    <w:rsid w:val="0062512C"/>
    <w:rsid w:val="00625A25"/>
    <w:rsid w:val="00625D74"/>
    <w:rsid w:val="0062678D"/>
    <w:rsid w:val="00636F19"/>
    <w:rsid w:val="00642B17"/>
    <w:rsid w:val="00644239"/>
    <w:rsid w:val="00644BED"/>
    <w:rsid w:val="006513D3"/>
    <w:rsid w:val="006534B9"/>
    <w:rsid w:val="00655A0B"/>
    <w:rsid w:val="00656F3F"/>
    <w:rsid w:val="00664806"/>
    <w:rsid w:val="006657B2"/>
    <w:rsid w:val="00666986"/>
    <w:rsid w:val="00671371"/>
    <w:rsid w:val="00675B33"/>
    <w:rsid w:val="00692953"/>
    <w:rsid w:val="00695532"/>
    <w:rsid w:val="00695972"/>
    <w:rsid w:val="006A0602"/>
    <w:rsid w:val="006A1AD5"/>
    <w:rsid w:val="006A2362"/>
    <w:rsid w:val="006A2A89"/>
    <w:rsid w:val="006A2EB1"/>
    <w:rsid w:val="006A3358"/>
    <w:rsid w:val="006A6D06"/>
    <w:rsid w:val="006B0784"/>
    <w:rsid w:val="006B204A"/>
    <w:rsid w:val="006B5166"/>
    <w:rsid w:val="006B6B0D"/>
    <w:rsid w:val="006B7610"/>
    <w:rsid w:val="006C5F1F"/>
    <w:rsid w:val="006C6D7A"/>
    <w:rsid w:val="006D1059"/>
    <w:rsid w:val="006E0F46"/>
    <w:rsid w:val="006E223F"/>
    <w:rsid w:val="006E27B4"/>
    <w:rsid w:val="006E36E2"/>
    <w:rsid w:val="006E39C1"/>
    <w:rsid w:val="006E5698"/>
    <w:rsid w:val="006F23A3"/>
    <w:rsid w:val="006F2875"/>
    <w:rsid w:val="006F587F"/>
    <w:rsid w:val="006F6FB0"/>
    <w:rsid w:val="00700BA0"/>
    <w:rsid w:val="00704738"/>
    <w:rsid w:val="00704DEF"/>
    <w:rsid w:val="0070768D"/>
    <w:rsid w:val="00715515"/>
    <w:rsid w:val="00717A5A"/>
    <w:rsid w:val="0072339F"/>
    <w:rsid w:val="00723941"/>
    <w:rsid w:val="007263C3"/>
    <w:rsid w:val="0072669F"/>
    <w:rsid w:val="00731640"/>
    <w:rsid w:val="007323EF"/>
    <w:rsid w:val="007337D7"/>
    <w:rsid w:val="007351A1"/>
    <w:rsid w:val="00740FDF"/>
    <w:rsid w:val="00741F66"/>
    <w:rsid w:val="007504DC"/>
    <w:rsid w:val="00751E27"/>
    <w:rsid w:val="007537A2"/>
    <w:rsid w:val="00754C6F"/>
    <w:rsid w:val="0076476E"/>
    <w:rsid w:val="007649B4"/>
    <w:rsid w:val="00767A5C"/>
    <w:rsid w:val="00770287"/>
    <w:rsid w:val="0077048B"/>
    <w:rsid w:val="0078150B"/>
    <w:rsid w:val="00781A1B"/>
    <w:rsid w:val="00783AE3"/>
    <w:rsid w:val="00784ED8"/>
    <w:rsid w:val="00791469"/>
    <w:rsid w:val="00791F1D"/>
    <w:rsid w:val="00793E4A"/>
    <w:rsid w:val="00794329"/>
    <w:rsid w:val="0079630A"/>
    <w:rsid w:val="00796ECD"/>
    <w:rsid w:val="007A027D"/>
    <w:rsid w:val="007A106B"/>
    <w:rsid w:val="007A40DC"/>
    <w:rsid w:val="007A4366"/>
    <w:rsid w:val="007A621F"/>
    <w:rsid w:val="007B143A"/>
    <w:rsid w:val="007B3FCE"/>
    <w:rsid w:val="007B66CA"/>
    <w:rsid w:val="007B6C76"/>
    <w:rsid w:val="007B6F29"/>
    <w:rsid w:val="007B7E5F"/>
    <w:rsid w:val="007B7F0F"/>
    <w:rsid w:val="007C325D"/>
    <w:rsid w:val="007C4CED"/>
    <w:rsid w:val="007C6425"/>
    <w:rsid w:val="007D2B10"/>
    <w:rsid w:val="007D3488"/>
    <w:rsid w:val="007D3A8A"/>
    <w:rsid w:val="007D640F"/>
    <w:rsid w:val="007F0488"/>
    <w:rsid w:val="007F23FA"/>
    <w:rsid w:val="00800C61"/>
    <w:rsid w:val="008024E3"/>
    <w:rsid w:val="008028E1"/>
    <w:rsid w:val="00802F20"/>
    <w:rsid w:val="008064F8"/>
    <w:rsid w:val="00811103"/>
    <w:rsid w:val="008123C6"/>
    <w:rsid w:val="00821AF8"/>
    <w:rsid w:val="00822BA2"/>
    <w:rsid w:val="00823FD3"/>
    <w:rsid w:val="008260CB"/>
    <w:rsid w:val="00826200"/>
    <w:rsid w:val="00826968"/>
    <w:rsid w:val="00831B67"/>
    <w:rsid w:val="00834680"/>
    <w:rsid w:val="00837419"/>
    <w:rsid w:val="00837B71"/>
    <w:rsid w:val="008429C8"/>
    <w:rsid w:val="00845989"/>
    <w:rsid w:val="008467CA"/>
    <w:rsid w:val="00846C43"/>
    <w:rsid w:val="00847764"/>
    <w:rsid w:val="00853DD1"/>
    <w:rsid w:val="0085595F"/>
    <w:rsid w:val="008572A1"/>
    <w:rsid w:val="00860E58"/>
    <w:rsid w:val="00863CCE"/>
    <w:rsid w:val="00865E4A"/>
    <w:rsid w:val="00865FDA"/>
    <w:rsid w:val="00871832"/>
    <w:rsid w:val="00873ECF"/>
    <w:rsid w:val="00875BC1"/>
    <w:rsid w:val="00880D0A"/>
    <w:rsid w:val="00881353"/>
    <w:rsid w:val="00885EDA"/>
    <w:rsid w:val="0089023E"/>
    <w:rsid w:val="008912D8"/>
    <w:rsid w:val="008916EA"/>
    <w:rsid w:val="00891707"/>
    <w:rsid w:val="00897AD9"/>
    <w:rsid w:val="008A21F2"/>
    <w:rsid w:val="008A4208"/>
    <w:rsid w:val="008A51A8"/>
    <w:rsid w:val="008B5321"/>
    <w:rsid w:val="008B57C9"/>
    <w:rsid w:val="008B785D"/>
    <w:rsid w:val="008B7DFE"/>
    <w:rsid w:val="008C2DB1"/>
    <w:rsid w:val="008C5A07"/>
    <w:rsid w:val="008D0FBA"/>
    <w:rsid w:val="008D170E"/>
    <w:rsid w:val="008D5EA6"/>
    <w:rsid w:val="008D76C6"/>
    <w:rsid w:val="008E2645"/>
    <w:rsid w:val="008E4DEA"/>
    <w:rsid w:val="008E4EEE"/>
    <w:rsid w:val="008E7F6B"/>
    <w:rsid w:val="008F24CF"/>
    <w:rsid w:val="008F4472"/>
    <w:rsid w:val="008F587B"/>
    <w:rsid w:val="008F6CF4"/>
    <w:rsid w:val="008F7511"/>
    <w:rsid w:val="00900298"/>
    <w:rsid w:val="00900916"/>
    <w:rsid w:val="009010BF"/>
    <w:rsid w:val="00903BFA"/>
    <w:rsid w:val="009044DA"/>
    <w:rsid w:val="0090524C"/>
    <w:rsid w:val="00910171"/>
    <w:rsid w:val="00910CD9"/>
    <w:rsid w:val="0091288E"/>
    <w:rsid w:val="00913E7E"/>
    <w:rsid w:val="009152A7"/>
    <w:rsid w:val="00917D15"/>
    <w:rsid w:val="00920493"/>
    <w:rsid w:val="0092343B"/>
    <w:rsid w:val="00924F46"/>
    <w:rsid w:val="0092562A"/>
    <w:rsid w:val="009309F7"/>
    <w:rsid w:val="009339A0"/>
    <w:rsid w:val="00936461"/>
    <w:rsid w:val="009366DE"/>
    <w:rsid w:val="00940946"/>
    <w:rsid w:val="00940E00"/>
    <w:rsid w:val="0094154D"/>
    <w:rsid w:val="009416CD"/>
    <w:rsid w:val="00942DBC"/>
    <w:rsid w:val="009476EB"/>
    <w:rsid w:val="009479E2"/>
    <w:rsid w:val="009539B0"/>
    <w:rsid w:val="00956D4B"/>
    <w:rsid w:val="00957E3A"/>
    <w:rsid w:val="00961EE9"/>
    <w:rsid w:val="009626BD"/>
    <w:rsid w:val="00962869"/>
    <w:rsid w:val="009658BC"/>
    <w:rsid w:val="00980DB4"/>
    <w:rsid w:val="00980EC3"/>
    <w:rsid w:val="00985FF6"/>
    <w:rsid w:val="00994407"/>
    <w:rsid w:val="00994DD6"/>
    <w:rsid w:val="009A5FE5"/>
    <w:rsid w:val="009A7E30"/>
    <w:rsid w:val="009B1EED"/>
    <w:rsid w:val="009B45A1"/>
    <w:rsid w:val="009B6488"/>
    <w:rsid w:val="009C129E"/>
    <w:rsid w:val="009C24F9"/>
    <w:rsid w:val="009D1089"/>
    <w:rsid w:val="009D39EA"/>
    <w:rsid w:val="009D46E7"/>
    <w:rsid w:val="009D7E94"/>
    <w:rsid w:val="009E3187"/>
    <w:rsid w:val="009E38C7"/>
    <w:rsid w:val="009E4A8A"/>
    <w:rsid w:val="009E53F3"/>
    <w:rsid w:val="009F1961"/>
    <w:rsid w:val="009F1A02"/>
    <w:rsid w:val="009F1AF0"/>
    <w:rsid w:val="009F3705"/>
    <w:rsid w:val="009F4561"/>
    <w:rsid w:val="009F6417"/>
    <w:rsid w:val="009F7C87"/>
    <w:rsid w:val="00A02613"/>
    <w:rsid w:val="00A05833"/>
    <w:rsid w:val="00A06982"/>
    <w:rsid w:val="00A0789C"/>
    <w:rsid w:val="00A07D73"/>
    <w:rsid w:val="00A07F36"/>
    <w:rsid w:val="00A11D03"/>
    <w:rsid w:val="00A13E57"/>
    <w:rsid w:val="00A14FB1"/>
    <w:rsid w:val="00A15A39"/>
    <w:rsid w:val="00A20D05"/>
    <w:rsid w:val="00A21645"/>
    <w:rsid w:val="00A22E7D"/>
    <w:rsid w:val="00A27306"/>
    <w:rsid w:val="00A27783"/>
    <w:rsid w:val="00A27D4A"/>
    <w:rsid w:val="00A334BE"/>
    <w:rsid w:val="00A370F5"/>
    <w:rsid w:val="00A4409B"/>
    <w:rsid w:val="00A45064"/>
    <w:rsid w:val="00A54674"/>
    <w:rsid w:val="00A627B9"/>
    <w:rsid w:val="00A65115"/>
    <w:rsid w:val="00A678BB"/>
    <w:rsid w:val="00A77A25"/>
    <w:rsid w:val="00A82E71"/>
    <w:rsid w:val="00A842EA"/>
    <w:rsid w:val="00A90353"/>
    <w:rsid w:val="00A97E91"/>
    <w:rsid w:val="00AA09AE"/>
    <w:rsid w:val="00AA1169"/>
    <w:rsid w:val="00AA26E8"/>
    <w:rsid w:val="00AA3110"/>
    <w:rsid w:val="00AA5A9E"/>
    <w:rsid w:val="00AA5EC2"/>
    <w:rsid w:val="00AA7AA8"/>
    <w:rsid w:val="00AB0C06"/>
    <w:rsid w:val="00AB1916"/>
    <w:rsid w:val="00AC2F5F"/>
    <w:rsid w:val="00AC4783"/>
    <w:rsid w:val="00AD0437"/>
    <w:rsid w:val="00AD129F"/>
    <w:rsid w:val="00AD16A8"/>
    <w:rsid w:val="00AD3F76"/>
    <w:rsid w:val="00AE0D92"/>
    <w:rsid w:val="00AE1B37"/>
    <w:rsid w:val="00AE4EB0"/>
    <w:rsid w:val="00AE5FA0"/>
    <w:rsid w:val="00AE6ABE"/>
    <w:rsid w:val="00AF5152"/>
    <w:rsid w:val="00AF7A57"/>
    <w:rsid w:val="00B031DB"/>
    <w:rsid w:val="00B03A42"/>
    <w:rsid w:val="00B03EB7"/>
    <w:rsid w:val="00B05867"/>
    <w:rsid w:val="00B12967"/>
    <w:rsid w:val="00B14978"/>
    <w:rsid w:val="00B15C63"/>
    <w:rsid w:val="00B15D87"/>
    <w:rsid w:val="00B2115E"/>
    <w:rsid w:val="00B24C31"/>
    <w:rsid w:val="00B323EB"/>
    <w:rsid w:val="00B362E9"/>
    <w:rsid w:val="00B4323B"/>
    <w:rsid w:val="00B44A61"/>
    <w:rsid w:val="00B45470"/>
    <w:rsid w:val="00B46220"/>
    <w:rsid w:val="00B559AA"/>
    <w:rsid w:val="00B6204B"/>
    <w:rsid w:val="00B63720"/>
    <w:rsid w:val="00B71BA0"/>
    <w:rsid w:val="00B71BB2"/>
    <w:rsid w:val="00B727E7"/>
    <w:rsid w:val="00B73E31"/>
    <w:rsid w:val="00B74B02"/>
    <w:rsid w:val="00B75609"/>
    <w:rsid w:val="00B807AD"/>
    <w:rsid w:val="00B80800"/>
    <w:rsid w:val="00B83D4A"/>
    <w:rsid w:val="00B85920"/>
    <w:rsid w:val="00B912E2"/>
    <w:rsid w:val="00B91B53"/>
    <w:rsid w:val="00B949F6"/>
    <w:rsid w:val="00B95642"/>
    <w:rsid w:val="00B957CC"/>
    <w:rsid w:val="00B95CB3"/>
    <w:rsid w:val="00BA0F7C"/>
    <w:rsid w:val="00BA173D"/>
    <w:rsid w:val="00BA3248"/>
    <w:rsid w:val="00BA42CA"/>
    <w:rsid w:val="00BA7432"/>
    <w:rsid w:val="00BB1F5F"/>
    <w:rsid w:val="00BB45C0"/>
    <w:rsid w:val="00BB6FEC"/>
    <w:rsid w:val="00BC5FDC"/>
    <w:rsid w:val="00BD303D"/>
    <w:rsid w:val="00BD6D9B"/>
    <w:rsid w:val="00BE2703"/>
    <w:rsid w:val="00BE2DF4"/>
    <w:rsid w:val="00BE3324"/>
    <w:rsid w:val="00BF04CD"/>
    <w:rsid w:val="00BF6B68"/>
    <w:rsid w:val="00C01485"/>
    <w:rsid w:val="00C015E7"/>
    <w:rsid w:val="00C03650"/>
    <w:rsid w:val="00C04F6E"/>
    <w:rsid w:val="00C05EDA"/>
    <w:rsid w:val="00C201B3"/>
    <w:rsid w:val="00C221F0"/>
    <w:rsid w:val="00C229EF"/>
    <w:rsid w:val="00C27D26"/>
    <w:rsid w:val="00C320CC"/>
    <w:rsid w:val="00C418EB"/>
    <w:rsid w:val="00C419FC"/>
    <w:rsid w:val="00C42627"/>
    <w:rsid w:val="00C44105"/>
    <w:rsid w:val="00C44A56"/>
    <w:rsid w:val="00C479EB"/>
    <w:rsid w:val="00C50015"/>
    <w:rsid w:val="00C514BA"/>
    <w:rsid w:val="00C52D83"/>
    <w:rsid w:val="00C540E9"/>
    <w:rsid w:val="00C56E1A"/>
    <w:rsid w:val="00C60294"/>
    <w:rsid w:val="00C60464"/>
    <w:rsid w:val="00C64D1D"/>
    <w:rsid w:val="00C66684"/>
    <w:rsid w:val="00C70214"/>
    <w:rsid w:val="00C70D95"/>
    <w:rsid w:val="00C711B8"/>
    <w:rsid w:val="00C7192F"/>
    <w:rsid w:val="00C75EB2"/>
    <w:rsid w:val="00C77D07"/>
    <w:rsid w:val="00C804F9"/>
    <w:rsid w:val="00C80C88"/>
    <w:rsid w:val="00C821DB"/>
    <w:rsid w:val="00C82961"/>
    <w:rsid w:val="00C924E9"/>
    <w:rsid w:val="00C94344"/>
    <w:rsid w:val="00C959AB"/>
    <w:rsid w:val="00CA138B"/>
    <w:rsid w:val="00CA64F9"/>
    <w:rsid w:val="00CA6B02"/>
    <w:rsid w:val="00CA6F79"/>
    <w:rsid w:val="00CB1247"/>
    <w:rsid w:val="00CC090A"/>
    <w:rsid w:val="00CC1347"/>
    <w:rsid w:val="00CC3A02"/>
    <w:rsid w:val="00CC3DA1"/>
    <w:rsid w:val="00CC64F7"/>
    <w:rsid w:val="00CD0811"/>
    <w:rsid w:val="00CD1819"/>
    <w:rsid w:val="00CD297A"/>
    <w:rsid w:val="00CD31B9"/>
    <w:rsid w:val="00CD77AD"/>
    <w:rsid w:val="00CD7ADA"/>
    <w:rsid w:val="00CE0DD8"/>
    <w:rsid w:val="00CE59B3"/>
    <w:rsid w:val="00CE72D1"/>
    <w:rsid w:val="00CE7CF4"/>
    <w:rsid w:val="00CF0DAF"/>
    <w:rsid w:val="00CF40A0"/>
    <w:rsid w:val="00D00038"/>
    <w:rsid w:val="00D00754"/>
    <w:rsid w:val="00D0097E"/>
    <w:rsid w:val="00D00B22"/>
    <w:rsid w:val="00D06356"/>
    <w:rsid w:val="00D07BE8"/>
    <w:rsid w:val="00D101F5"/>
    <w:rsid w:val="00D11370"/>
    <w:rsid w:val="00D11449"/>
    <w:rsid w:val="00D173D7"/>
    <w:rsid w:val="00D2034B"/>
    <w:rsid w:val="00D21A3D"/>
    <w:rsid w:val="00D23F64"/>
    <w:rsid w:val="00D251CC"/>
    <w:rsid w:val="00D2776E"/>
    <w:rsid w:val="00D30575"/>
    <w:rsid w:val="00D30FF6"/>
    <w:rsid w:val="00D406FF"/>
    <w:rsid w:val="00D435D4"/>
    <w:rsid w:val="00D559B9"/>
    <w:rsid w:val="00D56230"/>
    <w:rsid w:val="00D6464A"/>
    <w:rsid w:val="00D702A1"/>
    <w:rsid w:val="00D7140B"/>
    <w:rsid w:val="00D72E8C"/>
    <w:rsid w:val="00D7389C"/>
    <w:rsid w:val="00D80482"/>
    <w:rsid w:val="00D8063C"/>
    <w:rsid w:val="00D8292B"/>
    <w:rsid w:val="00D866CA"/>
    <w:rsid w:val="00D92DE9"/>
    <w:rsid w:val="00D949E0"/>
    <w:rsid w:val="00D94A24"/>
    <w:rsid w:val="00D97B37"/>
    <w:rsid w:val="00D97C2B"/>
    <w:rsid w:val="00D97F6C"/>
    <w:rsid w:val="00DA0219"/>
    <w:rsid w:val="00DA0CA1"/>
    <w:rsid w:val="00DA54B1"/>
    <w:rsid w:val="00DA6411"/>
    <w:rsid w:val="00DB03CC"/>
    <w:rsid w:val="00DB03D4"/>
    <w:rsid w:val="00DB07FF"/>
    <w:rsid w:val="00DB11F9"/>
    <w:rsid w:val="00DB4621"/>
    <w:rsid w:val="00DC16AF"/>
    <w:rsid w:val="00DC24C5"/>
    <w:rsid w:val="00DC2BB3"/>
    <w:rsid w:val="00DC2BFF"/>
    <w:rsid w:val="00DC7803"/>
    <w:rsid w:val="00DE0264"/>
    <w:rsid w:val="00DE1C43"/>
    <w:rsid w:val="00DE2360"/>
    <w:rsid w:val="00DE2F22"/>
    <w:rsid w:val="00DE4392"/>
    <w:rsid w:val="00DE46CB"/>
    <w:rsid w:val="00DF2460"/>
    <w:rsid w:val="00DF6A4B"/>
    <w:rsid w:val="00E00F4F"/>
    <w:rsid w:val="00E0226A"/>
    <w:rsid w:val="00E023EB"/>
    <w:rsid w:val="00E02E0B"/>
    <w:rsid w:val="00E06378"/>
    <w:rsid w:val="00E069D0"/>
    <w:rsid w:val="00E1016F"/>
    <w:rsid w:val="00E1137D"/>
    <w:rsid w:val="00E1203C"/>
    <w:rsid w:val="00E13A70"/>
    <w:rsid w:val="00E1469D"/>
    <w:rsid w:val="00E15510"/>
    <w:rsid w:val="00E16332"/>
    <w:rsid w:val="00E17B24"/>
    <w:rsid w:val="00E27FA9"/>
    <w:rsid w:val="00E337B1"/>
    <w:rsid w:val="00E33961"/>
    <w:rsid w:val="00E344D1"/>
    <w:rsid w:val="00E35ECC"/>
    <w:rsid w:val="00E451E9"/>
    <w:rsid w:val="00E50DF4"/>
    <w:rsid w:val="00E51C40"/>
    <w:rsid w:val="00E55413"/>
    <w:rsid w:val="00E56BB0"/>
    <w:rsid w:val="00E57C9A"/>
    <w:rsid w:val="00E6025C"/>
    <w:rsid w:val="00E6226B"/>
    <w:rsid w:val="00E71979"/>
    <w:rsid w:val="00E733A6"/>
    <w:rsid w:val="00E733FE"/>
    <w:rsid w:val="00E74233"/>
    <w:rsid w:val="00E75422"/>
    <w:rsid w:val="00E862F0"/>
    <w:rsid w:val="00E90214"/>
    <w:rsid w:val="00E920C5"/>
    <w:rsid w:val="00E9224E"/>
    <w:rsid w:val="00E945B0"/>
    <w:rsid w:val="00E9502B"/>
    <w:rsid w:val="00E95953"/>
    <w:rsid w:val="00EA1268"/>
    <w:rsid w:val="00EA2D74"/>
    <w:rsid w:val="00EA3956"/>
    <w:rsid w:val="00EA6CE9"/>
    <w:rsid w:val="00EA6D35"/>
    <w:rsid w:val="00EB05DF"/>
    <w:rsid w:val="00EB32D0"/>
    <w:rsid w:val="00EB4075"/>
    <w:rsid w:val="00EB4670"/>
    <w:rsid w:val="00EB7316"/>
    <w:rsid w:val="00EC2BEB"/>
    <w:rsid w:val="00EC4580"/>
    <w:rsid w:val="00EC52C9"/>
    <w:rsid w:val="00EC7A9A"/>
    <w:rsid w:val="00EC7BF9"/>
    <w:rsid w:val="00ED0C5F"/>
    <w:rsid w:val="00ED134A"/>
    <w:rsid w:val="00ED14BA"/>
    <w:rsid w:val="00ED6617"/>
    <w:rsid w:val="00EE3125"/>
    <w:rsid w:val="00EE3CF8"/>
    <w:rsid w:val="00EE509F"/>
    <w:rsid w:val="00EE50A5"/>
    <w:rsid w:val="00EF22EA"/>
    <w:rsid w:val="00EF7E36"/>
    <w:rsid w:val="00F00CF3"/>
    <w:rsid w:val="00F01E76"/>
    <w:rsid w:val="00F022E8"/>
    <w:rsid w:val="00F06184"/>
    <w:rsid w:val="00F12F18"/>
    <w:rsid w:val="00F13009"/>
    <w:rsid w:val="00F14950"/>
    <w:rsid w:val="00F16F12"/>
    <w:rsid w:val="00F21E95"/>
    <w:rsid w:val="00F22926"/>
    <w:rsid w:val="00F23807"/>
    <w:rsid w:val="00F23D5F"/>
    <w:rsid w:val="00F23E91"/>
    <w:rsid w:val="00F244E2"/>
    <w:rsid w:val="00F25F32"/>
    <w:rsid w:val="00F32F85"/>
    <w:rsid w:val="00F33507"/>
    <w:rsid w:val="00F34704"/>
    <w:rsid w:val="00F35D62"/>
    <w:rsid w:val="00F43787"/>
    <w:rsid w:val="00F44D1B"/>
    <w:rsid w:val="00F45112"/>
    <w:rsid w:val="00F50179"/>
    <w:rsid w:val="00F51B87"/>
    <w:rsid w:val="00F53141"/>
    <w:rsid w:val="00F5644C"/>
    <w:rsid w:val="00F60D17"/>
    <w:rsid w:val="00F63264"/>
    <w:rsid w:val="00F67A99"/>
    <w:rsid w:val="00F7268D"/>
    <w:rsid w:val="00F73F6F"/>
    <w:rsid w:val="00F76819"/>
    <w:rsid w:val="00F77C9B"/>
    <w:rsid w:val="00F838E1"/>
    <w:rsid w:val="00F87321"/>
    <w:rsid w:val="00F90454"/>
    <w:rsid w:val="00F9112E"/>
    <w:rsid w:val="00F91844"/>
    <w:rsid w:val="00FA08D0"/>
    <w:rsid w:val="00FA08E0"/>
    <w:rsid w:val="00FA41C5"/>
    <w:rsid w:val="00FA4477"/>
    <w:rsid w:val="00FA745B"/>
    <w:rsid w:val="00FB2B95"/>
    <w:rsid w:val="00FB38A6"/>
    <w:rsid w:val="00FB560D"/>
    <w:rsid w:val="00FB768B"/>
    <w:rsid w:val="00FC0C8B"/>
    <w:rsid w:val="00FC1D26"/>
    <w:rsid w:val="00FC43A4"/>
    <w:rsid w:val="00FC79D4"/>
    <w:rsid w:val="00FC7C4B"/>
    <w:rsid w:val="00FD1753"/>
    <w:rsid w:val="00FD23D4"/>
    <w:rsid w:val="00FD3BDD"/>
    <w:rsid w:val="00FE42D7"/>
    <w:rsid w:val="00FE4588"/>
    <w:rsid w:val="00FE4E6D"/>
    <w:rsid w:val="00FE63AA"/>
    <w:rsid w:val="00FF1D22"/>
    <w:rsid w:val="00FF3807"/>
    <w:rsid w:val="00FF6765"/>
    <w:rsid w:val="00FF6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34870"/>
  <w15:chartTrackingRefBased/>
  <w15:docId w15:val="{0548819C-CD11-4BBF-9B35-CA160190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E3A"/>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autoRedefine/>
    <w:uiPriority w:val="9"/>
    <w:qFormat/>
    <w:rsid w:val="005708FF"/>
    <w:pPr>
      <w:keepNext/>
      <w:widowControl w:val="0"/>
      <w:adjustRightInd w:val="0"/>
      <w:ind w:left="360" w:hanging="360"/>
      <w:textAlignment w:val="baseline"/>
      <w:outlineLvl w:val="0"/>
    </w:pPr>
    <w:rPr>
      <w:rFonts w:eastAsiaTheme="majorEastAsia" w:cs="Arial"/>
      <w:b/>
      <w:bCs/>
      <w:kern w:val="32"/>
      <w:sz w:val="28"/>
      <w:szCs w:val="28"/>
    </w:rPr>
  </w:style>
  <w:style w:type="paragraph" w:styleId="Heading2">
    <w:name w:val="heading 2"/>
    <w:basedOn w:val="Normal"/>
    <w:next w:val="Normal"/>
    <w:link w:val="Heading2Char"/>
    <w:autoRedefine/>
    <w:uiPriority w:val="9"/>
    <w:qFormat/>
    <w:rsid w:val="002C0AAA"/>
    <w:pPr>
      <w:keepNext/>
      <w:keepLines/>
      <w:outlineLvl w:val="1"/>
    </w:pPr>
    <w:rPr>
      <w:rFonts w:eastAsia="font468"/>
      <w:b/>
      <w:bCs/>
    </w:rPr>
  </w:style>
  <w:style w:type="paragraph" w:styleId="Heading3">
    <w:name w:val="heading 3"/>
    <w:basedOn w:val="Normal"/>
    <w:next w:val="Normal"/>
    <w:link w:val="Heading3Char"/>
    <w:autoRedefine/>
    <w:uiPriority w:val="9"/>
    <w:qFormat/>
    <w:rsid w:val="00C44105"/>
    <w:pPr>
      <w:keepNext/>
      <w:ind w:left="851" w:hanging="851"/>
      <w:outlineLvl w:val="2"/>
    </w:pPr>
    <w:rPr>
      <w:rFonts w:eastAsia="font468" w:cs="Calibri"/>
      <w:b/>
      <w:i/>
      <w:sz w:val="24"/>
      <w:szCs w:val="24"/>
    </w:rPr>
  </w:style>
  <w:style w:type="paragraph" w:styleId="Heading4">
    <w:name w:val="heading 4"/>
    <w:basedOn w:val="Normal"/>
    <w:next w:val="Normal"/>
    <w:link w:val="Heading4Char"/>
    <w:autoRedefine/>
    <w:uiPriority w:val="9"/>
    <w:qFormat/>
    <w:rsid w:val="000D015B"/>
    <w:pPr>
      <w:keepNext/>
      <w:keepLines/>
      <w:outlineLvl w:val="3"/>
    </w:pPr>
    <w:rPr>
      <w:rFonts w:eastAsia="font468"/>
      <w:b/>
      <w:i/>
      <w:iCs/>
      <w:szCs w:val="24"/>
    </w:rPr>
  </w:style>
  <w:style w:type="paragraph" w:styleId="Heading5">
    <w:name w:val="heading 5"/>
    <w:basedOn w:val="Normal"/>
    <w:next w:val="Normal"/>
    <w:link w:val="Heading5Char"/>
    <w:autoRedefine/>
    <w:uiPriority w:val="9"/>
    <w:qFormat/>
    <w:rsid w:val="00C44105"/>
    <w:pPr>
      <w:keepNext/>
      <w:keepLines/>
      <w:ind w:left="1009" w:hanging="1009"/>
      <w:outlineLvl w:val="4"/>
    </w:pPr>
    <w:rPr>
      <w:rFonts w:eastAsia="font468"/>
      <w:b/>
      <w:i/>
      <w:sz w:val="24"/>
      <w:u w:val="single"/>
    </w:rPr>
  </w:style>
  <w:style w:type="paragraph" w:styleId="Heading6">
    <w:name w:val="heading 6"/>
    <w:basedOn w:val="Normal"/>
    <w:next w:val="Normal"/>
    <w:link w:val="Heading6Char"/>
    <w:autoRedefine/>
    <w:qFormat/>
    <w:rsid w:val="00C44105"/>
    <w:pPr>
      <w:keepNext/>
      <w:keepLines/>
      <w:ind w:left="1151" w:hanging="1151"/>
      <w:outlineLvl w:val="5"/>
    </w:pPr>
    <w:rPr>
      <w:rFonts w:eastAsia="font468"/>
      <w:b/>
      <w:iCs/>
    </w:rPr>
  </w:style>
  <w:style w:type="paragraph" w:styleId="Heading7">
    <w:name w:val="heading 7"/>
    <w:basedOn w:val="Heading6"/>
    <w:next w:val="Normal"/>
    <w:link w:val="Heading7Char"/>
    <w:autoRedefine/>
    <w:qFormat/>
    <w:rsid w:val="00C44105"/>
    <w:pPr>
      <w:outlineLvl w:val="6"/>
    </w:pPr>
    <w:rPr>
      <w:b w:val="0"/>
      <w:bCs/>
      <w:u w:val="single"/>
    </w:rPr>
  </w:style>
  <w:style w:type="paragraph" w:styleId="Heading8">
    <w:name w:val="heading 8"/>
    <w:basedOn w:val="Normal"/>
    <w:next w:val="Normal"/>
    <w:link w:val="Heading8Char"/>
    <w:qFormat/>
    <w:rsid w:val="00C44105"/>
    <w:pPr>
      <w:keepNext/>
      <w:keepLines/>
      <w:numPr>
        <w:ilvl w:val="7"/>
        <w:numId w:val="1"/>
      </w:numPr>
      <w:spacing w:before="40"/>
      <w:outlineLvl w:val="7"/>
    </w:pPr>
    <w:rPr>
      <w:rFonts w:ascii="Calibri Light" w:eastAsia="font468" w:hAnsi="Calibri Light"/>
      <w:color w:val="272727"/>
      <w:sz w:val="21"/>
      <w:szCs w:val="21"/>
    </w:rPr>
  </w:style>
  <w:style w:type="paragraph" w:styleId="Heading9">
    <w:name w:val="heading 9"/>
    <w:basedOn w:val="Normal"/>
    <w:next w:val="Normal"/>
    <w:link w:val="Heading9Char"/>
    <w:qFormat/>
    <w:rsid w:val="00C44105"/>
    <w:pPr>
      <w:keepNext/>
      <w:keepLines/>
      <w:numPr>
        <w:ilvl w:val="8"/>
        <w:numId w:val="1"/>
      </w:numPr>
      <w:spacing w:before="40"/>
      <w:outlineLvl w:val="8"/>
    </w:pPr>
    <w:rPr>
      <w:rFonts w:ascii="Calibri Light" w:eastAsia="font468"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708FF"/>
    <w:rPr>
      <w:rFonts w:ascii="Calibri" w:eastAsiaTheme="majorEastAsia" w:hAnsi="Calibri" w:cs="Arial"/>
      <w:b/>
      <w:bCs/>
      <w:kern w:val="32"/>
      <w:sz w:val="28"/>
      <w:szCs w:val="28"/>
      <w:lang w:val="en-US"/>
    </w:rPr>
  </w:style>
  <w:style w:type="character" w:customStyle="1" w:styleId="Heading2Char">
    <w:name w:val="Heading 2 Char"/>
    <w:link w:val="Heading2"/>
    <w:uiPriority w:val="9"/>
    <w:rsid w:val="002C0AAA"/>
    <w:rPr>
      <w:rFonts w:ascii="Calibri" w:eastAsia="font468" w:hAnsi="Calibri" w:cs="font468"/>
      <w:b/>
      <w:bCs/>
      <w:lang w:val="en-US"/>
    </w:rPr>
  </w:style>
  <w:style w:type="character" w:customStyle="1" w:styleId="Heading3Char">
    <w:name w:val="Heading 3 Char"/>
    <w:link w:val="Heading3"/>
    <w:uiPriority w:val="9"/>
    <w:rsid w:val="00C44105"/>
    <w:rPr>
      <w:rFonts w:ascii="Calibri" w:eastAsia="font468" w:hAnsi="Calibri" w:cs="Calibri"/>
      <w:b/>
      <w:i/>
      <w:sz w:val="24"/>
      <w:szCs w:val="24"/>
      <w:lang w:val="en-US"/>
    </w:rPr>
  </w:style>
  <w:style w:type="character" w:customStyle="1" w:styleId="Heading4Char">
    <w:name w:val="Heading 4 Char"/>
    <w:link w:val="Heading4"/>
    <w:uiPriority w:val="9"/>
    <w:rsid w:val="000D015B"/>
    <w:rPr>
      <w:rFonts w:ascii="Calibri" w:eastAsia="font468" w:hAnsi="Calibri" w:cs="font468"/>
      <w:b/>
      <w:i/>
      <w:iCs/>
      <w:szCs w:val="24"/>
      <w:lang w:val="en-US"/>
    </w:rPr>
  </w:style>
  <w:style w:type="character" w:customStyle="1" w:styleId="Heading5Char">
    <w:name w:val="Heading 5 Char"/>
    <w:link w:val="Heading5"/>
    <w:uiPriority w:val="9"/>
    <w:rsid w:val="00C44105"/>
    <w:rPr>
      <w:rFonts w:ascii="Calibri" w:eastAsia="font468" w:hAnsi="Calibri" w:cs="font468"/>
      <w:b/>
      <w:i/>
      <w:sz w:val="24"/>
      <w:u w:val="single"/>
    </w:rPr>
  </w:style>
  <w:style w:type="character" w:customStyle="1" w:styleId="Heading6Char">
    <w:name w:val="Heading 6 Char"/>
    <w:link w:val="Heading6"/>
    <w:rsid w:val="00C44105"/>
    <w:rPr>
      <w:rFonts w:ascii="Calibri" w:eastAsia="font468" w:hAnsi="Calibri" w:cs="font468"/>
      <w:b/>
      <w:iCs/>
    </w:rPr>
  </w:style>
  <w:style w:type="character" w:customStyle="1" w:styleId="Heading7Char">
    <w:name w:val="Heading 7 Char"/>
    <w:link w:val="Heading7"/>
    <w:rsid w:val="00C44105"/>
    <w:rPr>
      <w:rFonts w:ascii="Calibri" w:eastAsia="font468" w:hAnsi="Calibri" w:cs="font468"/>
      <w:bCs/>
      <w:iCs/>
      <w:u w:val="single"/>
    </w:rPr>
  </w:style>
  <w:style w:type="character" w:customStyle="1" w:styleId="Heading8Char">
    <w:name w:val="Heading 8 Char"/>
    <w:link w:val="Heading8"/>
    <w:rsid w:val="00C44105"/>
    <w:rPr>
      <w:rFonts w:ascii="Calibri Light" w:eastAsia="font468" w:hAnsi="Calibri Light" w:cs="font468"/>
      <w:color w:val="272727"/>
      <w:sz w:val="21"/>
      <w:szCs w:val="21"/>
    </w:rPr>
  </w:style>
  <w:style w:type="character" w:customStyle="1" w:styleId="Heading9Char">
    <w:name w:val="Heading 9 Char"/>
    <w:link w:val="Heading9"/>
    <w:rsid w:val="00C44105"/>
    <w:rPr>
      <w:rFonts w:ascii="Calibri Light" w:eastAsia="font468" w:hAnsi="Calibri Light" w:cs="font468"/>
      <w:i/>
      <w:iCs/>
      <w:color w:val="272727"/>
      <w:sz w:val="21"/>
      <w:szCs w:val="21"/>
    </w:rPr>
  </w:style>
  <w:style w:type="character" w:styleId="Hyperlink">
    <w:name w:val="Hyperlink"/>
    <w:uiPriority w:val="99"/>
    <w:rsid w:val="00C44105"/>
    <w:rPr>
      <w:color w:val="0563C1"/>
      <w:u w:val="single"/>
    </w:rPr>
  </w:style>
  <w:style w:type="character" w:customStyle="1" w:styleId="HeaderChar">
    <w:name w:val="Header Char"/>
    <w:basedOn w:val="DefaultParagraphFont"/>
    <w:uiPriority w:val="99"/>
    <w:rsid w:val="00C44105"/>
  </w:style>
  <w:style w:type="character" w:customStyle="1" w:styleId="FooterChar">
    <w:name w:val="Footer Char"/>
    <w:basedOn w:val="DefaultParagraphFont"/>
    <w:uiPriority w:val="99"/>
    <w:rsid w:val="00C44105"/>
  </w:style>
  <w:style w:type="character" w:customStyle="1" w:styleId="ListParagraphChar">
    <w:name w:val="List Paragraph Char"/>
    <w:rsid w:val="00C44105"/>
    <w:rPr>
      <w:rFonts w:eastAsia="font468"/>
    </w:rPr>
  </w:style>
  <w:style w:type="character" w:customStyle="1" w:styleId="BalloonTextChar">
    <w:name w:val="Balloon Text Char"/>
    <w:basedOn w:val="DefaultParagraphFont"/>
    <w:link w:val="BalloonText"/>
    <w:uiPriority w:val="99"/>
    <w:rsid w:val="00957E3A"/>
    <w:rPr>
      <w:rFonts w:ascii="Times New Roman" w:eastAsia="Times New Roman" w:hAnsi="Times New Roman" w:cs="Times New Roman"/>
      <w:sz w:val="18"/>
      <w:szCs w:val="18"/>
      <w:lang w:val="en-US"/>
    </w:rPr>
  </w:style>
  <w:style w:type="character" w:customStyle="1" w:styleId="EndNoteBibliographyChar">
    <w:name w:val="EndNote Bibliography Char"/>
    <w:rsid w:val="00C44105"/>
    <w:rPr>
      <w:rFonts w:cs="Calibri"/>
      <w:sz w:val="32"/>
    </w:rPr>
  </w:style>
  <w:style w:type="character" w:customStyle="1" w:styleId="CommentTextChar">
    <w:name w:val="Comment Text Char"/>
    <w:uiPriority w:val="99"/>
    <w:rsid w:val="00C44105"/>
    <w:rPr>
      <w:rFonts w:eastAsia="Times New Roman" w:cs="Times New Roman"/>
      <w:color w:val="000000"/>
      <w:sz w:val="20"/>
      <w:szCs w:val="20"/>
      <w:lang w:eastAsia="en-GB"/>
    </w:rPr>
  </w:style>
  <w:style w:type="character" w:customStyle="1" w:styleId="CommentReference1">
    <w:name w:val="Comment Reference1"/>
    <w:rsid w:val="00C44105"/>
    <w:rPr>
      <w:sz w:val="16"/>
      <w:szCs w:val="16"/>
    </w:rPr>
  </w:style>
  <w:style w:type="character" w:customStyle="1" w:styleId="CommentSubjectChar">
    <w:name w:val="Comment Subject Char"/>
    <w:uiPriority w:val="99"/>
    <w:rsid w:val="00C44105"/>
    <w:rPr>
      <w:rFonts w:eastAsia="Times New Roman" w:cs="Times New Roman"/>
      <w:b/>
      <w:bCs/>
      <w:color w:val="000000"/>
      <w:sz w:val="20"/>
      <w:szCs w:val="20"/>
      <w:lang w:eastAsia="en-GB"/>
    </w:rPr>
  </w:style>
  <w:style w:type="character" w:customStyle="1" w:styleId="st">
    <w:name w:val="st"/>
    <w:basedOn w:val="DefaultParagraphFont"/>
    <w:rsid w:val="00C44105"/>
  </w:style>
  <w:style w:type="character" w:styleId="FollowedHyperlink">
    <w:name w:val="FollowedHyperlink"/>
    <w:uiPriority w:val="99"/>
    <w:rsid w:val="00C44105"/>
    <w:rPr>
      <w:color w:val="954F72"/>
      <w:u w:val="single"/>
    </w:rPr>
  </w:style>
  <w:style w:type="character" w:customStyle="1" w:styleId="PlainTextChar">
    <w:name w:val="Plain Text Char"/>
    <w:rsid w:val="00C44105"/>
    <w:rPr>
      <w:rFonts w:ascii="Consolas" w:hAnsi="Consolas" w:cs="Consolas"/>
      <w:sz w:val="21"/>
      <w:szCs w:val="21"/>
    </w:rPr>
  </w:style>
  <w:style w:type="character" w:customStyle="1" w:styleId="field-content">
    <w:name w:val="field-content"/>
    <w:basedOn w:val="DefaultParagraphFont"/>
    <w:rsid w:val="00C44105"/>
  </w:style>
  <w:style w:type="character" w:customStyle="1" w:styleId="Mention1">
    <w:name w:val="Mention1"/>
    <w:rsid w:val="00C44105"/>
    <w:rPr>
      <w:color w:val="2B579A"/>
      <w:shd w:val="clear" w:color="auto" w:fill="E6E6E6"/>
    </w:rPr>
  </w:style>
  <w:style w:type="character" w:customStyle="1" w:styleId="li-content">
    <w:name w:val="li-content"/>
    <w:basedOn w:val="DefaultParagraphFont"/>
    <w:rsid w:val="00C44105"/>
  </w:style>
  <w:style w:type="character" w:styleId="Emphasis">
    <w:name w:val="Emphasis"/>
    <w:uiPriority w:val="20"/>
    <w:qFormat/>
    <w:rsid w:val="00C44105"/>
    <w:rPr>
      <w:i/>
      <w:iCs/>
    </w:rPr>
  </w:style>
  <w:style w:type="character" w:customStyle="1" w:styleId="shorttext">
    <w:name w:val="short_text"/>
    <w:basedOn w:val="DefaultParagraphFont"/>
    <w:rsid w:val="00C44105"/>
  </w:style>
  <w:style w:type="character" w:styleId="PlaceholderText">
    <w:name w:val="Placeholder Text"/>
    <w:rsid w:val="00C44105"/>
    <w:rPr>
      <w:color w:val="808080"/>
    </w:rPr>
  </w:style>
  <w:style w:type="character" w:customStyle="1" w:styleId="UnresolvedMention1">
    <w:name w:val="Unresolved Mention1"/>
    <w:rsid w:val="00C44105"/>
    <w:rPr>
      <w:color w:val="808080"/>
      <w:shd w:val="clear" w:color="auto" w:fill="E6E6E6"/>
    </w:rPr>
  </w:style>
  <w:style w:type="character" w:styleId="Strong">
    <w:name w:val="Strong"/>
    <w:uiPriority w:val="22"/>
    <w:qFormat/>
    <w:rsid w:val="00C44105"/>
    <w:rPr>
      <w:b/>
      <w:bCs/>
    </w:rPr>
  </w:style>
  <w:style w:type="character" w:customStyle="1" w:styleId="emphasistypebolditalic">
    <w:name w:val="emphasistypebolditalic"/>
    <w:basedOn w:val="DefaultParagraphFont"/>
    <w:rsid w:val="00C44105"/>
  </w:style>
  <w:style w:type="character" w:customStyle="1" w:styleId="UnresolvedMention2">
    <w:name w:val="Unresolved Mention2"/>
    <w:rsid w:val="00C44105"/>
    <w:rPr>
      <w:color w:val="808080"/>
      <w:shd w:val="clear" w:color="auto" w:fill="E6E6E6"/>
    </w:rPr>
  </w:style>
  <w:style w:type="character" w:customStyle="1" w:styleId="UnresolvedMention3">
    <w:name w:val="Unresolved Mention3"/>
    <w:rsid w:val="00C44105"/>
    <w:rPr>
      <w:color w:val="605E5C"/>
      <w:shd w:val="clear" w:color="auto" w:fill="E1DFDD"/>
    </w:rPr>
  </w:style>
  <w:style w:type="character" w:customStyle="1" w:styleId="searchhistory-search-term">
    <w:name w:val="searchhistory-search-term"/>
    <w:basedOn w:val="DefaultParagraphFont"/>
    <w:rsid w:val="00C44105"/>
  </w:style>
  <w:style w:type="character" w:customStyle="1" w:styleId="EndNoteBibliographyTitleChar">
    <w:name w:val="EndNote Bibliography Title Char"/>
    <w:rsid w:val="00C44105"/>
    <w:rPr>
      <w:rFonts w:cs="Calibri"/>
      <w:sz w:val="32"/>
      <w:lang w:val="en-US"/>
    </w:rPr>
  </w:style>
  <w:style w:type="character" w:customStyle="1" w:styleId="UnresolvedMention4">
    <w:name w:val="Unresolved Mention4"/>
    <w:rsid w:val="00C44105"/>
    <w:rPr>
      <w:color w:val="605E5C"/>
      <w:shd w:val="clear" w:color="auto" w:fill="E1DFDD"/>
    </w:rPr>
  </w:style>
  <w:style w:type="character" w:customStyle="1" w:styleId="FootnoteTextChar">
    <w:name w:val="Footnote Text Char"/>
    <w:rsid w:val="00C44105"/>
    <w:rPr>
      <w:rFonts w:eastAsia="font468"/>
      <w:sz w:val="20"/>
      <w:szCs w:val="20"/>
    </w:rPr>
  </w:style>
  <w:style w:type="character" w:customStyle="1" w:styleId="FootnoteCharacters">
    <w:name w:val="Footnote Characters"/>
    <w:rsid w:val="00C44105"/>
    <w:rPr>
      <w:vertAlign w:val="superscript"/>
    </w:rPr>
  </w:style>
  <w:style w:type="character" w:styleId="FootnoteReference">
    <w:name w:val="footnote reference"/>
    <w:rsid w:val="00C44105"/>
    <w:rPr>
      <w:vertAlign w:val="superscript"/>
    </w:rPr>
  </w:style>
  <w:style w:type="character" w:customStyle="1" w:styleId="TitleChar">
    <w:name w:val="Title Char"/>
    <w:rsid w:val="00C44105"/>
    <w:rPr>
      <w:rFonts w:eastAsia="font468" w:cs="font468"/>
      <w:color w:val="1F4E79"/>
      <w:spacing w:val="-10"/>
      <w:kern w:val="2"/>
      <w:sz w:val="56"/>
      <w:szCs w:val="56"/>
    </w:rPr>
  </w:style>
  <w:style w:type="character" w:customStyle="1" w:styleId="UnresolvedMention5">
    <w:name w:val="Unresolved Mention5"/>
    <w:rsid w:val="00C44105"/>
    <w:rPr>
      <w:color w:val="605E5C"/>
      <w:shd w:val="clear" w:color="auto" w:fill="E1DFDD"/>
    </w:rPr>
  </w:style>
  <w:style w:type="character" w:customStyle="1" w:styleId="UnresolvedMention6">
    <w:name w:val="Unresolved Mention6"/>
    <w:rsid w:val="00C44105"/>
    <w:rPr>
      <w:color w:val="605E5C"/>
      <w:shd w:val="clear" w:color="auto" w:fill="E1DFDD"/>
    </w:rPr>
  </w:style>
  <w:style w:type="character" w:styleId="SubtleEmphasis">
    <w:name w:val="Subtle Emphasis"/>
    <w:uiPriority w:val="19"/>
    <w:qFormat/>
    <w:rsid w:val="00C44105"/>
    <w:rPr>
      <w:i/>
      <w:iCs/>
      <w:color w:val="404040"/>
    </w:rPr>
  </w:style>
  <w:style w:type="character" w:customStyle="1" w:styleId="UnresolvedMention7">
    <w:name w:val="Unresolved Mention7"/>
    <w:rsid w:val="00C44105"/>
    <w:rPr>
      <w:color w:val="605E5C"/>
      <w:shd w:val="clear" w:color="auto" w:fill="E1DFDD"/>
    </w:rPr>
  </w:style>
  <w:style w:type="character" w:customStyle="1" w:styleId="UnresolvedMention8">
    <w:name w:val="Unresolved Mention8"/>
    <w:uiPriority w:val="99"/>
    <w:rsid w:val="00C44105"/>
    <w:rPr>
      <w:color w:val="605E5C"/>
      <w:shd w:val="clear" w:color="auto" w:fill="E1DFDD"/>
    </w:rPr>
  </w:style>
  <w:style w:type="character" w:customStyle="1" w:styleId="apple-converted-space">
    <w:name w:val="apple-converted-space"/>
    <w:rsid w:val="00C44105"/>
  </w:style>
  <w:style w:type="character" w:customStyle="1" w:styleId="citation-title">
    <w:name w:val="citation-title"/>
    <w:basedOn w:val="DefaultParagraphFont"/>
    <w:rsid w:val="00C44105"/>
  </w:style>
  <w:style w:type="character" w:customStyle="1" w:styleId="citation">
    <w:name w:val="citation"/>
    <w:basedOn w:val="DefaultParagraphFont"/>
    <w:rsid w:val="00C44105"/>
  </w:style>
  <w:style w:type="character" w:customStyle="1" w:styleId="pubyear">
    <w:name w:val="pubyear"/>
    <w:basedOn w:val="DefaultParagraphFont"/>
    <w:rsid w:val="00C44105"/>
  </w:style>
  <w:style w:type="character" w:customStyle="1" w:styleId="volume">
    <w:name w:val="volume"/>
    <w:basedOn w:val="DefaultParagraphFont"/>
    <w:rsid w:val="00C44105"/>
  </w:style>
  <w:style w:type="character" w:customStyle="1" w:styleId="ej-keyword">
    <w:name w:val="ej-keyword"/>
    <w:rsid w:val="00C44105"/>
  </w:style>
  <w:style w:type="character" w:customStyle="1" w:styleId="subtitle1">
    <w:name w:val="subtitle1"/>
    <w:basedOn w:val="DefaultParagraphFont"/>
    <w:rsid w:val="00C44105"/>
  </w:style>
  <w:style w:type="character" w:customStyle="1" w:styleId="meta-authors--limited">
    <w:name w:val="meta-authors--limited"/>
    <w:basedOn w:val="DefaultParagraphFont"/>
    <w:rsid w:val="00C44105"/>
  </w:style>
  <w:style w:type="character" w:customStyle="1" w:styleId="al-author-delim">
    <w:name w:val="al-author-delim"/>
    <w:basedOn w:val="DefaultParagraphFont"/>
    <w:rsid w:val="00C44105"/>
  </w:style>
  <w:style w:type="character" w:customStyle="1" w:styleId="meta-citation-journal-name">
    <w:name w:val="meta-citation-journal-name"/>
    <w:basedOn w:val="DefaultParagraphFont"/>
    <w:rsid w:val="00C44105"/>
  </w:style>
  <w:style w:type="character" w:customStyle="1" w:styleId="meta-citation">
    <w:name w:val="meta-citation"/>
    <w:basedOn w:val="DefaultParagraphFont"/>
    <w:rsid w:val="00C44105"/>
  </w:style>
  <w:style w:type="character" w:customStyle="1" w:styleId="TablebodyChar">
    <w:name w:val="Table body Char"/>
    <w:rsid w:val="00C44105"/>
    <w:rPr>
      <w:rFonts w:ascii="Arial" w:hAnsi="Arial" w:cs="Calibri"/>
      <w:sz w:val="20"/>
      <w:szCs w:val="24"/>
    </w:rPr>
  </w:style>
  <w:style w:type="character" w:customStyle="1" w:styleId="IndexLink">
    <w:name w:val="Index Link"/>
    <w:rsid w:val="00C44105"/>
  </w:style>
  <w:style w:type="character" w:styleId="EndnoteReference">
    <w:name w:val="endnote reference"/>
    <w:rsid w:val="00C44105"/>
    <w:rPr>
      <w:vertAlign w:val="superscript"/>
    </w:rPr>
  </w:style>
  <w:style w:type="character" w:customStyle="1" w:styleId="EndnoteCharacters">
    <w:name w:val="Endnote Characters"/>
    <w:rsid w:val="00C44105"/>
  </w:style>
  <w:style w:type="character" w:customStyle="1" w:styleId="ListLabel1">
    <w:name w:val="ListLabel 1"/>
    <w:rsid w:val="00C44105"/>
    <w:rPr>
      <w:rFonts w:cs="Symbol"/>
    </w:rPr>
  </w:style>
  <w:style w:type="character" w:customStyle="1" w:styleId="ListLabel2">
    <w:name w:val="ListLabel 2"/>
    <w:rsid w:val="00C44105"/>
    <w:rPr>
      <w:rFonts w:cs="Courier New"/>
    </w:rPr>
  </w:style>
  <w:style w:type="character" w:customStyle="1" w:styleId="ListLabel3">
    <w:name w:val="ListLabel 3"/>
    <w:rsid w:val="00C44105"/>
    <w:rPr>
      <w:rFonts w:cs="Wingdings"/>
    </w:rPr>
  </w:style>
  <w:style w:type="character" w:customStyle="1" w:styleId="ListLabel4">
    <w:name w:val="ListLabel 4"/>
    <w:rsid w:val="00C44105"/>
    <w:rPr>
      <w:rFonts w:cs="Symbol"/>
    </w:rPr>
  </w:style>
  <w:style w:type="character" w:customStyle="1" w:styleId="ListLabel5">
    <w:name w:val="ListLabel 5"/>
    <w:rsid w:val="00C44105"/>
    <w:rPr>
      <w:rFonts w:cs="Courier New"/>
    </w:rPr>
  </w:style>
  <w:style w:type="character" w:customStyle="1" w:styleId="ListLabel6">
    <w:name w:val="ListLabel 6"/>
    <w:rsid w:val="00C44105"/>
    <w:rPr>
      <w:rFonts w:cs="Wingdings"/>
    </w:rPr>
  </w:style>
  <w:style w:type="character" w:customStyle="1" w:styleId="ListLabel7">
    <w:name w:val="ListLabel 7"/>
    <w:rsid w:val="00C44105"/>
    <w:rPr>
      <w:rFonts w:cs="Symbol"/>
    </w:rPr>
  </w:style>
  <w:style w:type="character" w:customStyle="1" w:styleId="ListLabel8">
    <w:name w:val="ListLabel 8"/>
    <w:rsid w:val="00C44105"/>
    <w:rPr>
      <w:rFonts w:cs="Courier New"/>
    </w:rPr>
  </w:style>
  <w:style w:type="character" w:customStyle="1" w:styleId="ListLabel9">
    <w:name w:val="ListLabel 9"/>
    <w:rsid w:val="00C44105"/>
    <w:rPr>
      <w:rFonts w:cs="Wingdings"/>
    </w:rPr>
  </w:style>
  <w:style w:type="character" w:customStyle="1" w:styleId="ListLabel10">
    <w:name w:val="ListLabel 10"/>
    <w:rsid w:val="00C44105"/>
    <w:rPr>
      <w:rFonts w:cs="Symbol"/>
    </w:rPr>
  </w:style>
  <w:style w:type="character" w:customStyle="1" w:styleId="ListLabel11">
    <w:name w:val="ListLabel 11"/>
    <w:rsid w:val="00C44105"/>
    <w:rPr>
      <w:rFonts w:cs="Courier New"/>
    </w:rPr>
  </w:style>
  <w:style w:type="character" w:customStyle="1" w:styleId="ListLabel12">
    <w:name w:val="ListLabel 12"/>
    <w:rsid w:val="00C44105"/>
    <w:rPr>
      <w:rFonts w:cs="Wingdings"/>
    </w:rPr>
  </w:style>
  <w:style w:type="character" w:customStyle="1" w:styleId="ListLabel13">
    <w:name w:val="ListLabel 13"/>
    <w:rsid w:val="00C44105"/>
    <w:rPr>
      <w:rFonts w:cs="Symbol"/>
    </w:rPr>
  </w:style>
  <w:style w:type="character" w:customStyle="1" w:styleId="ListLabel14">
    <w:name w:val="ListLabel 14"/>
    <w:rsid w:val="00C44105"/>
    <w:rPr>
      <w:rFonts w:cs="Courier New"/>
    </w:rPr>
  </w:style>
  <w:style w:type="character" w:customStyle="1" w:styleId="ListLabel15">
    <w:name w:val="ListLabel 15"/>
    <w:rsid w:val="00C44105"/>
    <w:rPr>
      <w:rFonts w:cs="Wingdings"/>
    </w:rPr>
  </w:style>
  <w:style w:type="character" w:customStyle="1" w:styleId="ListLabel16">
    <w:name w:val="ListLabel 16"/>
    <w:rsid w:val="00C44105"/>
    <w:rPr>
      <w:rFonts w:cs="Symbol"/>
    </w:rPr>
  </w:style>
  <w:style w:type="character" w:customStyle="1" w:styleId="ListLabel17">
    <w:name w:val="ListLabel 17"/>
    <w:rsid w:val="00C44105"/>
    <w:rPr>
      <w:rFonts w:cs="Courier New"/>
    </w:rPr>
  </w:style>
  <w:style w:type="character" w:customStyle="1" w:styleId="ListLabel18">
    <w:name w:val="ListLabel 18"/>
    <w:rsid w:val="00C44105"/>
    <w:rPr>
      <w:rFonts w:cs="Wingdings"/>
    </w:rPr>
  </w:style>
  <w:style w:type="character" w:customStyle="1" w:styleId="ListLabel19">
    <w:name w:val="ListLabel 19"/>
    <w:rsid w:val="00C44105"/>
    <w:rPr>
      <w:rFonts w:cs="Calibri"/>
    </w:rPr>
  </w:style>
  <w:style w:type="character" w:customStyle="1" w:styleId="ListLabel20">
    <w:name w:val="ListLabel 20"/>
    <w:rsid w:val="00C44105"/>
    <w:rPr>
      <w:rFonts w:cs="Courier New"/>
    </w:rPr>
  </w:style>
  <w:style w:type="character" w:customStyle="1" w:styleId="ListLabel21">
    <w:name w:val="ListLabel 21"/>
    <w:rsid w:val="00C44105"/>
    <w:rPr>
      <w:rFonts w:cs="Wingdings"/>
    </w:rPr>
  </w:style>
  <w:style w:type="character" w:customStyle="1" w:styleId="ListLabel22">
    <w:name w:val="ListLabel 22"/>
    <w:rsid w:val="00C44105"/>
    <w:rPr>
      <w:rFonts w:cs="Symbol"/>
    </w:rPr>
  </w:style>
  <w:style w:type="character" w:customStyle="1" w:styleId="ListLabel23">
    <w:name w:val="ListLabel 23"/>
    <w:rsid w:val="00C44105"/>
    <w:rPr>
      <w:rFonts w:cs="Courier New"/>
    </w:rPr>
  </w:style>
  <w:style w:type="character" w:customStyle="1" w:styleId="ListLabel24">
    <w:name w:val="ListLabel 24"/>
    <w:rsid w:val="00C44105"/>
    <w:rPr>
      <w:rFonts w:cs="Wingdings"/>
    </w:rPr>
  </w:style>
  <w:style w:type="character" w:customStyle="1" w:styleId="ListLabel25">
    <w:name w:val="ListLabel 25"/>
    <w:rsid w:val="00C44105"/>
    <w:rPr>
      <w:rFonts w:cs="Symbol"/>
    </w:rPr>
  </w:style>
  <w:style w:type="character" w:customStyle="1" w:styleId="ListLabel26">
    <w:name w:val="ListLabel 26"/>
    <w:rsid w:val="00C44105"/>
    <w:rPr>
      <w:rFonts w:cs="Courier New"/>
    </w:rPr>
  </w:style>
  <w:style w:type="character" w:customStyle="1" w:styleId="ListLabel27">
    <w:name w:val="ListLabel 27"/>
    <w:rsid w:val="00C44105"/>
    <w:rPr>
      <w:rFonts w:cs="Wingdings"/>
    </w:rPr>
  </w:style>
  <w:style w:type="character" w:customStyle="1" w:styleId="ListLabel28">
    <w:name w:val="ListLabel 28"/>
    <w:rsid w:val="00C44105"/>
    <w:rPr>
      <w:rFonts w:cs="Calibri"/>
    </w:rPr>
  </w:style>
  <w:style w:type="character" w:customStyle="1" w:styleId="ListLabel29">
    <w:name w:val="ListLabel 29"/>
    <w:rsid w:val="00C44105"/>
    <w:rPr>
      <w:rFonts w:cs="Courier New"/>
    </w:rPr>
  </w:style>
  <w:style w:type="character" w:customStyle="1" w:styleId="ListLabel30">
    <w:name w:val="ListLabel 30"/>
    <w:rsid w:val="00C44105"/>
    <w:rPr>
      <w:rFonts w:cs="Wingdings"/>
    </w:rPr>
  </w:style>
  <w:style w:type="character" w:customStyle="1" w:styleId="ListLabel31">
    <w:name w:val="ListLabel 31"/>
    <w:rsid w:val="00C44105"/>
    <w:rPr>
      <w:rFonts w:cs="Symbol"/>
    </w:rPr>
  </w:style>
  <w:style w:type="character" w:customStyle="1" w:styleId="ListLabel32">
    <w:name w:val="ListLabel 32"/>
    <w:rsid w:val="00C44105"/>
    <w:rPr>
      <w:rFonts w:cs="Courier New"/>
    </w:rPr>
  </w:style>
  <w:style w:type="character" w:customStyle="1" w:styleId="ListLabel33">
    <w:name w:val="ListLabel 33"/>
    <w:rsid w:val="00C44105"/>
    <w:rPr>
      <w:rFonts w:cs="Wingdings"/>
    </w:rPr>
  </w:style>
  <w:style w:type="character" w:customStyle="1" w:styleId="ListLabel34">
    <w:name w:val="ListLabel 34"/>
    <w:rsid w:val="00C44105"/>
    <w:rPr>
      <w:rFonts w:cs="Symbol"/>
    </w:rPr>
  </w:style>
  <w:style w:type="character" w:customStyle="1" w:styleId="ListLabel35">
    <w:name w:val="ListLabel 35"/>
    <w:rsid w:val="00C44105"/>
    <w:rPr>
      <w:rFonts w:cs="Courier New"/>
    </w:rPr>
  </w:style>
  <w:style w:type="character" w:customStyle="1" w:styleId="ListLabel36">
    <w:name w:val="ListLabel 36"/>
    <w:rsid w:val="00C44105"/>
    <w:rPr>
      <w:rFonts w:cs="Wingdings"/>
    </w:rPr>
  </w:style>
  <w:style w:type="character" w:customStyle="1" w:styleId="ListLabel37">
    <w:name w:val="ListLabel 37"/>
    <w:rsid w:val="00C44105"/>
    <w:rPr>
      <w:rFonts w:cs="Calibri"/>
    </w:rPr>
  </w:style>
  <w:style w:type="character" w:customStyle="1" w:styleId="ListLabel38">
    <w:name w:val="ListLabel 38"/>
    <w:rsid w:val="00C44105"/>
    <w:rPr>
      <w:rFonts w:cs="Courier New"/>
    </w:rPr>
  </w:style>
  <w:style w:type="character" w:customStyle="1" w:styleId="ListLabel39">
    <w:name w:val="ListLabel 39"/>
    <w:rsid w:val="00C44105"/>
    <w:rPr>
      <w:rFonts w:cs="Wingdings"/>
    </w:rPr>
  </w:style>
  <w:style w:type="character" w:customStyle="1" w:styleId="ListLabel40">
    <w:name w:val="ListLabel 40"/>
    <w:rsid w:val="00C44105"/>
    <w:rPr>
      <w:rFonts w:cs="Symbol"/>
    </w:rPr>
  </w:style>
  <w:style w:type="character" w:customStyle="1" w:styleId="ListLabel41">
    <w:name w:val="ListLabel 41"/>
    <w:rsid w:val="00C44105"/>
    <w:rPr>
      <w:rFonts w:cs="Courier New"/>
    </w:rPr>
  </w:style>
  <w:style w:type="character" w:customStyle="1" w:styleId="ListLabel42">
    <w:name w:val="ListLabel 42"/>
    <w:rsid w:val="00C44105"/>
    <w:rPr>
      <w:rFonts w:cs="Wingdings"/>
    </w:rPr>
  </w:style>
  <w:style w:type="character" w:customStyle="1" w:styleId="ListLabel43">
    <w:name w:val="ListLabel 43"/>
    <w:rsid w:val="00C44105"/>
    <w:rPr>
      <w:rFonts w:cs="Symbol"/>
    </w:rPr>
  </w:style>
  <w:style w:type="character" w:customStyle="1" w:styleId="ListLabel44">
    <w:name w:val="ListLabel 44"/>
    <w:rsid w:val="00C44105"/>
    <w:rPr>
      <w:rFonts w:cs="Courier New"/>
    </w:rPr>
  </w:style>
  <w:style w:type="character" w:customStyle="1" w:styleId="ListLabel45">
    <w:name w:val="ListLabel 45"/>
    <w:rsid w:val="00C44105"/>
    <w:rPr>
      <w:rFonts w:cs="Wingdings"/>
    </w:rPr>
  </w:style>
  <w:style w:type="character" w:customStyle="1" w:styleId="ListLabel46">
    <w:name w:val="ListLabel 46"/>
    <w:rsid w:val="00C44105"/>
    <w:rPr>
      <w:rFonts w:cs="Calibri"/>
    </w:rPr>
  </w:style>
  <w:style w:type="character" w:customStyle="1" w:styleId="ListLabel47">
    <w:name w:val="ListLabel 47"/>
    <w:rsid w:val="00C44105"/>
    <w:rPr>
      <w:rFonts w:cs="Courier New"/>
    </w:rPr>
  </w:style>
  <w:style w:type="character" w:customStyle="1" w:styleId="ListLabel48">
    <w:name w:val="ListLabel 48"/>
    <w:rsid w:val="00C44105"/>
    <w:rPr>
      <w:rFonts w:cs="Wingdings"/>
    </w:rPr>
  </w:style>
  <w:style w:type="character" w:customStyle="1" w:styleId="ListLabel49">
    <w:name w:val="ListLabel 49"/>
    <w:rsid w:val="00C44105"/>
    <w:rPr>
      <w:rFonts w:cs="Symbol"/>
    </w:rPr>
  </w:style>
  <w:style w:type="character" w:customStyle="1" w:styleId="ListLabel50">
    <w:name w:val="ListLabel 50"/>
    <w:rsid w:val="00C44105"/>
    <w:rPr>
      <w:rFonts w:cs="Courier New"/>
    </w:rPr>
  </w:style>
  <w:style w:type="character" w:customStyle="1" w:styleId="ListLabel51">
    <w:name w:val="ListLabel 51"/>
    <w:rsid w:val="00C44105"/>
    <w:rPr>
      <w:rFonts w:cs="Wingdings"/>
    </w:rPr>
  </w:style>
  <w:style w:type="character" w:customStyle="1" w:styleId="ListLabel52">
    <w:name w:val="ListLabel 52"/>
    <w:rsid w:val="00C44105"/>
    <w:rPr>
      <w:rFonts w:cs="Symbol"/>
    </w:rPr>
  </w:style>
  <w:style w:type="character" w:customStyle="1" w:styleId="ListLabel53">
    <w:name w:val="ListLabel 53"/>
    <w:rsid w:val="00C44105"/>
    <w:rPr>
      <w:rFonts w:cs="Courier New"/>
    </w:rPr>
  </w:style>
  <w:style w:type="character" w:customStyle="1" w:styleId="ListLabel54">
    <w:name w:val="ListLabel 54"/>
    <w:rsid w:val="00C44105"/>
    <w:rPr>
      <w:rFonts w:cs="Wingdings"/>
    </w:rPr>
  </w:style>
  <w:style w:type="character" w:customStyle="1" w:styleId="ListLabel55">
    <w:name w:val="ListLabel 55"/>
    <w:rsid w:val="00C44105"/>
    <w:rPr>
      <w:rFonts w:cs="Symbol"/>
    </w:rPr>
  </w:style>
  <w:style w:type="character" w:customStyle="1" w:styleId="ListLabel56">
    <w:name w:val="ListLabel 56"/>
    <w:rsid w:val="00C44105"/>
    <w:rPr>
      <w:rFonts w:cs="Calibri"/>
    </w:rPr>
  </w:style>
  <w:style w:type="character" w:customStyle="1" w:styleId="ListLabel57">
    <w:name w:val="ListLabel 57"/>
    <w:rsid w:val="00C44105"/>
    <w:rPr>
      <w:rFonts w:cs="Wingdings"/>
    </w:rPr>
  </w:style>
  <w:style w:type="character" w:customStyle="1" w:styleId="ListLabel58">
    <w:name w:val="ListLabel 58"/>
    <w:rsid w:val="00C44105"/>
    <w:rPr>
      <w:rFonts w:cs="Symbol"/>
    </w:rPr>
  </w:style>
  <w:style w:type="character" w:customStyle="1" w:styleId="ListLabel59">
    <w:name w:val="ListLabel 59"/>
    <w:rsid w:val="00C44105"/>
    <w:rPr>
      <w:rFonts w:cs="Courier New"/>
    </w:rPr>
  </w:style>
  <w:style w:type="character" w:customStyle="1" w:styleId="ListLabel60">
    <w:name w:val="ListLabel 60"/>
    <w:rsid w:val="00C44105"/>
    <w:rPr>
      <w:rFonts w:cs="Wingdings"/>
    </w:rPr>
  </w:style>
  <w:style w:type="character" w:customStyle="1" w:styleId="ListLabel61">
    <w:name w:val="ListLabel 61"/>
    <w:rsid w:val="00C44105"/>
    <w:rPr>
      <w:rFonts w:cs="Symbol"/>
    </w:rPr>
  </w:style>
  <w:style w:type="character" w:customStyle="1" w:styleId="ListLabel62">
    <w:name w:val="ListLabel 62"/>
    <w:rsid w:val="00C44105"/>
    <w:rPr>
      <w:rFonts w:cs="Courier New"/>
    </w:rPr>
  </w:style>
  <w:style w:type="character" w:customStyle="1" w:styleId="ListLabel63">
    <w:name w:val="ListLabel 63"/>
    <w:rsid w:val="00C44105"/>
    <w:rPr>
      <w:rFonts w:cs="Wingdings"/>
    </w:rPr>
  </w:style>
  <w:style w:type="character" w:customStyle="1" w:styleId="ListLabel64">
    <w:name w:val="ListLabel 64"/>
    <w:rsid w:val="00C44105"/>
    <w:rPr>
      <w:rFonts w:cs="Calibri"/>
    </w:rPr>
  </w:style>
  <w:style w:type="character" w:customStyle="1" w:styleId="ListLabel65">
    <w:name w:val="ListLabel 65"/>
    <w:rsid w:val="00C44105"/>
    <w:rPr>
      <w:rFonts w:cs="Courier New"/>
    </w:rPr>
  </w:style>
  <w:style w:type="character" w:customStyle="1" w:styleId="ListLabel66">
    <w:name w:val="ListLabel 66"/>
    <w:rsid w:val="00C44105"/>
    <w:rPr>
      <w:rFonts w:cs="Wingdings"/>
    </w:rPr>
  </w:style>
  <w:style w:type="character" w:customStyle="1" w:styleId="ListLabel67">
    <w:name w:val="ListLabel 67"/>
    <w:rsid w:val="00C44105"/>
    <w:rPr>
      <w:rFonts w:cs="Symbol"/>
    </w:rPr>
  </w:style>
  <w:style w:type="character" w:customStyle="1" w:styleId="ListLabel68">
    <w:name w:val="ListLabel 68"/>
    <w:rsid w:val="00C44105"/>
    <w:rPr>
      <w:rFonts w:cs="Courier New"/>
    </w:rPr>
  </w:style>
  <w:style w:type="character" w:customStyle="1" w:styleId="ListLabel69">
    <w:name w:val="ListLabel 69"/>
    <w:rsid w:val="00C44105"/>
    <w:rPr>
      <w:rFonts w:cs="Wingdings"/>
    </w:rPr>
  </w:style>
  <w:style w:type="character" w:customStyle="1" w:styleId="ListLabel70">
    <w:name w:val="ListLabel 70"/>
    <w:rsid w:val="00C44105"/>
    <w:rPr>
      <w:rFonts w:cs="Symbol"/>
    </w:rPr>
  </w:style>
  <w:style w:type="character" w:customStyle="1" w:styleId="ListLabel71">
    <w:name w:val="ListLabel 71"/>
    <w:rsid w:val="00C44105"/>
    <w:rPr>
      <w:rFonts w:cs="Courier New"/>
    </w:rPr>
  </w:style>
  <w:style w:type="character" w:customStyle="1" w:styleId="ListLabel72">
    <w:name w:val="ListLabel 72"/>
    <w:rsid w:val="00C44105"/>
    <w:rPr>
      <w:rFonts w:cs="Wingdings"/>
    </w:rPr>
  </w:style>
  <w:style w:type="character" w:customStyle="1" w:styleId="ListLabel73">
    <w:name w:val="ListLabel 73"/>
    <w:rsid w:val="00C44105"/>
    <w:rPr>
      <w:rFonts w:cs="Wingdings"/>
    </w:rPr>
  </w:style>
  <w:style w:type="character" w:customStyle="1" w:styleId="ListLabel74">
    <w:name w:val="ListLabel 74"/>
    <w:rsid w:val="00C44105"/>
    <w:rPr>
      <w:rFonts w:cs="Courier New"/>
    </w:rPr>
  </w:style>
  <w:style w:type="character" w:customStyle="1" w:styleId="ListLabel75">
    <w:name w:val="ListLabel 75"/>
    <w:rsid w:val="00C44105"/>
    <w:rPr>
      <w:rFonts w:cs="Wingdings"/>
    </w:rPr>
  </w:style>
  <w:style w:type="character" w:customStyle="1" w:styleId="ListLabel76">
    <w:name w:val="ListLabel 76"/>
    <w:rsid w:val="00C44105"/>
    <w:rPr>
      <w:rFonts w:cs="Symbol"/>
    </w:rPr>
  </w:style>
  <w:style w:type="character" w:customStyle="1" w:styleId="ListLabel77">
    <w:name w:val="ListLabel 77"/>
    <w:rsid w:val="00C44105"/>
    <w:rPr>
      <w:rFonts w:cs="Courier New"/>
    </w:rPr>
  </w:style>
  <w:style w:type="character" w:customStyle="1" w:styleId="ListLabel78">
    <w:name w:val="ListLabel 78"/>
    <w:rsid w:val="00C44105"/>
    <w:rPr>
      <w:rFonts w:cs="Wingdings"/>
    </w:rPr>
  </w:style>
  <w:style w:type="character" w:customStyle="1" w:styleId="ListLabel79">
    <w:name w:val="ListLabel 79"/>
    <w:rsid w:val="00C44105"/>
    <w:rPr>
      <w:rFonts w:cs="Symbol"/>
    </w:rPr>
  </w:style>
  <w:style w:type="character" w:customStyle="1" w:styleId="ListLabel80">
    <w:name w:val="ListLabel 80"/>
    <w:rsid w:val="00C44105"/>
    <w:rPr>
      <w:rFonts w:cs="Courier New"/>
    </w:rPr>
  </w:style>
  <w:style w:type="character" w:customStyle="1" w:styleId="ListLabel81">
    <w:name w:val="ListLabel 81"/>
    <w:rsid w:val="00C44105"/>
    <w:rPr>
      <w:rFonts w:cs="Wingdings"/>
    </w:rPr>
  </w:style>
  <w:style w:type="paragraph" w:customStyle="1" w:styleId="Heading">
    <w:name w:val="Heading"/>
    <w:basedOn w:val="Normal"/>
    <w:next w:val="BodyText"/>
    <w:rsid w:val="00C44105"/>
    <w:pPr>
      <w:keepNext/>
      <w:spacing w:before="240" w:after="120"/>
    </w:pPr>
    <w:rPr>
      <w:rFonts w:ascii="Carlito" w:eastAsia="Noto Sans SC Regular" w:hAnsi="Carlito" w:cs="Noto Sans Devanagari"/>
      <w:sz w:val="28"/>
      <w:szCs w:val="28"/>
    </w:rPr>
  </w:style>
  <w:style w:type="paragraph" w:styleId="BodyText">
    <w:name w:val="Body Text"/>
    <w:basedOn w:val="Normal"/>
    <w:link w:val="BodyTextChar"/>
    <w:rsid w:val="00C44105"/>
    <w:pPr>
      <w:spacing w:after="140" w:line="276" w:lineRule="auto"/>
    </w:pPr>
  </w:style>
  <w:style w:type="character" w:customStyle="1" w:styleId="BodyTextChar">
    <w:name w:val="Body Text Char"/>
    <w:basedOn w:val="DefaultParagraphFont"/>
    <w:link w:val="BodyText"/>
    <w:rsid w:val="00C44105"/>
    <w:rPr>
      <w:rFonts w:ascii="Calibri" w:eastAsia="Calibri" w:hAnsi="Calibri" w:cs="font468"/>
    </w:rPr>
  </w:style>
  <w:style w:type="paragraph" w:styleId="List">
    <w:name w:val="List"/>
    <w:basedOn w:val="BodyText"/>
    <w:rsid w:val="00C44105"/>
    <w:rPr>
      <w:rFonts w:cs="Noto Sans Devanagari"/>
    </w:rPr>
  </w:style>
  <w:style w:type="paragraph" w:styleId="Caption">
    <w:name w:val="caption"/>
    <w:aliases w:val="Table headings"/>
    <w:basedOn w:val="Normal"/>
    <w:qFormat/>
    <w:rsid w:val="00B46220"/>
    <w:pPr>
      <w:suppressLineNumbers/>
      <w:spacing w:after="120"/>
    </w:pPr>
    <w:rPr>
      <w:rFonts w:cs="Noto Sans Devanagari"/>
      <w:b/>
      <w:iCs/>
      <w:color w:val="000000" w:themeColor="text1"/>
      <w:szCs w:val="24"/>
    </w:rPr>
  </w:style>
  <w:style w:type="paragraph" w:customStyle="1" w:styleId="Index">
    <w:name w:val="Index"/>
    <w:basedOn w:val="Normal"/>
    <w:rsid w:val="00C44105"/>
    <w:pPr>
      <w:suppressLineNumbers/>
    </w:pPr>
    <w:rPr>
      <w:rFonts w:cs="Noto Sans Devanagari"/>
    </w:rPr>
  </w:style>
  <w:style w:type="paragraph" w:customStyle="1" w:styleId="Stata">
    <w:name w:val="Stata"/>
    <w:basedOn w:val="Normal"/>
    <w:autoRedefine/>
    <w:rsid w:val="00C44105"/>
    <w:pPr>
      <w:ind w:left="720"/>
    </w:pPr>
    <w:rPr>
      <w:rFonts w:ascii="Courier New" w:hAnsi="Courier New" w:cs="Courier New"/>
      <w:b/>
      <w:sz w:val="16"/>
    </w:rPr>
  </w:style>
  <w:style w:type="paragraph" w:styleId="TOCHeading">
    <w:name w:val="TOC Heading"/>
    <w:basedOn w:val="Heading1"/>
    <w:next w:val="Normal"/>
    <w:uiPriority w:val="39"/>
    <w:qFormat/>
    <w:rsid w:val="00C44105"/>
    <w:pPr>
      <w:keepLines/>
      <w:widowControl/>
      <w:spacing w:before="240" w:line="259" w:lineRule="auto"/>
      <w:ind w:left="0" w:firstLine="0"/>
      <w:textAlignment w:val="auto"/>
    </w:pPr>
    <w:rPr>
      <w:rFonts w:ascii="Calibri Light" w:hAnsi="Calibri Light" w:cs="font468"/>
      <w:bCs w:val="0"/>
      <w:kern w:val="0"/>
    </w:rPr>
  </w:style>
  <w:style w:type="paragraph" w:styleId="TOC1">
    <w:name w:val="toc 1"/>
    <w:basedOn w:val="Normal"/>
    <w:next w:val="Normal"/>
    <w:autoRedefine/>
    <w:uiPriority w:val="39"/>
    <w:rsid w:val="00C44105"/>
    <w:pPr>
      <w:tabs>
        <w:tab w:val="right" w:leader="dot" w:pos="9016"/>
      </w:tabs>
      <w:spacing w:before="100"/>
    </w:pPr>
    <w:rPr>
      <w:b/>
    </w:rPr>
  </w:style>
  <w:style w:type="paragraph" w:styleId="TOC2">
    <w:name w:val="toc 2"/>
    <w:basedOn w:val="Normal"/>
    <w:next w:val="Normal"/>
    <w:autoRedefine/>
    <w:uiPriority w:val="39"/>
    <w:rsid w:val="00C44105"/>
    <w:pPr>
      <w:tabs>
        <w:tab w:val="left" w:pos="880"/>
        <w:tab w:val="right" w:leader="dot" w:pos="9016"/>
      </w:tabs>
      <w:ind w:left="221"/>
    </w:pPr>
  </w:style>
  <w:style w:type="paragraph" w:styleId="TOC3">
    <w:name w:val="toc 3"/>
    <w:basedOn w:val="Normal"/>
    <w:next w:val="Normal"/>
    <w:autoRedefine/>
    <w:uiPriority w:val="39"/>
    <w:rsid w:val="00C44105"/>
    <w:pPr>
      <w:ind w:left="442"/>
    </w:pPr>
  </w:style>
  <w:style w:type="paragraph" w:customStyle="1" w:styleId="HeaderandFooter">
    <w:name w:val="Header and Footer"/>
    <w:basedOn w:val="Normal"/>
    <w:rsid w:val="00C44105"/>
  </w:style>
  <w:style w:type="paragraph" w:styleId="Header">
    <w:name w:val="header"/>
    <w:basedOn w:val="Normal"/>
    <w:link w:val="HeaderChar1"/>
    <w:uiPriority w:val="99"/>
    <w:rsid w:val="00C44105"/>
    <w:pPr>
      <w:tabs>
        <w:tab w:val="center" w:pos="4513"/>
        <w:tab w:val="right" w:pos="9026"/>
      </w:tabs>
    </w:pPr>
  </w:style>
  <w:style w:type="character" w:customStyle="1" w:styleId="HeaderChar1">
    <w:name w:val="Header Char1"/>
    <w:basedOn w:val="DefaultParagraphFont"/>
    <w:link w:val="Header"/>
    <w:rsid w:val="00C44105"/>
    <w:rPr>
      <w:rFonts w:ascii="Calibri" w:eastAsia="Calibri" w:hAnsi="Calibri" w:cs="font468"/>
    </w:rPr>
  </w:style>
  <w:style w:type="paragraph" w:styleId="Footer">
    <w:name w:val="footer"/>
    <w:basedOn w:val="Normal"/>
    <w:link w:val="FooterChar1"/>
    <w:uiPriority w:val="99"/>
    <w:rsid w:val="00C44105"/>
    <w:pPr>
      <w:tabs>
        <w:tab w:val="center" w:pos="4513"/>
        <w:tab w:val="right" w:pos="9026"/>
      </w:tabs>
    </w:pPr>
  </w:style>
  <w:style w:type="character" w:customStyle="1" w:styleId="FooterChar1">
    <w:name w:val="Footer Char1"/>
    <w:basedOn w:val="DefaultParagraphFont"/>
    <w:link w:val="Footer"/>
    <w:rsid w:val="00C44105"/>
    <w:rPr>
      <w:rFonts w:ascii="Calibri" w:eastAsia="Calibri" w:hAnsi="Calibri" w:cs="font468"/>
    </w:rPr>
  </w:style>
  <w:style w:type="paragraph" w:styleId="ListParagraph">
    <w:name w:val="List Paragraph"/>
    <w:basedOn w:val="Normal"/>
    <w:uiPriority w:val="34"/>
    <w:qFormat/>
    <w:rsid w:val="00C44105"/>
    <w:pPr>
      <w:ind w:left="720"/>
      <w:contextualSpacing/>
    </w:pPr>
    <w:rPr>
      <w:rFonts w:eastAsia="font468"/>
    </w:rPr>
  </w:style>
  <w:style w:type="paragraph" w:styleId="BalloonText">
    <w:name w:val="Balloon Text"/>
    <w:basedOn w:val="Normal"/>
    <w:link w:val="BalloonTextChar"/>
    <w:uiPriority w:val="99"/>
    <w:rsid w:val="00957E3A"/>
    <w:rPr>
      <w:sz w:val="18"/>
      <w:szCs w:val="18"/>
    </w:rPr>
  </w:style>
  <w:style w:type="character" w:customStyle="1" w:styleId="BalloonTextChar1">
    <w:name w:val="Balloon Text Char1"/>
    <w:basedOn w:val="DefaultParagraphFont"/>
    <w:uiPriority w:val="99"/>
    <w:rsid w:val="00C44105"/>
    <w:rPr>
      <w:rFonts w:ascii="Segoe UI" w:eastAsia="Calibri" w:hAnsi="Segoe UI" w:cs="Segoe UI"/>
      <w:sz w:val="18"/>
      <w:szCs w:val="18"/>
    </w:rPr>
  </w:style>
  <w:style w:type="paragraph" w:customStyle="1" w:styleId="EndNoteBibliography">
    <w:name w:val="EndNote Bibliography"/>
    <w:basedOn w:val="Normal"/>
    <w:next w:val="Normal"/>
    <w:autoRedefine/>
    <w:rsid w:val="006A0602"/>
    <w:rPr>
      <w:rFonts w:cs="Calibri"/>
    </w:rPr>
  </w:style>
  <w:style w:type="paragraph" w:customStyle="1" w:styleId="CommentText1">
    <w:name w:val="Comment Text1"/>
    <w:basedOn w:val="Normal"/>
    <w:rsid w:val="00C44105"/>
    <w:rPr>
      <w:color w:val="000000"/>
      <w:lang w:eastAsia="en-GB"/>
    </w:rPr>
  </w:style>
  <w:style w:type="paragraph" w:customStyle="1" w:styleId="CommentSubject1">
    <w:name w:val="Comment Subject1"/>
    <w:basedOn w:val="CommentText1"/>
    <w:next w:val="CommentText1"/>
    <w:rsid w:val="00C44105"/>
    <w:rPr>
      <w:rFonts w:eastAsia="Calibri" w:cs="font468"/>
      <w:b/>
      <w:bCs/>
      <w:color w:val="auto"/>
      <w:lang w:eastAsia="en-US"/>
    </w:rPr>
  </w:style>
  <w:style w:type="paragraph" w:styleId="PlainText">
    <w:name w:val="Plain Text"/>
    <w:basedOn w:val="Normal"/>
    <w:link w:val="PlainTextChar1"/>
    <w:rsid w:val="00C44105"/>
    <w:rPr>
      <w:rFonts w:ascii="Consolas" w:hAnsi="Consolas" w:cs="Consolas"/>
      <w:sz w:val="21"/>
      <w:szCs w:val="21"/>
    </w:rPr>
  </w:style>
  <w:style w:type="character" w:customStyle="1" w:styleId="PlainTextChar1">
    <w:name w:val="Plain Text Char1"/>
    <w:basedOn w:val="DefaultParagraphFont"/>
    <w:link w:val="PlainText"/>
    <w:rsid w:val="00C44105"/>
    <w:rPr>
      <w:rFonts w:ascii="Consolas" w:eastAsia="Calibri" w:hAnsi="Consolas" w:cs="Consolas"/>
      <w:sz w:val="21"/>
      <w:szCs w:val="21"/>
    </w:rPr>
  </w:style>
  <w:style w:type="paragraph" w:styleId="Revision">
    <w:name w:val="Revision"/>
    <w:uiPriority w:val="99"/>
    <w:rsid w:val="00C44105"/>
    <w:pPr>
      <w:suppressAutoHyphens/>
      <w:spacing w:after="0" w:line="240" w:lineRule="auto"/>
    </w:pPr>
    <w:rPr>
      <w:rFonts w:ascii="Calibri" w:eastAsia="Calibri" w:hAnsi="Calibri" w:cs="font468"/>
    </w:rPr>
  </w:style>
  <w:style w:type="paragraph" w:styleId="NormalWeb">
    <w:name w:val="Normal (Web)"/>
    <w:basedOn w:val="Normal"/>
    <w:uiPriority w:val="99"/>
    <w:rsid w:val="00C44105"/>
    <w:rPr>
      <w:sz w:val="24"/>
      <w:szCs w:val="24"/>
      <w:lang w:eastAsia="en-GB"/>
    </w:rPr>
  </w:style>
  <w:style w:type="paragraph" w:styleId="NoSpacing">
    <w:name w:val="No Spacing"/>
    <w:link w:val="NoSpacingChar"/>
    <w:autoRedefine/>
    <w:qFormat/>
    <w:rsid w:val="00C44105"/>
    <w:pPr>
      <w:suppressAutoHyphens/>
      <w:spacing w:after="0" w:line="360" w:lineRule="auto"/>
    </w:pPr>
    <w:rPr>
      <w:rFonts w:ascii="Calibri" w:eastAsia="Calibri" w:hAnsi="Calibri" w:cs="Arial"/>
    </w:rPr>
  </w:style>
  <w:style w:type="paragraph" w:customStyle="1" w:styleId="Caption1">
    <w:name w:val="Caption1"/>
    <w:basedOn w:val="Normal"/>
    <w:next w:val="Normal"/>
    <w:autoRedefine/>
    <w:rsid w:val="005C66A6"/>
    <w:rPr>
      <w:rFonts w:eastAsia="font468" w:cs="Arial"/>
      <w:b/>
      <w:bCs/>
      <w:lang w:eastAsia="zh-CN"/>
    </w:rPr>
  </w:style>
  <w:style w:type="paragraph" w:styleId="TOC4">
    <w:name w:val="toc 4"/>
    <w:basedOn w:val="Normal"/>
    <w:next w:val="Normal"/>
    <w:autoRedefine/>
    <w:uiPriority w:val="39"/>
    <w:rsid w:val="00C44105"/>
    <w:pPr>
      <w:spacing w:after="100" w:line="259" w:lineRule="auto"/>
      <w:ind w:left="660"/>
    </w:pPr>
    <w:rPr>
      <w:rFonts w:eastAsia="font468"/>
      <w:lang w:eastAsia="en-GB"/>
    </w:rPr>
  </w:style>
  <w:style w:type="paragraph" w:styleId="TOC5">
    <w:name w:val="toc 5"/>
    <w:basedOn w:val="Normal"/>
    <w:next w:val="Normal"/>
    <w:autoRedefine/>
    <w:uiPriority w:val="39"/>
    <w:rsid w:val="00C44105"/>
    <w:pPr>
      <w:spacing w:after="100" w:line="259" w:lineRule="auto"/>
      <w:ind w:left="880"/>
    </w:pPr>
    <w:rPr>
      <w:rFonts w:eastAsia="font468"/>
      <w:lang w:eastAsia="en-GB"/>
    </w:rPr>
  </w:style>
  <w:style w:type="paragraph" w:styleId="TOC6">
    <w:name w:val="toc 6"/>
    <w:basedOn w:val="Normal"/>
    <w:next w:val="Normal"/>
    <w:autoRedefine/>
    <w:uiPriority w:val="39"/>
    <w:rsid w:val="00C44105"/>
    <w:pPr>
      <w:spacing w:after="100" w:line="259" w:lineRule="auto"/>
      <w:ind w:left="1100"/>
    </w:pPr>
    <w:rPr>
      <w:rFonts w:eastAsia="font468"/>
      <w:lang w:eastAsia="en-GB"/>
    </w:rPr>
  </w:style>
  <w:style w:type="paragraph" w:styleId="TOC7">
    <w:name w:val="toc 7"/>
    <w:basedOn w:val="Normal"/>
    <w:next w:val="Normal"/>
    <w:autoRedefine/>
    <w:uiPriority w:val="39"/>
    <w:rsid w:val="00C44105"/>
    <w:pPr>
      <w:spacing w:after="100" w:line="259" w:lineRule="auto"/>
      <w:ind w:left="1320"/>
    </w:pPr>
    <w:rPr>
      <w:rFonts w:eastAsia="font468"/>
      <w:lang w:eastAsia="en-GB"/>
    </w:rPr>
  </w:style>
  <w:style w:type="paragraph" w:styleId="TOC8">
    <w:name w:val="toc 8"/>
    <w:basedOn w:val="Normal"/>
    <w:next w:val="Normal"/>
    <w:autoRedefine/>
    <w:uiPriority w:val="39"/>
    <w:rsid w:val="00C44105"/>
    <w:pPr>
      <w:spacing w:after="100" w:line="259" w:lineRule="auto"/>
      <w:ind w:left="1540"/>
    </w:pPr>
    <w:rPr>
      <w:rFonts w:eastAsia="font468"/>
      <w:lang w:eastAsia="en-GB"/>
    </w:rPr>
  </w:style>
  <w:style w:type="paragraph" w:styleId="TOC9">
    <w:name w:val="toc 9"/>
    <w:basedOn w:val="Normal"/>
    <w:next w:val="Normal"/>
    <w:autoRedefine/>
    <w:uiPriority w:val="39"/>
    <w:rsid w:val="00C44105"/>
    <w:pPr>
      <w:spacing w:after="100" w:line="259" w:lineRule="auto"/>
      <w:ind w:left="1760"/>
    </w:pPr>
    <w:rPr>
      <w:rFonts w:eastAsia="font468"/>
      <w:lang w:eastAsia="en-GB"/>
    </w:rPr>
  </w:style>
  <w:style w:type="paragraph" w:customStyle="1" w:styleId="Figures">
    <w:name w:val="Figures"/>
    <w:basedOn w:val="Normal"/>
    <w:rsid w:val="00C44105"/>
    <w:rPr>
      <w:b/>
      <w:bCs/>
    </w:rPr>
  </w:style>
  <w:style w:type="paragraph" w:customStyle="1" w:styleId="TableofFigures1">
    <w:name w:val="Table of Figures1"/>
    <w:basedOn w:val="Normal"/>
    <w:next w:val="Normal"/>
    <w:rsid w:val="00C44105"/>
  </w:style>
  <w:style w:type="paragraph" w:customStyle="1" w:styleId="Appendix">
    <w:name w:val="Appendix"/>
    <w:basedOn w:val="Normal"/>
    <w:rsid w:val="00C44105"/>
    <w:rPr>
      <w:b/>
      <w:sz w:val="32"/>
      <w:u w:val="single"/>
    </w:rPr>
  </w:style>
  <w:style w:type="paragraph" w:customStyle="1" w:styleId="EndNoteBibliographyTitle">
    <w:name w:val="EndNote Bibliography Title"/>
    <w:basedOn w:val="Normal"/>
    <w:rsid w:val="00C44105"/>
    <w:pPr>
      <w:jc w:val="center"/>
    </w:pPr>
    <w:rPr>
      <w:rFonts w:cs="Calibri"/>
    </w:rPr>
  </w:style>
  <w:style w:type="paragraph" w:customStyle="1" w:styleId="Default">
    <w:name w:val="Default"/>
    <w:rsid w:val="00C44105"/>
    <w:pPr>
      <w:suppressAutoHyphens/>
      <w:spacing w:after="0" w:line="240" w:lineRule="auto"/>
    </w:pPr>
    <w:rPr>
      <w:rFonts w:ascii="Calibri" w:eastAsia="Calibri" w:hAnsi="Calibri" w:cs="Calibri"/>
      <w:color w:val="000000"/>
      <w:sz w:val="24"/>
      <w:szCs w:val="24"/>
    </w:rPr>
  </w:style>
  <w:style w:type="paragraph" w:styleId="FootnoteText">
    <w:name w:val="footnote text"/>
    <w:basedOn w:val="Normal"/>
    <w:link w:val="FootnoteTextChar1"/>
    <w:rsid w:val="00C44105"/>
    <w:rPr>
      <w:rFonts w:eastAsia="font468"/>
    </w:rPr>
  </w:style>
  <w:style w:type="character" w:customStyle="1" w:styleId="FootnoteTextChar1">
    <w:name w:val="Footnote Text Char1"/>
    <w:basedOn w:val="DefaultParagraphFont"/>
    <w:link w:val="FootnoteText"/>
    <w:rsid w:val="00C44105"/>
    <w:rPr>
      <w:rFonts w:ascii="Calibri" w:eastAsia="font468" w:hAnsi="Calibri" w:cs="font468"/>
      <w:sz w:val="20"/>
      <w:szCs w:val="20"/>
    </w:rPr>
  </w:style>
  <w:style w:type="paragraph" w:styleId="Title">
    <w:name w:val="Title"/>
    <w:basedOn w:val="Normal"/>
    <w:next w:val="Normal"/>
    <w:link w:val="TitleChar1"/>
    <w:qFormat/>
    <w:rsid w:val="00C44105"/>
    <w:pPr>
      <w:contextualSpacing/>
    </w:pPr>
    <w:rPr>
      <w:rFonts w:eastAsia="font468"/>
      <w:color w:val="1F4E79"/>
      <w:spacing w:val="-10"/>
      <w:kern w:val="2"/>
      <w:sz w:val="56"/>
      <w:szCs w:val="56"/>
    </w:rPr>
  </w:style>
  <w:style w:type="character" w:customStyle="1" w:styleId="TitleChar1">
    <w:name w:val="Title Char1"/>
    <w:basedOn w:val="DefaultParagraphFont"/>
    <w:link w:val="Title"/>
    <w:rsid w:val="00C44105"/>
    <w:rPr>
      <w:rFonts w:ascii="Calibri" w:eastAsia="font468" w:hAnsi="Calibri" w:cs="font468"/>
      <w:color w:val="1F4E79"/>
      <w:spacing w:val="-10"/>
      <w:kern w:val="2"/>
      <w:sz w:val="56"/>
      <w:szCs w:val="56"/>
    </w:rPr>
  </w:style>
  <w:style w:type="paragraph" w:customStyle="1" w:styleId="p">
    <w:name w:val="p"/>
    <w:basedOn w:val="Normal"/>
    <w:rsid w:val="00C44105"/>
    <w:pPr>
      <w:spacing w:before="280" w:after="280"/>
    </w:pPr>
    <w:rPr>
      <w:rFonts w:ascii="Times" w:hAnsi="Times"/>
    </w:rPr>
  </w:style>
  <w:style w:type="paragraph" w:customStyle="1" w:styleId="content-description-block-title">
    <w:name w:val="content-description-block-title"/>
    <w:basedOn w:val="Normal"/>
    <w:rsid w:val="00C44105"/>
    <w:pPr>
      <w:spacing w:before="280" w:after="280"/>
    </w:pPr>
    <w:rPr>
      <w:rFonts w:ascii="Times" w:hAnsi="Times"/>
    </w:rPr>
  </w:style>
  <w:style w:type="paragraph" w:customStyle="1" w:styleId="Tablebody">
    <w:name w:val="Table body"/>
    <w:basedOn w:val="Normal"/>
    <w:rsid w:val="00C44105"/>
    <w:pPr>
      <w:spacing w:before="60" w:after="60" w:line="276" w:lineRule="auto"/>
    </w:pPr>
    <w:rPr>
      <w:rFonts w:ascii="Arial" w:hAnsi="Arial" w:cs="Calibri"/>
      <w:szCs w:val="24"/>
    </w:rPr>
  </w:style>
  <w:style w:type="paragraph" w:customStyle="1" w:styleId="TableNormal1">
    <w:name w:val="Table Normal1"/>
    <w:rsid w:val="00C44105"/>
    <w:pPr>
      <w:suppressAutoHyphens/>
    </w:pPr>
    <w:rPr>
      <w:rFonts w:ascii="Times New Roman" w:eastAsia="Calibri" w:hAnsi="Times New Roman" w:cs="Times New Roman"/>
      <w:sz w:val="20"/>
      <w:szCs w:val="20"/>
      <w:lang w:eastAsia="en-GB"/>
    </w:rPr>
  </w:style>
  <w:style w:type="character" w:styleId="CommentReference">
    <w:name w:val="annotation reference"/>
    <w:uiPriority w:val="99"/>
    <w:semiHidden/>
    <w:unhideWhenUsed/>
    <w:rsid w:val="00C44105"/>
    <w:rPr>
      <w:sz w:val="16"/>
      <w:szCs w:val="16"/>
    </w:rPr>
  </w:style>
  <w:style w:type="paragraph" w:styleId="CommentText">
    <w:name w:val="annotation text"/>
    <w:basedOn w:val="Normal"/>
    <w:link w:val="CommentTextChar1"/>
    <w:uiPriority w:val="99"/>
    <w:unhideWhenUsed/>
    <w:rsid w:val="00C44105"/>
  </w:style>
  <w:style w:type="character" w:customStyle="1" w:styleId="CommentTextChar1">
    <w:name w:val="Comment Text Char1"/>
    <w:link w:val="CommentText"/>
    <w:uiPriority w:val="99"/>
    <w:rsid w:val="00C44105"/>
    <w:rPr>
      <w:rFonts w:ascii="Calibri" w:eastAsia="Calibri" w:hAnsi="Calibri" w:cs="font468"/>
      <w:sz w:val="20"/>
      <w:szCs w:val="20"/>
    </w:rPr>
  </w:style>
  <w:style w:type="paragraph" w:styleId="CommentSubject">
    <w:name w:val="annotation subject"/>
    <w:basedOn w:val="CommentText"/>
    <w:next w:val="CommentText"/>
    <w:link w:val="CommentSubjectChar1"/>
    <w:uiPriority w:val="99"/>
    <w:semiHidden/>
    <w:unhideWhenUsed/>
    <w:rsid w:val="00C44105"/>
    <w:rPr>
      <w:b/>
      <w:bCs/>
    </w:rPr>
  </w:style>
  <w:style w:type="character" w:customStyle="1" w:styleId="CommentSubjectChar1">
    <w:name w:val="Comment Subject Char1"/>
    <w:link w:val="CommentSubject"/>
    <w:uiPriority w:val="99"/>
    <w:semiHidden/>
    <w:rsid w:val="00C44105"/>
    <w:rPr>
      <w:rFonts w:ascii="Calibri" w:eastAsia="Calibri" w:hAnsi="Calibri" w:cs="font468"/>
      <w:b/>
      <w:bCs/>
      <w:sz w:val="20"/>
      <w:szCs w:val="20"/>
    </w:rPr>
  </w:style>
  <w:style w:type="table" w:styleId="TableGrid">
    <w:name w:val="Table Grid"/>
    <w:basedOn w:val="TableNormal"/>
    <w:uiPriority w:val="59"/>
    <w:rsid w:val="00C4410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C44105"/>
  </w:style>
  <w:style w:type="character" w:customStyle="1" w:styleId="hgkelc">
    <w:name w:val="hgkelc"/>
    <w:rsid w:val="00C44105"/>
  </w:style>
  <w:style w:type="paragraph" w:customStyle="1" w:styleId="spacey">
    <w:name w:val="spacey"/>
    <w:basedOn w:val="Normal"/>
    <w:rsid w:val="00C44105"/>
    <w:pPr>
      <w:spacing w:before="100" w:beforeAutospacing="1" w:after="100" w:afterAutospacing="1"/>
    </w:pPr>
    <w:rPr>
      <w:sz w:val="24"/>
      <w:szCs w:val="24"/>
    </w:rPr>
  </w:style>
  <w:style w:type="character" w:customStyle="1" w:styleId="footers">
    <w:name w:val="footers"/>
    <w:rsid w:val="00C44105"/>
  </w:style>
  <w:style w:type="character" w:customStyle="1" w:styleId="c-article-referencescounter">
    <w:name w:val="c-article-references__counter"/>
    <w:rsid w:val="00C44105"/>
  </w:style>
  <w:style w:type="paragraph" w:customStyle="1" w:styleId="c-article-referencestext">
    <w:name w:val="c-article-references__text"/>
    <w:basedOn w:val="Normal"/>
    <w:rsid w:val="00C44105"/>
    <w:pPr>
      <w:spacing w:before="100" w:beforeAutospacing="1" w:after="100" w:afterAutospacing="1"/>
    </w:pPr>
    <w:rPr>
      <w:sz w:val="24"/>
      <w:szCs w:val="24"/>
    </w:rPr>
  </w:style>
  <w:style w:type="paragraph" w:customStyle="1" w:styleId="c-article-referenceslinks">
    <w:name w:val="c-article-references__links"/>
    <w:basedOn w:val="Normal"/>
    <w:rsid w:val="00C44105"/>
    <w:pPr>
      <w:spacing w:before="100" w:beforeAutospacing="1" w:after="100" w:afterAutospacing="1"/>
    </w:pPr>
    <w:rPr>
      <w:sz w:val="24"/>
      <w:szCs w:val="24"/>
    </w:rPr>
  </w:style>
  <w:style w:type="paragraph" w:customStyle="1" w:styleId="xmsonormal">
    <w:name w:val="x_msonormal"/>
    <w:basedOn w:val="Normal"/>
    <w:rsid w:val="009D1089"/>
    <w:pPr>
      <w:spacing w:before="100" w:beforeAutospacing="1" w:after="100" w:afterAutospacing="1"/>
    </w:pPr>
    <w:rPr>
      <w:sz w:val="24"/>
      <w:szCs w:val="24"/>
      <w:lang w:eastAsia="en-GB"/>
    </w:rPr>
  </w:style>
  <w:style w:type="table" w:customStyle="1" w:styleId="TableGridLight1">
    <w:name w:val="Table Grid Light1"/>
    <w:basedOn w:val="TableNormal"/>
    <w:uiPriority w:val="40"/>
    <w:rsid w:val="0064423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uiPriority w:val="99"/>
    <w:semiHidden/>
    <w:unhideWhenUsed/>
    <w:rsid w:val="00644239"/>
  </w:style>
  <w:style w:type="character" w:customStyle="1" w:styleId="NoSpacingChar">
    <w:name w:val="No Spacing Char"/>
    <w:basedOn w:val="DefaultParagraphFont"/>
    <w:link w:val="NoSpacing"/>
    <w:rsid w:val="00644239"/>
    <w:rPr>
      <w:rFonts w:ascii="Calibri" w:eastAsia="Calibri" w:hAnsi="Calibri" w:cs="Arial"/>
    </w:rPr>
  </w:style>
  <w:style w:type="character" w:customStyle="1" w:styleId="UnresolvedMention9">
    <w:name w:val="Unresolved Mention9"/>
    <w:basedOn w:val="DefaultParagraphFont"/>
    <w:uiPriority w:val="99"/>
    <w:semiHidden/>
    <w:unhideWhenUsed/>
    <w:rsid w:val="00392EB3"/>
    <w:rPr>
      <w:color w:val="605E5C"/>
      <w:shd w:val="clear" w:color="auto" w:fill="E1DFDD"/>
    </w:rPr>
  </w:style>
  <w:style w:type="paragraph" w:customStyle="1" w:styleId="11MaintitlePrelimsPrelimsstyles">
    <w:name w:val="1.1 Main title (Prelims) (Prelims styles)"/>
    <w:basedOn w:val="Normal"/>
    <w:next w:val="BasicParagraph"/>
    <w:uiPriority w:val="99"/>
    <w:rsid w:val="00957E3A"/>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957E3A"/>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957E3A"/>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957E3A"/>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957E3A"/>
    <w:rPr>
      <w:rFonts w:cs="Humanist777BT-RomanB"/>
    </w:rPr>
  </w:style>
  <w:style w:type="paragraph" w:customStyle="1" w:styleId="161TitlepagecompetinginterestsPrelimsstyles">
    <w:name w:val="1.61 Title page competing interests (Prelims styles)"/>
    <w:basedOn w:val="16TitlepagetextPrelimsPrelimsstyles"/>
    <w:uiPriority w:val="99"/>
    <w:rsid w:val="00957E3A"/>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957E3A"/>
    <w:pPr>
      <w:spacing w:after="60"/>
      <w:ind w:left="0" w:firstLine="0"/>
    </w:pPr>
  </w:style>
  <w:style w:type="paragraph" w:customStyle="1" w:styleId="18TitlepagedoiPrelimsPrelimsstyles">
    <w:name w:val="1.8 Title page doi (Prelims) (Prelims styles)"/>
    <w:basedOn w:val="17TitlepagepubdatePrelimsPrelimsstyles"/>
    <w:uiPriority w:val="99"/>
    <w:rsid w:val="00957E3A"/>
    <w:pPr>
      <w:spacing w:after="0" w:line="240" w:lineRule="atLeast"/>
    </w:pPr>
    <w:rPr>
      <w:sz w:val="20"/>
      <w:szCs w:val="20"/>
    </w:rPr>
  </w:style>
  <w:style w:type="paragraph" w:customStyle="1" w:styleId="151AbstracttitlePrelimsPrelimsstyles">
    <w:name w:val="1.51 Abstract title (Prelims) (Prelims styles)"/>
    <w:basedOn w:val="Normal"/>
    <w:uiPriority w:val="99"/>
    <w:rsid w:val="00957E3A"/>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957E3A"/>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957E3A"/>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957E3A"/>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957E3A"/>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957E3A"/>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957E3A"/>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957E3A"/>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957E3A"/>
    <w:pPr>
      <w:spacing w:after="130"/>
      <w:ind w:left="960" w:hanging="960"/>
    </w:pPr>
  </w:style>
  <w:style w:type="paragraph" w:customStyle="1" w:styleId="192AbbreviationslistnotesPrelimsstyles">
    <w:name w:val="1.92 Abbreviations list notes (Prelims styles)"/>
    <w:basedOn w:val="602TextfoTextstylesTextstyles"/>
    <w:uiPriority w:val="99"/>
    <w:rsid w:val="00957E3A"/>
    <w:pPr>
      <w:pageBreakBefore/>
      <w:spacing w:before="260" w:after="0"/>
    </w:pPr>
  </w:style>
  <w:style w:type="paragraph" w:customStyle="1" w:styleId="21ContributortextPrelimsPrelimsstyles">
    <w:name w:val="2.1 Contributor text (Prelims) (Prelims styles)"/>
    <w:basedOn w:val="16TitlepagetextPrelimsPrelimsstyles"/>
    <w:uiPriority w:val="99"/>
    <w:rsid w:val="00957E3A"/>
    <w:pPr>
      <w:spacing w:after="280"/>
      <w:ind w:left="240" w:hanging="240"/>
    </w:pPr>
  </w:style>
  <w:style w:type="paragraph" w:customStyle="1" w:styleId="51AAheadHeadingstyles">
    <w:name w:val="5.1 AA head (Heading styles)"/>
    <w:basedOn w:val="52AheadHeadingsHeadingstyles"/>
    <w:next w:val="52AheadHeadingsHeadingstyles"/>
    <w:uiPriority w:val="99"/>
    <w:rsid w:val="00957E3A"/>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957E3A"/>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957E3A"/>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957E3A"/>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957E3A"/>
    <w:pPr>
      <w:outlineLvl w:val="4"/>
    </w:pPr>
    <w:rPr>
      <w:rFonts w:cs="Humanist777BT-ItalicB"/>
      <w:i/>
      <w:iCs/>
    </w:rPr>
  </w:style>
  <w:style w:type="paragraph" w:customStyle="1" w:styleId="56EheadHeadingsHeadingstyles">
    <w:name w:val="5.6 E head (Headings) (Heading styles)"/>
    <w:basedOn w:val="602TextfoTextstylesTextstyles"/>
    <w:uiPriority w:val="99"/>
    <w:rsid w:val="00957E3A"/>
  </w:style>
  <w:style w:type="paragraph" w:customStyle="1" w:styleId="57FheadHeadingsHeadingstyles">
    <w:name w:val="5.7 F head (Headings) (Heading styles)"/>
    <w:basedOn w:val="56EheadHeadingsHeadingstyles"/>
    <w:uiPriority w:val="99"/>
    <w:rsid w:val="00957E3A"/>
    <w:rPr>
      <w:i/>
      <w:iCs/>
    </w:rPr>
  </w:style>
  <w:style w:type="paragraph" w:customStyle="1" w:styleId="601TextdropcapTextstylesTextstyles">
    <w:name w:val="6.01 Text (drop cap) (Text styles) (Text styles)"/>
    <w:basedOn w:val="602TextfoTextstylesTextstyles"/>
    <w:next w:val="602TextfoTextstylesTextstyles"/>
    <w:uiPriority w:val="99"/>
    <w:rsid w:val="00957E3A"/>
  </w:style>
  <w:style w:type="paragraph" w:customStyle="1" w:styleId="611BulletlistTextstyles">
    <w:name w:val="6.11 Bullet list (Text styles)"/>
    <w:basedOn w:val="602TextfoTextstylesTextstyles"/>
    <w:next w:val="602TextfoTextstylesTextstyles"/>
    <w:uiPriority w:val="99"/>
    <w:rsid w:val="00957E3A"/>
    <w:pPr>
      <w:spacing w:after="0"/>
      <w:ind w:left="357"/>
    </w:pPr>
  </w:style>
  <w:style w:type="paragraph" w:customStyle="1" w:styleId="612Textbulletlist2ndparaTextstyles">
    <w:name w:val="6.12 Text (bullet list 2nd para) (Text styles)"/>
    <w:basedOn w:val="611BulletlistTextstyles"/>
    <w:uiPriority w:val="99"/>
    <w:rsid w:val="00957E3A"/>
  </w:style>
  <w:style w:type="paragraph" w:customStyle="1" w:styleId="614TextbulletlistlastTextstylesTextstyles">
    <w:name w:val="6.14 Text (bullet list last) (Text styles) (Text styles)"/>
    <w:basedOn w:val="611BulletlistTextstyles"/>
    <w:uiPriority w:val="99"/>
    <w:rsid w:val="00957E3A"/>
    <w:pPr>
      <w:spacing w:after="260"/>
    </w:pPr>
  </w:style>
  <w:style w:type="paragraph" w:customStyle="1" w:styleId="613TextsubbulletlistTextstylesTextstyles">
    <w:name w:val="6.13 Text (sub bullet list) (Text styles) (Text styles)"/>
    <w:basedOn w:val="602TextfoTextstylesTextstyles"/>
    <w:uiPriority w:val="99"/>
    <w:rsid w:val="00957E3A"/>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957E3A"/>
    <w:pPr>
      <w:spacing w:after="260"/>
    </w:pPr>
  </w:style>
  <w:style w:type="paragraph" w:customStyle="1" w:styleId="615TextsubsubbulletlistTextstylesTextstyles">
    <w:name w:val="6.15 Text (sub sub bullet list) (Text styles) (Text styles)"/>
    <w:basedOn w:val="613TextsubbulletlistTextstylesTextstyles"/>
    <w:uiPriority w:val="99"/>
    <w:rsid w:val="00957E3A"/>
    <w:pPr>
      <w:ind w:left="1080"/>
    </w:pPr>
  </w:style>
  <w:style w:type="paragraph" w:customStyle="1" w:styleId="617TextsubsubbulletlistlastTextstylesTextstyles">
    <w:name w:val="6.17 Text (sub sub bullet list last) (Text styles) (Text styles)"/>
    <w:basedOn w:val="613TextsubbulletlistTextstylesTextstyles"/>
    <w:uiPriority w:val="99"/>
    <w:rsid w:val="00957E3A"/>
    <w:pPr>
      <w:spacing w:after="260"/>
      <w:ind w:left="1080"/>
    </w:pPr>
  </w:style>
  <w:style w:type="paragraph" w:customStyle="1" w:styleId="621TextnumberedlistTextstylesTextstyles">
    <w:name w:val="6.21 Text (numbered list) (Text styles) (Text styles)"/>
    <w:basedOn w:val="602TextfoTextstylesTextstyles"/>
    <w:uiPriority w:val="99"/>
    <w:rsid w:val="00957E3A"/>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957E3A"/>
    <w:pPr>
      <w:ind w:left="360"/>
    </w:pPr>
  </w:style>
  <w:style w:type="paragraph" w:customStyle="1" w:styleId="6211TextnumberedlistlastTextstylesTextstyles">
    <w:name w:val="6.211 Text (numbered list last) (Text styles) (Text styles)"/>
    <w:basedOn w:val="621TextnumberedlistTextstylesTextstyles"/>
    <w:uiPriority w:val="99"/>
    <w:rsid w:val="00957E3A"/>
    <w:pPr>
      <w:spacing w:after="260"/>
    </w:pPr>
  </w:style>
  <w:style w:type="paragraph" w:customStyle="1" w:styleId="623TextsubnumberedlistTextstylesTextstyles">
    <w:name w:val="6.23 Text (sub numbered list) (Text styles) (Text styles)"/>
    <w:basedOn w:val="621TextnumberedlistTextstylesTextstyles"/>
    <w:uiPriority w:val="99"/>
    <w:rsid w:val="00957E3A"/>
    <w:pPr>
      <w:ind w:left="360"/>
    </w:pPr>
  </w:style>
  <w:style w:type="paragraph" w:customStyle="1" w:styleId="626TextalphalistTextstyles">
    <w:name w:val="6.26 Text (alpha list) (Text styles)"/>
    <w:basedOn w:val="621TextnumberedlistTextstylesTextstyles"/>
    <w:uiPriority w:val="99"/>
    <w:rsid w:val="00957E3A"/>
    <w:pPr>
      <w:tabs>
        <w:tab w:val="clear" w:pos="0"/>
        <w:tab w:val="left" w:pos="360"/>
      </w:tabs>
    </w:pPr>
  </w:style>
  <w:style w:type="paragraph" w:customStyle="1" w:styleId="627TextsubalphalistTextstyles">
    <w:name w:val="6.27 Text (sub alpha list) (Text styles)"/>
    <w:basedOn w:val="626TextalphalistTextstyles"/>
    <w:uiPriority w:val="99"/>
    <w:rsid w:val="00957E3A"/>
    <w:pPr>
      <w:ind w:left="360"/>
    </w:pPr>
  </w:style>
  <w:style w:type="paragraph" w:customStyle="1" w:styleId="628TextalphalistlastTextstyles">
    <w:name w:val="6.28 Text (alpha list last) (Text styles)"/>
    <w:basedOn w:val="626TextalphalistTextstyles"/>
    <w:next w:val="602TextfoTextstylesTextstyles"/>
    <w:uiPriority w:val="99"/>
    <w:rsid w:val="00957E3A"/>
    <w:pPr>
      <w:spacing w:after="240"/>
    </w:pPr>
  </w:style>
  <w:style w:type="paragraph" w:customStyle="1" w:styleId="644TextquoteTextstylesTextstyles">
    <w:name w:val="6.44 Text (quote) (Text styles) (Text styles)"/>
    <w:basedOn w:val="602TextfoTextstylesTextstyles"/>
    <w:uiPriority w:val="99"/>
    <w:rsid w:val="00957E3A"/>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957E3A"/>
  </w:style>
  <w:style w:type="paragraph" w:customStyle="1" w:styleId="632TextequationTextstylesTextstyles">
    <w:name w:val="6.32 Text (equation) (Text styles) (Text styles)"/>
    <w:basedOn w:val="602TextfoTextstylesTextstyles"/>
    <w:uiPriority w:val="99"/>
    <w:rsid w:val="00957E3A"/>
    <w:pPr>
      <w:tabs>
        <w:tab w:val="right" w:pos="9120"/>
      </w:tabs>
      <w:ind w:left="240"/>
    </w:pPr>
  </w:style>
  <w:style w:type="paragraph" w:customStyle="1" w:styleId="645TextquotewithsourceTextstyles">
    <w:name w:val="6.45 Text (quote with source) (Text styles)"/>
    <w:basedOn w:val="644TextquoteTextstylesTextstyles"/>
    <w:uiPriority w:val="99"/>
    <w:rsid w:val="00957E3A"/>
    <w:pPr>
      <w:spacing w:after="0"/>
    </w:pPr>
  </w:style>
  <w:style w:type="paragraph" w:customStyle="1" w:styleId="646TextquotesourceTextstylesTextstyles">
    <w:name w:val="6.46 Text (quote source) (Text styles) (Text styles)"/>
    <w:basedOn w:val="644TextquoteTextstylesTextstyles"/>
    <w:uiPriority w:val="99"/>
    <w:rsid w:val="00957E3A"/>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957E3A"/>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957E3A"/>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8B57C9"/>
    <w:pPr>
      <w:spacing w:after="130"/>
      <w:ind w:left="600" w:hanging="120"/>
    </w:pPr>
    <w:rPr>
      <w:rFonts w:ascii="Humanist777BT-LightB" w:hAnsi="Humanist777BT-LightB"/>
    </w:rPr>
  </w:style>
  <w:style w:type="paragraph" w:customStyle="1" w:styleId="690EndnoteTextstylesTextstyles">
    <w:name w:val="6.90 Endnote (Text styles) (Text styles)"/>
    <w:basedOn w:val="602TextfoTextstylesTextstyles"/>
    <w:uiPriority w:val="99"/>
    <w:rsid w:val="00957E3A"/>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957E3A"/>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957E3A"/>
    <w:rPr>
      <w:bCs/>
    </w:rPr>
  </w:style>
  <w:style w:type="paragraph" w:customStyle="1" w:styleId="72TabletextTablesTableFigureBoxstyles">
    <w:name w:val="7.2 Table text (Tables) (Table/Figure/Box styles)"/>
    <w:basedOn w:val="Normal"/>
    <w:uiPriority w:val="99"/>
    <w:rsid w:val="00957E3A"/>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957E3A"/>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957E3A"/>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957E3A"/>
  </w:style>
  <w:style w:type="paragraph" w:customStyle="1" w:styleId="710TableheadTablesTableFigureBoxstyles">
    <w:name w:val="7.10 Table head (Tables) (Table/Figure/Box styles)"/>
    <w:basedOn w:val="72TabletextTablesTableFigureBoxstyles"/>
    <w:next w:val="72TabletextTablesTableFigureBoxstyles"/>
    <w:uiPriority w:val="99"/>
    <w:rsid w:val="00957E3A"/>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957E3A"/>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957E3A"/>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957E3A"/>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957E3A"/>
    <w:rPr>
      <w:rFonts w:cs="Humanist777BT-ItalicB"/>
      <w:bCs w:val="0"/>
      <w:i/>
    </w:rPr>
  </w:style>
  <w:style w:type="paragraph" w:customStyle="1" w:styleId="92BoxtextBoxesTableFigureBoxstyles">
    <w:name w:val="9.2 Box text (Boxes) (Table/Figure/Box styles)"/>
    <w:basedOn w:val="72TabletextTablesTableFigureBoxstyles"/>
    <w:uiPriority w:val="99"/>
    <w:rsid w:val="00957E3A"/>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957E3A"/>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957E3A"/>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957E3A"/>
    <w:pPr>
      <w:spacing w:after="120"/>
    </w:pPr>
  </w:style>
  <w:style w:type="paragraph" w:customStyle="1" w:styleId="922BoxbulletlistBoxesTableFigureBoxstyles">
    <w:name w:val="9.22 Box bullet list (Boxes) (Table/Figure/Box styles)"/>
    <w:basedOn w:val="921BoxnumberedlistBoxesTableFigureBoxstyles"/>
    <w:uiPriority w:val="99"/>
    <w:rsid w:val="00957E3A"/>
    <w:pPr>
      <w:ind w:hanging="240"/>
    </w:pPr>
  </w:style>
  <w:style w:type="paragraph" w:customStyle="1" w:styleId="925BoxbulletlistlastBoxesTableFigureBoxstyles">
    <w:name w:val="9.25 Box bullet list last (Boxes) (Table/Figure/Box styles)"/>
    <w:basedOn w:val="921BoxnumberedlistBoxesTableFigureBoxstyles"/>
    <w:uiPriority w:val="99"/>
    <w:rsid w:val="00957E3A"/>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957E3A"/>
  </w:style>
  <w:style w:type="paragraph" w:customStyle="1" w:styleId="926BoxalphalistlastBoxesTableFigureBoxstyles">
    <w:name w:val="9.26 Box alpha list last (Boxes) (Table/Figure/Box styles)"/>
    <w:basedOn w:val="921BoxnumberedlistBoxesTableFigureBoxstyles"/>
    <w:uiPriority w:val="99"/>
    <w:rsid w:val="00957E3A"/>
    <w:pPr>
      <w:spacing w:after="120"/>
    </w:pPr>
  </w:style>
  <w:style w:type="paragraph" w:customStyle="1" w:styleId="927BoxquoteBoxesTableFigureBoxstyles">
    <w:name w:val="9.27 Box quote (Boxes) (Table/Figure/Box styles)"/>
    <w:basedOn w:val="92BoxtextBoxesTableFigureBoxstyles"/>
    <w:uiPriority w:val="99"/>
    <w:rsid w:val="00957E3A"/>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957E3A"/>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957E3A"/>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957E3A"/>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957E3A"/>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957E3A"/>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957E3A"/>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957E3A"/>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957E3A"/>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957E3A"/>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957E3A"/>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957E3A"/>
    <w:pPr>
      <w:ind w:left="240"/>
    </w:pPr>
  </w:style>
  <w:style w:type="paragraph" w:customStyle="1" w:styleId="75TablenotesTablesTableFigureBoxstyles">
    <w:name w:val="7.5 Table (notes) (Tables) (Table/Figure/Box styles)"/>
    <w:basedOn w:val="74TablenotesheadingTablesTableFigureBoxstyles"/>
    <w:uiPriority w:val="99"/>
    <w:rsid w:val="00957E3A"/>
    <w:pPr>
      <w:spacing w:before="0"/>
      <w:ind w:left="198" w:hanging="198"/>
    </w:pPr>
    <w:rPr>
      <w:rFonts w:ascii="Lato" w:hAnsi="Lato" w:cs="Humanist777BT-LightB"/>
      <w:b w:val="0"/>
    </w:rPr>
  </w:style>
  <w:style w:type="paragraph" w:customStyle="1" w:styleId="BasicParagraph">
    <w:name w:val="[Basic Paragraph]"/>
    <w:basedOn w:val="Normal"/>
    <w:uiPriority w:val="99"/>
    <w:rsid w:val="00957E3A"/>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957E3A"/>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957E3A"/>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957E3A"/>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957E3A"/>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957E3A"/>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957E3A"/>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957E3A"/>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957E3A"/>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957E3A"/>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957E3A"/>
    <w:pPr>
      <w:spacing w:after="260"/>
      <w:ind w:left="360"/>
    </w:pPr>
  </w:style>
  <w:style w:type="paragraph" w:customStyle="1" w:styleId="634TextsubalphalistlastTextstyles">
    <w:name w:val="6.34 Text (sub alpha list last) (Text styles)"/>
    <w:basedOn w:val="626TextalphalistTextstyles"/>
    <w:uiPriority w:val="99"/>
    <w:rsid w:val="00957E3A"/>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957E3A"/>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957E3A"/>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957E3A"/>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957E3A"/>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957E3A"/>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957E3A"/>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957E3A"/>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957E3A"/>
  </w:style>
  <w:style w:type="paragraph" w:customStyle="1" w:styleId="636TextsubsubnumberedlistlastTextstylesTextstyles">
    <w:name w:val="6.36 Text (sub sub numbered list last) (Text styles) (Text styles)"/>
    <w:basedOn w:val="613TextsubbulletlistTextstylesTextstyles"/>
    <w:uiPriority w:val="99"/>
    <w:rsid w:val="00957E3A"/>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957E3A"/>
    <w:pPr>
      <w:ind w:left="402"/>
    </w:pPr>
  </w:style>
  <w:style w:type="paragraph" w:customStyle="1" w:styleId="6121Textbulletlist2ndparalastTextstyles">
    <w:name w:val="6.121 Text (bullet list 2nd para last) (Text styles)"/>
    <w:basedOn w:val="612Textbulletlist2ndparaTextstyles"/>
    <w:uiPriority w:val="99"/>
    <w:rsid w:val="00957E3A"/>
    <w:pPr>
      <w:spacing w:after="260"/>
    </w:pPr>
  </w:style>
  <w:style w:type="paragraph" w:customStyle="1" w:styleId="6131TextsubbulletlistsolidTextstylesTextstyles">
    <w:name w:val="6.131 Text (sub bullet list solid) (Text styles) (Text styles)"/>
    <w:basedOn w:val="613TextsubbulletlistTextstylesTextstyles"/>
    <w:uiPriority w:val="99"/>
    <w:rsid w:val="00957E3A"/>
  </w:style>
  <w:style w:type="paragraph" w:customStyle="1" w:styleId="6161TextsubbulletlistsolidlastTextstyles">
    <w:name w:val="6.161 Text (sub bullet list solid last) (Text styles)"/>
    <w:basedOn w:val="616TextsubbulletlistlastTextstylesTextstyles"/>
    <w:uiPriority w:val="99"/>
    <w:rsid w:val="00957E3A"/>
  </w:style>
  <w:style w:type="paragraph" w:customStyle="1" w:styleId="713TablesubheadCTablesTableFigureBoxstyles">
    <w:name w:val="7.13 Table subhead C (Tables) (Table/Figure/Box styles)"/>
    <w:basedOn w:val="712TablesubheadBTablesTableFigureBoxstyles"/>
    <w:uiPriority w:val="99"/>
    <w:rsid w:val="00957E3A"/>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957E3A"/>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957E3A"/>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957E3A"/>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957E3A"/>
    <w:pPr>
      <w:spacing w:after="0"/>
    </w:pPr>
  </w:style>
  <w:style w:type="paragraph" w:customStyle="1" w:styleId="9271BoxquotewithsourceTableFigureBoxstyles">
    <w:name w:val="9.271 Box quote with source (Table/Figure/Box styles)"/>
    <w:basedOn w:val="927BoxquoteBoxesTableFigureBoxstyles"/>
    <w:uiPriority w:val="99"/>
    <w:rsid w:val="00957E3A"/>
    <w:pPr>
      <w:spacing w:after="0"/>
    </w:pPr>
  </w:style>
  <w:style w:type="paragraph" w:customStyle="1" w:styleId="6116Quoteasabulletlistitem-sourceTextstyles">
    <w:name w:val="6.116 Quote as a bullet list item - source (Text styles)"/>
    <w:basedOn w:val="Normal"/>
    <w:uiPriority w:val="99"/>
    <w:rsid w:val="00957E3A"/>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957E3A"/>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957E3A"/>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957E3A"/>
    <w:pPr>
      <w:spacing w:after="260"/>
    </w:pPr>
  </w:style>
  <w:style w:type="paragraph" w:customStyle="1" w:styleId="Normal0">
    <w:name w:val="[Normal]"/>
    <w:rsid w:val="00957E3A"/>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957E3A"/>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957E3A"/>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957E3A"/>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957E3A"/>
    <w:pPr>
      <w:ind w:left="720"/>
    </w:pPr>
  </w:style>
  <w:style w:type="paragraph" w:customStyle="1" w:styleId="58GHeadHeadingsHeadingstyles">
    <w:name w:val="5.8 G Head (Headings) (Heading styles)"/>
    <w:basedOn w:val="57FheadHeadingsHeadingstyles"/>
    <w:uiPriority w:val="99"/>
    <w:rsid w:val="00957E3A"/>
    <w:rPr>
      <w:i w:val="0"/>
      <w:iCs w:val="0"/>
    </w:rPr>
  </w:style>
  <w:style w:type="paragraph" w:customStyle="1" w:styleId="6212QuoteasanumberedlistitemTextstyles">
    <w:name w:val="6.212 Quote as a numbered list item (Text styles)"/>
    <w:basedOn w:val="621TextnumberedlistTextstylesTextstyles"/>
    <w:uiPriority w:val="99"/>
    <w:rsid w:val="00957E3A"/>
    <w:rPr>
      <w:i/>
    </w:rPr>
  </w:style>
  <w:style w:type="paragraph" w:customStyle="1" w:styleId="625TextsimplelistTextstyles">
    <w:name w:val="6.25 Text (simple list) (Text styles)"/>
    <w:basedOn w:val="626TextalphalistTextstyles"/>
    <w:uiPriority w:val="99"/>
    <w:rsid w:val="00957E3A"/>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957E3A"/>
    <w:pPr>
      <w:ind w:left="360" w:hanging="120"/>
    </w:pPr>
    <w:rPr>
      <w:lang w:eastAsia="en-GB"/>
    </w:rPr>
  </w:style>
  <w:style w:type="paragraph" w:customStyle="1" w:styleId="647TextquotedbulletlistTextstyles">
    <w:name w:val="6.47 Text (quoted bullet list) (Text styles)"/>
    <w:basedOn w:val="644TextquoteTextstylesTextstyles"/>
    <w:uiPriority w:val="99"/>
    <w:rsid w:val="00957E3A"/>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957E3A"/>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957E3A"/>
    <w:pPr>
      <w:spacing w:after="260"/>
    </w:pPr>
  </w:style>
  <w:style w:type="paragraph" w:customStyle="1" w:styleId="648TextquotedbulletlistlastTextstyles">
    <w:name w:val="6.48 Text (quoted bullet list last) (Text styles)"/>
    <w:basedOn w:val="647TextquotedbulletlistTextstyles"/>
    <w:uiPriority w:val="99"/>
    <w:rsid w:val="00957E3A"/>
    <w:pPr>
      <w:spacing w:after="260"/>
    </w:pPr>
  </w:style>
  <w:style w:type="paragraph" w:customStyle="1" w:styleId="642TextquotednumberedlistTextstyles">
    <w:name w:val="6.42 Text (quoted numbered list) (Text styles)"/>
    <w:basedOn w:val="647TextquotedbulletlistTextstyles"/>
    <w:uiPriority w:val="99"/>
    <w:rsid w:val="00957E3A"/>
  </w:style>
  <w:style w:type="paragraph" w:customStyle="1" w:styleId="643TextquotednumberedlistlastTextstyles">
    <w:name w:val="6.43 Text (quoted numbered list last) (Text styles)"/>
    <w:basedOn w:val="642TextquotednumberedlistTextstyles"/>
    <w:uiPriority w:val="99"/>
    <w:rsid w:val="00957E3A"/>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957E3A"/>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957E3A"/>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957E3A"/>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957E3A"/>
  </w:style>
  <w:style w:type="paragraph" w:customStyle="1" w:styleId="7531TablenotessubalphalistTablesTableFigureBoxstyles">
    <w:name w:val="7.531 Table notes sub alpha list (Tables) (Table/Figure/Box styles)"/>
    <w:basedOn w:val="752TablenotesnumberedlistTablesTableFigureBoxstyles"/>
    <w:uiPriority w:val="99"/>
    <w:rsid w:val="00957E3A"/>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957E3A"/>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957E3A"/>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957E3A"/>
  </w:style>
  <w:style w:type="paragraph" w:customStyle="1" w:styleId="9521BoxnotessubnumberedlistBoxesTableFigureBoxstyles">
    <w:name w:val="9.521 Box notes sub numbered list (Boxes) (Table/Figure/Box styles)"/>
    <w:basedOn w:val="951BoxnotesbulletlistBoxesTableFigureBoxstyles"/>
    <w:uiPriority w:val="99"/>
    <w:rsid w:val="00957E3A"/>
    <w:pPr>
      <w:ind w:left="606"/>
    </w:pPr>
  </w:style>
  <w:style w:type="paragraph" w:customStyle="1" w:styleId="953BoxnotesalphalistBoxesTableFigureBoxstyles">
    <w:name w:val="9.53 Box notes alpha list (Boxes) (Table/Figure/Box styles)"/>
    <w:basedOn w:val="952BoxnotesnumberedlistBoxesTableFigureBoxstyles"/>
    <w:uiPriority w:val="99"/>
    <w:rsid w:val="00957E3A"/>
  </w:style>
  <w:style w:type="paragraph" w:customStyle="1" w:styleId="9531BoxnotessubalphalistBoxesTableFigureBoxstyles">
    <w:name w:val="9.531 Box notes sub alpha list (Boxes) (Table/Figure/Box styles)"/>
    <w:basedOn w:val="952BoxnotesnumberedlistBoxesTableFigureBoxstyles"/>
    <w:uiPriority w:val="99"/>
    <w:rsid w:val="00957E3A"/>
    <w:pPr>
      <w:ind w:left="606"/>
    </w:pPr>
  </w:style>
  <w:style w:type="paragraph" w:customStyle="1" w:styleId="6132TextsubbulletlistnumberedTextstyles">
    <w:name w:val="6.132 Text (sub bullet list numbered) (Text styles)"/>
    <w:basedOn w:val="613TextsubbulletlistTextstylesTextstyles"/>
    <w:uiPriority w:val="99"/>
    <w:rsid w:val="00957E3A"/>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957E3A"/>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957E3A"/>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957E3A"/>
    <w:pPr>
      <w:spacing w:after="120"/>
    </w:pPr>
  </w:style>
  <w:style w:type="paragraph" w:customStyle="1" w:styleId="ToCchaptertitleToCstyles">
    <w:name w:val="ToC chapter title (ToC styles)"/>
    <w:basedOn w:val="Normal"/>
    <w:uiPriority w:val="99"/>
    <w:rsid w:val="00957E3A"/>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957E3A"/>
    <w:rPr>
      <w:rFonts w:ascii="Lato Black" w:hAnsi="Lato Black" w:cs="Lato Black"/>
    </w:rPr>
  </w:style>
  <w:style w:type="paragraph" w:customStyle="1" w:styleId="ToCAAheadToCstyles">
    <w:name w:val="ToC AA head (ToC styles)"/>
    <w:basedOn w:val="ToCchaptertitleToCstyles"/>
    <w:uiPriority w:val="99"/>
    <w:rsid w:val="00957E3A"/>
    <w:pPr>
      <w:spacing w:before="0"/>
    </w:pPr>
    <w:rPr>
      <w:rFonts w:ascii="Lato Medium" w:hAnsi="Lato Medium" w:cs="Lato Medium"/>
    </w:rPr>
  </w:style>
  <w:style w:type="paragraph" w:customStyle="1" w:styleId="ToCAheadToCstyles">
    <w:name w:val="ToC A head (ToC styles)"/>
    <w:basedOn w:val="ToCchaptertitleToCstyles"/>
    <w:uiPriority w:val="99"/>
    <w:rsid w:val="00957E3A"/>
    <w:pPr>
      <w:spacing w:before="0"/>
    </w:pPr>
  </w:style>
  <w:style w:type="paragraph" w:customStyle="1" w:styleId="ToCappendixToCstyles">
    <w:name w:val="ToC appendix (ToC styles)"/>
    <w:basedOn w:val="ToCchaptertitleToCstyles"/>
    <w:uiPriority w:val="99"/>
    <w:rsid w:val="00957E3A"/>
  </w:style>
  <w:style w:type="paragraph" w:customStyle="1" w:styleId="6214QuoteasanumberedlistitemsourceTextstyles">
    <w:name w:val="6.214 Quote as a numbered list item – source (Text styles)"/>
    <w:basedOn w:val="6121Textbulletlist2ndparalastTextstyles"/>
    <w:uiPriority w:val="99"/>
    <w:rsid w:val="00957E3A"/>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957E3A"/>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957E3A"/>
    <w:pPr>
      <w:spacing w:after="120"/>
    </w:pPr>
  </w:style>
  <w:style w:type="paragraph" w:customStyle="1" w:styleId="9274BoxquotesubbulletlistTableFigureBoxstyles">
    <w:name w:val="9.274 Box quote sub bullet list (Table/Figure/Box styles)"/>
    <w:basedOn w:val="9272BoxquotebulletlistTableFigureBoxstyles"/>
    <w:uiPriority w:val="99"/>
    <w:rsid w:val="00957E3A"/>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957E3A"/>
    <w:pPr>
      <w:spacing w:after="120"/>
    </w:pPr>
  </w:style>
  <w:style w:type="paragraph" w:customStyle="1" w:styleId="9276BoxquotenumberedlistTableFigureBoxstyles">
    <w:name w:val="9.276 Box quote numbered list (Table/Figure/Box styles)"/>
    <w:basedOn w:val="9272BoxquotebulletlistTableFigureBoxstyles"/>
    <w:uiPriority w:val="99"/>
    <w:rsid w:val="00957E3A"/>
  </w:style>
  <w:style w:type="paragraph" w:customStyle="1" w:styleId="9277BoxquotenumberedlistlastTableFigureBoxstyles">
    <w:name w:val="9.277 Box quote numbered list last  (Table/Figure/Box styles)"/>
    <w:basedOn w:val="9276BoxquotenumberedlistTableFigureBoxstyles"/>
    <w:uiPriority w:val="99"/>
    <w:rsid w:val="00957E3A"/>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957E3A"/>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957E3A"/>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49744">
      <w:bodyDiv w:val="1"/>
      <w:marLeft w:val="0"/>
      <w:marRight w:val="0"/>
      <w:marTop w:val="0"/>
      <w:marBottom w:val="0"/>
      <w:divBdr>
        <w:top w:val="none" w:sz="0" w:space="0" w:color="auto"/>
        <w:left w:val="none" w:sz="0" w:space="0" w:color="auto"/>
        <w:bottom w:val="none" w:sz="0" w:space="0" w:color="auto"/>
        <w:right w:val="none" w:sz="0" w:space="0" w:color="auto"/>
      </w:divBdr>
    </w:div>
    <w:div w:id="133302489">
      <w:bodyDiv w:val="1"/>
      <w:marLeft w:val="0"/>
      <w:marRight w:val="0"/>
      <w:marTop w:val="0"/>
      <w:marBottom w:val="0"/>
      <w:divBdr>
        <w:top w:val="none" w:sz="0" w:space="0" w:color="auto"/>
        <w:left w:val="none" w:sz="0" w:space="0" w:color="auto"/>
        <w:bottom w:val="none" w:sz="0" w:space="0" w:color="auto"/>
        <w:right w:val="none" w:sz="0" w:space="0" w:color="auto"/>
      </w:divBdr>
    </w:div>
    <w:div w:id="314842779">
      <w:bodyDiv w:val="1"/>
      <w:marLeft w:val="0"/>
      <w:marRight w:val="0"/>
      <w:marTop w:val="0"/>
      <w:marBottom w:val="0"/>
      <w:divBdr>
        <w:top w:val="none" w:sz="0" w:space="0" w:color="auto"/>
        <w:left w:val="none" w:sz="0" w:space="0" w:color="auto"/>
        <w:bottom w:val="none" w:sz="0" w:space="0" w:color="auto"/>
        <w:right w:val="none" w:sz="0" w:space="0" w:color="auto"/>
      </w:divBdr>
    </w:div>
    <w:div w:id="336546144">
      <w:bodyDiv w:val="1"/>
      <w:marLeft w:val="0"/>
      <w:marRight w:val="0"/>
      <w:marTop w:val="0"/>
      <w:marBottom w:val="0"/>
      <w:divBdr>
        <w:top w:val="none" w:sz="0" w:space="0" w:color="auto"/>
        <w:left w:val="none" w:sz="0" w:space="0" w:color="auto"/>
        <w:bottom w:val="none" w:sz="0" w:space="0" w:color="auto"/>
        <w:right w:val="none" w:sz="0" w:space="0" w:color="auto"/>
      </w:divBdr>
    </w:div>
    <w:div w:id="360399952">
      <w:bodyDiv w:val="1"/>
      <w:marLeft w:val="0"/>
      <w:marRight w:val="0"/>
      <w:marTop w:val="0"/>
      <w:marBottom w:val="0"/>
      <w:divBdr>
        <w:top w:val="none" w:sz="0" w:space="0" w:color="auto"/>
        <w:left w:val="none" w:sz="0" w:space="0" w:color="auto"/>
        <w:bottom w:val="none" w:sz="0" w:space="0" w:color="auto"/>
        <w:right w:val="none" w:sz="0" w:space="0" w:color="auto"/>
      </w:divBdr>
      <w:divsChild>
        <w:div w:id="211694445">
          <w:marLeft w:val="0"/>
          <w:marRight w:val="0"/>
          <w:marTop w:val="0"/>
          <w:marBottom w:val="0"/>
          <w:divBdr>
            <w:top w:val="none" w:sz="0" w:space="0" w:color="auto"/>
            <w:left w:val="none" w:sz="0" w:space="0" w:color="auto"/>
            <w:bottom w:val="none" w:sz="0" w:space="0" w:color="auto"/>
            <w:right w:val="none" w:sz="0" w:space="0" w:color="auto"/>
          </w:divBdr>
        </w:div>
        <w:div w:id="2021616258">
          <w:marLeft w:val="0"/>
          <w:marRight w:val="0"/>
          <w:marTop w:val="0"/>
          <w:marBottom w:val="0"/>
          <w:divBdr>
            <w:top w:val="none" w:sz="0" w:space="0" w:color="auto"/>
            <w:left w:val="none" w:sz="0" w:space="0" w:color="auto"/>
            <w:bottom w:val="none" w:sz="0" w:space="0" w:color="auto"/>
            <w:right w:val="none" w:sz="0" w:space="0" w:color="auto"/>
          </w:divBdr>
        </w:div>
        <w:div w:id="531454995">
          <w:marLeft w:val="0"/>
          <w:marRight w:val="0"/>
          <w:marTop w:val="0"/>
          <w:marBottom w:val="0"/>
          <w:divBdr>
            <w:top w:val="none" w:sz="0" w:space="0" w:color="auto"/>
            <w:left w:val="none" w:sz="0" w:space="0" w:color="auto"/>
            <w:bottom w:val="none" w:sz="0" w:space="0" w:color="auto"/>
            <w:right w:val="none" w:sz="0" w:space="0" w:color="auto"/>
          </w:divBdr>
        </w:div>
        <w:div w:id="1484276561">
          <w:marLeft w:val="0"/>
          <w:marRight w:val="0"/>
          <w:marTop w:val="0"/>
          <w:marBottom w:val="0"/>
          <w:divBdr>
            <w:top w:val="none" w:sz="0" w:space="0" w:color="auto"/>
            <w:left w:val="none" w:sz="0" w:space="0" w:color="auto"/>
            <w:bottom w:val="none" w:sz="0" w:space="0" w:color="auto"/>
            <w:right w:val="none" w:sz="0" w:space="0" w:color="auto"/>
          </w:divBdr>
        </w:div>
      </w:divsChild>
    </w:div>
    <w:div w:id="399330129">
      <w:bodyDiv w:val="1"/>
      <w:marLeft w:val="0"/>
      <w:marRight w:val="0"/>
      <w:marTop w:val="0"/>
      <w:marBottom w:val="0"/>
      <w:divBdr>
        <w:top w:val="none" w:sz="0" w:space="0" w:color="auto"/>
        <w:left w:val="none" w:sz="0" w:space="0" w:color="auto"/>
        <w:bottom w:val="none" w:sz="0" w:space="0" w:color="auto"/>
        <w:right w:val="none" w:sz="0" w:space="0" w:color="auto"/>
      </w:divBdr>
    </w:div>
    <w:div w:id="407581045">
      <w:bodyDiv w:val="1"/>
      <w:marLeft w:val="0"/>
      <w:marRight w:val="0"/>
      <w:marTop w:val="0"/>
      <w:marBottom w:val="0"/>
      <w:divBdr>
        <w:top w:val="none" w:sz="0" w:space="0" w:color="auto"/>
        <w:left w:val="none" w:sz="0" w:space="0" w:color="auto"/>
        <w:bottom w:val="none" w:sz="0" w:space="0" w:color="auto"/>
        <w:right w:val="none" w:sz="0" w:space="0" w:color="auto"/>
      </w:divBdr>
    </w:div>
    <w:div w:id="805010515">
      <w:bodyDiv w:val="1"/>
      <w:marLeft w:val="0"/>
      <w:marRight w:val="0"/>
      <w:marTop w:val="0"/>
      <w:marBottom w:val="0"/>
      <w:divBdr>
        <w:top w:val="none" w:sz="0" w:space="0" w:color="auto"/>
        <w:left w:val="none" w:sz="0" w:space="0" w:color="auto"/>
        <w:bottom w:val="none" w:sz="0" w:space="0" w:color="auto"/>
        <w:right w:val="none" w:sz="0" w:space="0" w:color="auto"/>
      </w:divBdr>
    </w:div>
    <w:div w:id="1185897580">
      <w:bodyDiv w:val="1"/>
      <w:marLeft w:val="0"/>
      <w:marRight w:val="0"/>
      <w:marTop w:val="0"/>
      <w:marBottom w:val="0"/>
      <w:divBdr>
        <w:top w:val="none" w:sz="0" w:space="0" w:color="auto"/>
        <w:left w:val="none" w:sz="0" w:space="0" w:color="auto"/>
        <w:bottom w:val="none" w:sz="0" w:space="0" w:color="auto"/>
        <w:right w:val="none" w:sz="0" w:space="0" w:color="auto"/>
      </w:divBdr>
    </w:div>
    <w:div w:id="1197353214">
      <w:bodyDiv w:val="1"/>
      <w:marLeft w:val="0"/>
      <w:marRight w:val="0"/>
      <w:marTop w:val="0"/>
      <w:marBottom w:val="0"/>
      <w:divBdr>
        <w:top w:val="none" w:sz="0" w:space="0" w:color="auto"/>
        <w:left w:val="none" w:sz="0" w:space="0" w:color="auto"/>
        <w:bottom w:val="none" w:sz="0" w:space="0" w:color="auto"/>
        <w:right w:val="none" w:sz="0" w:space="0" w:color="auto"/>
      </w:divBdr>
    </w:div>
    <w:div w:id="1203635394">
      <w:bodyDiv w:val="1"/>
      <w:marLeft w:val="0"/>
      <w:marRight w:val="0"/>
      <w:marTop w:val="0"/>
      <w:marBottom w:val="0"/>
      <w:divBdr>
        <w:top w:val="none" w:sz="0" w:space="0" w:color="auto"/>
        <w:left w:val="none" w:sz="0" w:space="0" w:color="auto"/>
        <w:bottom w:val="none" w:sz="0" w:space="0" w:color="auto"/>
        <w:right w:val="none" w:sz="0" w:space="0" w:color="auto"/>
      </w:divBdr>
    </w:div>
    <w:div w:id="1238201832">
      <w:bodyDiv w:val="1"/>
      <w:marLeft w:val="0"/>
      <w:marRight w:val="0"/>
      <w:marTop w:val="0"/>
      <w:marBottom w:val="0"/>
      <w:divBdr>
        <w:top w:val="none" w:sz="0" w:space="0" w:color="auto"/>
        <w:left w:val="none" w:sz="0" w:space="0" w:color="auto"/>
        <w:bottom w:val="none" w:sz="0" w:space="0" w:color="auto"/>
        <w:right w:val="none" w:sz="0" w:space="0" w:color="auto"/>
      </w:divBdr>
    </w:div>
    <w:div w:id="1423381375">
      <w:bodyDiv w:val="1"/>
      <w:marLeft w:val="0"/>
      <w:marRight w:val="0"/>
      <w:marTop w:val="0"/>
      <w:marBottom w:val="0"/>
      <w:divBdr>
        <w:top w:val="none" w:sz="0" w:space="0" w:color="auto"/>
        <w:left w:val="none" w:sz="0" w:space="0" w:color="auto"/>
        <w:bottom w:val="none" w:sz="0" w:space="0" w:color="auto"/>
        <w:right w:val="none" w:sz="0" w:space="0" w:color="auto"/>
      </w:divBdr>
    </w:div>
    <w:div w:id="1623682771">
      <w:bodyDiv w:val="1"/>
      <w:marLeft w:val="0"/>
      <w:marRight w:val="0"/>
      <w:marTop w:val="0"/>
      <w:marBottom w:val="0"/>
      <w:divBdr>
        <w:top w:val="none" w:sz="0" w:space="0" w:color="auto"/>
        <w:left w:val="none" w:sz="0" w:space="0" w:color="auto"/>
        <w:bottom w:val="none" w:sz="0" w:space="0" w:color="auto"/>
        <w:right w:val="none" w:sz="0" w:space="0" w:color="auto"/>
      </w:divBdr>
    </w:div>
    <w:div w:id="1748770120">
      <w:bodyDiv w:val="1"/>
      <w:marLeft w:val="0"/>
      <w:marRight w:val="0"/>
      <w:marTop w:val="0"/>
      <w:marBottom w:val="0"/>
      <w:divBdr>
        <w:top w:val="none" w:sz="0" w:space="0" w:color="auto"/>
        <w:left w:val="none" w:sz="0" w:space="0" w:color="auto"/>
        <w:bottom w:val="none" w:sz="0" w:space="0" w:color="auto"/>
        <w:right w:val="none" w:sz="0" w:space="0" w:color="auto"/>
      </w:divBdr>
    </w:div>
    <w:div w:id="1820613034">
      <w:bodyDiv w:val="1"/>
      <w:marLeft w:val="0"/>
      <w:marRight w:val="0"/>
      <w:marTop w:val="0"/>
      <w:marBottom w:val="0"/>
      <w:divBdr>
        <w:top w:val="none" w:sz="0" w:space="0" w:color="auto"/>
        <w:left w:val="none" w:sz="0" w:space="0" w:color="auto"/>
        <w:bottom w:val="none" w:sz="0" w:space="0" w:color="auto"/>
        <w:right w:val="none" w:sz="0" w:space="0" w:color="auto"/>
      </w:divBdr>
    </w:div>
    <w:div w:id="1830438018">
      <w:bodyDiv w:val="1"/>
      <w:marLeft w:val="0"/>
      <w:marRight w:val="0"/>
      <w:marTop w:val="0"/>
      <w:marBottom w:val="0"/>
      <w:divBdr>
        <w:top w:val="none" w:sz="0" w:space="0" w:color="auto"/>
        <w:left w:val="none" w:sz="0" w:space="0" w:color="auto"/>
        <w:bottom w:val="none" w:sz="0" w:space="0" w:color="auto"/>
        <w:right w:val="none" w:sz="0" w:space="0" w:color="auto"/>
      </w:divBdr>
    </w:div>
    <w:div w:id="192367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4.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F6F89-CF9D-4966-87F6-6A08E6696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4617</Words>
  <Characters>26317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Sima Berendes</dc:creator>
  <cp:keywords/>
  <dc:description/>
  <cp:lastModifiedBy>Prepress Projects</cp:lastModifiedBy>
  <cp:revision>2</cp:revision>
  <cp:lastPrinted>2021-07-11T10:30:00Z</cp:lastPrinted>
  <dcterms:created xsi:type="dcterms:W3CDTF">2022-03-17T10:54:00Z</dcterms:created>
  <dcterms:modified xsi:type="dcterms:W3CDTF">2022-03-17T10:54:00Z</dcterms:modified>
</cp:coreProperties>
</file>